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1468F" w14:textId="59A11C0F" w:rsidR="00D7160A" w:rsidRPr="00CC51E0" w:rsidRDefault="00D7160A" w:rsidP="00CC51E0">
      <w:pPr>
        <w:keepNext/>
        <w:tabs>
          <w:tab w:val="left" w:pos="993"/>
        </w:tabs>
        <w:spacing w:before="60" w:after="0" w:line="240" w:lineRule="auto"/>
        <w:jc w:val="both"/>
        <w:rPr>
          <w:rFonts w:ascii="Calibri" w:eastAsia="SimSun" w:hAnsi="Calibri" w:cs="Calibri"/>
          <w:b/>
          <w:kern w:val="0"/>
          <w:lang w:eastAsia="sl-SI"/>
          <w14:ligatures w14:val="none"/>
        </w:rPr>
      </w:pPr>
      <w:r w:rsidRPr="00CC51E0">
        <w:rPr>
          <w:rFonts w:ascii="Calibri" w:eastAsia="SimSun" w:hAnsi="Calibri" w:cs="Calibri"/>
          <w:b/>
          <w:kern w:val="0"/>
          <w:lang w:eastAsia="sl-SI"/>
          <w14:ligatures w14:val="none"/>
        </w:rPr>
        <w:t>PRILOGE</w:t>
      </w:r>
    </w:p>
    <w:p w14:paraId="7B05194C" w14:textId="77777777" w:rsidR="00D7160A" w:rsidRDefault="00D7160A" w:rsidP="00D7160A">
      <w:pPr>
        <w:keepNext/>
        <w:tabs>
          <w:tab w:val="left" w:pos="993"/>
        </w:tabs>
        <w:spacing w:before="60" w:after="0" w:line="240" w:lineRule="auto"/>
        <w:ind w:left="1276" w:hanging="709"/>
        <w:jc w:val="both"/>
        <w:rPr>
          <w:rFonts w:ascii="Calibri" w:eastAsia="SimSun" w:hAnsi="Calibri" w:cs="Calibri"/>
          <w:b/>
          <w:kern w:val="0"/>
          <w:lang w:eastAsia="sl-SI"/>
          <w14:ligatures w14:val="none"/>
        </w:rPr>
      </w:pPr>
    </w:p>
    <w:p w14:paraId="0F80BFBB" w14:textId="77777777" w:rsidR="00D7160A" w:rsidRPr="00D7160A" w:rsidRDefault="00D7160A" w:rsidP="00D7160A">
      <w:pPr>
        <w:keepNext/>
        <w:tabs>
          <w:tab w:val="left" w:pos="993"/>
        </w:tabs>
        <w:spacing w:before="60" w:after="0" w:line="240" w:lineRule="auto"/>
        <w:ind w:left="1276" w:hanging="709"/>
        <w:jc w:val="both"/>
        <w:rPr>
          <w:rFonts w:ascii="Calibri" w:eastAsia="SimSun" w:hAnsi="Calibri" w:cs="Calibri"/>
          <w:b/>
          <w:kern w:val="0"/>
          <w:lang w:eastAsia="sl-SI"/>
          <w14:ligatures w14:val="none"/>
        </w:rPr>
      </w:pPr>
    </w:p>
    <w:p w14:paraId="65EC7FEA"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2A60016"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6F838E45"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6CAC234"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4065230E"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7CE9B05D"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D767A72"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4601125D"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1D0D9058"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DDFD195"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3A4BD75A"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9613F13"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67A056D5"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8487261"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9319578"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7F85E692"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3A7BDF3C"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6F061AD8"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4550B92C"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E40F21C"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7C1E66B2"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9743D9A"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61395A92"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75E3F73D"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FC4DC54"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659604FF"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13D9CAB0"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F10A956"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09B8B68"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4A6196D"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304F61E8"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7135AECC"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47D87AF3"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AD70891"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1FBA16E"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135E4E75"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7A124A86"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6BD328BF"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962DDE2"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23EECAD8"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65A31AD4"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3C905440"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C733AA1"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0CC4AB31"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387419EC"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49B7301"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D4E95B7"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65C3FB98"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22A1A13C"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534FC80F" w14:textId="77777777" w:rsidR="00D7160A" w:rsidRDefault="00D7160A" w:rsidP="00D7160A">
      <w:pPr>
        <w:spacing w:after="0" w:line="240" w:lineRule="auto"/>
        <w:ind w:left="567" w:hanging="567"/>
        <w:rPr>
          <w:rFonts w:ascii="Calibri" w:eastAsia="SimSun" w:hAnsi="Calibri" w:cs="Calibri"/>
          <w:kern w:val="0"/>
          <w:lang w:eastAsia="sl-SI"/>
          <w14:ligatures w14:val="none"/>
        </w:rPr>
      </w:pPr>
    </w:p>
    <w:p w14:paraId="3739B2AD" w14:textId="77777777" w:rsidR="00D7160A" w:rsidRPr="00D7160A" w:rsidRDefault="00D7160A" w:rsidP="00D7160A">
      <w:pPr>
        <w:spacing w:after="0" w:line="240" w:lineRule="auto"/>
        <w:ind w:left="567" w:hanging="567"/>
        <w:rPr>
          <w:rFonts w:ascii="Calibri" w:eastAsia="SimSun" w:hAnsi="Calibri" w:cs="Calibri"/>
          <w:kern w:val="0"/>
          <w:lang w:eastAsia="sl-SI"/>
          <w14:ligatures w14:val="none"/>
        </w:rPr>
      </w:pPr>
    </w:p>
    <w:p w14:paraId="3CF4150B" w14:textId="59F4E3A0" w:rsidR="00D7160A" w:rsidRPr="00D7160A" w:rsidRDefault="00D7160A" w:rsidP="00D7160A">
      <w:pPr>
        <w:spacing w:after="0" w:line="240" w:lineRule="auto"/>
        <w:jc w:val="center"/>
        <w:outlineLvl w:val="1"/>
        <w:rPr>
          <w:rFonts w:ascii="Calibri" w:eastAsia="SimSun" w:hAnsi="Calibri" w:cs="Calibri"/>
          <w:b/>
          <w:kern w:val="0"/>
          <w:u w:val="single"/>
          <w:lang w:eastAsia="sl-SI"/>
          <w14:ligatures w14:val="none"/>
        </w:rPr>
      </w:pPr>
      <w:r w:rsidRPr="00D7160A">
        <w:rPr>
          <w:rFonts w:ascii="Calibri" w:eastAsia="SimSun" w:hAnsi="Calibri" w:cs="Calibri"/>
          <w:b/>
          <w:caps/>
          <w:kern w:val="0"/>
          <w:lang w:eastAsia="sl-SI"/>
          <w14:ligatures w14:val="none"/>
        </w:rPr>
        <w:lastRenderedPageBreak/>
        <w:t>P O N U D B A</w:t>
      </w:r>
      <w:r w:rsidRPr="00D7160A">
        <w:rPr>
          <w:rFonts w:ascii="Calibri" w:eastAsia="SimSun" w:hAnsi="Calibri" w:cs="Calibri"/>
          <w:b/>
          <w:kern w:val="0"/>
          <w:lang w:eastAsia="sl-SI"/>
          <w14:ligatures w14:val="none"/>
        </w:rPr>
        <w:t xml:space="preserve"> </w:t>
      </w:r>
      <w:r w:rsidR="005C4854">
        <w:rPr>
          <w:rFonts w:ascii="Calibri" w:eastAsia="SimSun" w:hAnsi="Calibri" w:cs="Calibri"/>
          <w:b/>
          <w:kern w:val="0"/>
          <w:lang w:eastAsia="sl-SI"/>
          <w14:ligatures w14:val="none"/>
        </w:rPr>
        <w:t>–</w:t>
      </w:r>
      <w:r w:rsidRPr="00D7160A">
        <w:rPr>
          <w:rFonts w:ascii="Calibri" w:eastAsia="SimSun" w:hAnsi="Calibri" w:cs="Calibri"/>
          <w:b/>
          <w:kern w:val="0"/>
          <w:lang w:eastAsia="sl-SI"/>
          <w14:ligatures w14:val="none"/>
        </w:rPr>
        <w:t xml:space="preserve"> predračun</w:t>
      </w:r>
      <w:r w:rsidR="005C4854">
        <w:rPr>
          <w:rFonts w:ascii="Calibri" w:eastAsia="SimSun" w:hAnsi="Calibri" w:cs="Calibri"/>
          <w:b/>
          <w:kern w:val="0"/>
          <w:lang w:eastAsia="sl-SI"/>
          <w14:ligatures w14:val="none"/>
        </w:rPr>
        <w:t xml:space="preserve"> </w:t>
      </w:r>
    </w:p>
    <w:tbl>
      <w:tblPr>
        <w:tblW w:w="0" w:type="auto"/>
        <w:jc w:val="center"/>
        <w:tblLayout w:type="fixed"/>
        <w:tblLook w:val="0000" w:firstRow="0" w:lastRow="0" w:firstColumn="0" w:lastColumn="0" w:noHBand="0" w:noVBand="0"/>
      </w:tblPr>
      <w:tblGrid>
        <w:gridCol w:w="627"/>
        <w:gridCol w:w="2423"/>
      </w:tblGrid>
      <w:tr w:rsidR="00D7160A" w:rsidRPr="00D7160A" w14:paraId="42AD18BD" w14:textId="77777777" w:rsidTr="0083611C">
        <w:trPr>
          <w:jc w:val="center"/>
        </w:trPr>
        <w:tc>
          <w:tcPr>
            <w:tcW w:w="627" w:type="dxa"/>
            <w:vAlign w:val="bottom"/>
          </w:tcPr>
          <w:p w14:paraId="7AD81A17" w14:textId="77777777" w:rsidR="00D7160A" w:rsidRPr="00D7160A" w:rsidRDefault="00D7160A" w:rsidP="00D7160A">
            <w:pPr>
              <w:spacing w:after="0" w:line="240" w:lineRule="auto"/>
              <w:jc w:val="right"/>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št.:</w:t>
            </w:r>
          </w:p>
        </w:tc>
        <w:tc>
          <w:tcPr>
            <w:tcW w:w="2423" w:type="dxa"/>
            <w:tcBorders>
              <w:bottom w:val="dashSmallGap" w:sz="2" w:space="0" w:color="auto"/>
            </w:tcBorders>
            <w:vAlign w:val="bottom"/>
          </w:tcPr>
          <w:p w14:paraId="4F6DCF0E" w14:textId="77777777" w:rsidR="00D7160A" w:rsidRPr="00D7160A" w:rsidRDefault="00D7160A" w:rsidP="00D7160A">
            <w:pPr>
              <w:spacing w:after="0" w:line="240" w:lineRule="auto"/>
              <w:rPr>
                <w:rFonts w:ascii="Calibri" w:eastAsia="SimSun" w:hAnsi="Calibri" w:cs="Calibri"/>
                <w:kern w:val="0"/>
                <w:lang w:eastAsia="sl-SI"/>
                <w14:ligatures w14:val="none"/>
              </w:rPr>
            </w:pPr>
          </w:p>
        </w:tc>
      </w:tr>
    </w:tbl>
    <w:p w14:paraId="059ADD89" w14:textId="77777777" w:rsidR="00D7160A" w:rsidRPr="00D7160A" w:rsidRDefault="00D7160A" w:rsidP="00D7160A">
      <w:pPr>
        <w:spacing w:after="0" w:line="240" w:lineRule="auto"/>
        <w:rPr>
          <w:rFonts w:ascii="Calibri" w:eastAsia="SimSun" w:hAnsi="Calibri" w:cs="Calibri"/>
          <w:kern w:val="0"/>
          <w:lang w:eastAsia="sl-SI"/>
          <w14:ligatures w14:val="none"/>
        </w:rPr>
      </w:pPr>
    </w:p>
    <w:tbl>
      <w:tblPr>
        <w:tblW w:w="9072" w:type="dxa"/>
        <w:tblInd w:w="108" w:type="dxa"/>
        <w:tblLayout w:type="fixed"/>
        <w:tblLook w:val="0000" w:firstRow="0" w:lastRow="0" w:firstColumn="0" w:lastColumn="0" w:noHBand="0" w:noVBand="0"/>
      </w:tblPr>
      <w:tblGrid>
        <w:gridCol w:w="1168"/>
        <w:gridCol w:w="7904"/>
      </w:tblGrid>
      <w:tr w:rsidR="00D7160A" w:rsidRPr="00D7160A" w14:paraId="177E8F3F" w14:textId="77777777" w:rsidTr="003D00D7">
        <w:trPr>
          <w:trHeight w:val="378"/>
        </w:trPr>
        <w:tc>
          <w:tcPr>
            <w:tcW w:w="1168" w:type="dxa"/>
          </w:tcPr>
          <w:p w14:paraId="21318034" w14:textId="1F2F8E99" w:rsidR="00D7160A" w:rsidRPr="00D7160A" w:rsidRDefault="00D7160A" w:rsidP="00D7160A">
            <w:pPr>
              <w:spacing w:before="60" w:after="60" w:line="240" w:lineRule="auto"/>
              <w:jc w:val="right"/>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Predmet:</w:t>
            </w:r>
          </w:p>
        </w:tc>
        <w:tc>
          <w:tcPr>
            <w:tcW w:w="7904" w:type="dxa"/>
          </w:tcPr>
          <w:p w14:paraId="030FFD8C" w14:textId="233E780A" w:rsidR="00D7160A" w:rsidRPr="00D7160A" w:rsidRDefault="00F86DD2" w:rsidP="00C234C7">
            <w:pPr>
              <w:spacing w:after="0" w:line="240" w:lineRule="auto"/>
              <w:jc w:val="both"/>
              <w:rPr>
                <w:rFonts w:ascii="Calibri" w:eastAsia="SimSun" w:hAnsi="Calibri" w:cs="Calibri"/>
                <w:kern w:val="0"/>
                <w:lang w:eastAsia="sl-SI"/>
                <w14:ligatures w14:val="none"/>
              </w:rPr>
            </w:pPr>
            <w:bookmarkStart w:id="0" w:name="_Hlk180472969"/>
            <w:r>
              <w:rPr>
                <w:rFonts w:ascii="Calibri" w:eastAsia="SimSun" w:hAnsi="Calibri" w:cs="Calibri"/>
                <w:b/>
                <w:kern w:val="0"/>
                <w:lang w:eastAsia="sl-SI"/>
                <w14:ligatures w14:val="none"/>
              </w:rPr>
              <w:t>Javni, projektni, odprti, anonimni, enostopenjski natečaj za izbiro strokovno najprimernejše rešitve za:</w:t>
            </w:r>
            <w:r w:rsidR="007D7642">
              <w:rPr>
                <w:rFonts w:ascii="Calibri" w:eastAsia="SimSun" w:hAnsi="Calibri" w:cs="Calibri"/>
                <w:b/>
                <w:kern w:val="0"/>
                <w:lang w:eastAsia="sl-SI"/>
                <w14:ligatures w14:val="none"/>
              </w:rPr>
              <w:t xml:space="preserve"> </w:t>
            </w:r>
            <w:r w:rsidR="00D7160A" w:rsidRPr="00D7160A">
              <w:rPr>
                <w:rFonts w:ascii="Calibri" w:eastAsia="SimSun" w:hAnsi="Calibri" w:cs="Calibri"/>
                <w:b/>
                <w:kern w:val="0"/>
                <w:lang w:val="sr-Latn-RS" w:eastAsia="sl-SI"/>
                <w14:ligatures w14:val="none"/>
              </w:rPr>
              <w:t xml:space="preserve">“Novogradnja </w:t>
            </w:r>
            <w:r w:rsidR="001765D1" w:rsidRPr="00CF557B">
              <w:rPr>
                <w:rFonts w:ascii="Calibri" w:eastAsia="SimSun" w:hAnsi="Calibri" w:cs="Calibri"/>
                <w:b/>
                <w:color w:val="000000" w:themeColor="text1"/>
                <w:kern w:val="0"/>
                <w:lang w:val="sr-Latn-RS" w:eastAsia="sl-SI"/>
                <w14:ligatures w14:val="none"/>
              </w:rPr>
              <w:t>prizidk</w:t>
            </w:r>
            <w:r w:rsidR="00D7160A" w:rsidRPr="00CF557B">
              <w:rPr>
                <w:rFonts w:ascii="Calibri" w:eastAsia="SimSun" w:hAnsi="Calibri" w:cs="Calibri"/>
                <w:b/>
                <w:color w:val="000000" w:themeColor="text1"/>
                <w:kern w:val="0"/>
                <w:lang w:val="sr-Latn-RS" w:eastAsia="sl-SI"/>
                <w14:ligatures w14:val="none"/>
              </w:rPr>
              <w:t xml:space="preserve">a Fakultete za energetiko UM na </w:t>
            </w:r>
            <w:r w:rsidR="001765D1" w:rsidRPr="00CF557B">
              <w:rPr>
                <w:rFonts w:ascii="Calibri" w:eastAsia="SimSun" w:hAnsi="Calibri" w:cs="Calibri"/>
                <w:b/>
                <w:color w:val="000000" w:themeColor="text1"/>
                <w:kern w:val="0"/>
                <w:lang w:val="sr-Latn-RS" w:eastAsia="sl-SI"/>
                <w14:ligatures w14:val="none"/>
              </w:rPr>
              <w:t>lokaciji</w:t>
            </w:r>
            <w:r w:rsidR="00D7160A" w:rsidRPr="00CF557B">
              <w:rPr>
                <w:rFonts w:ascii="Calibri" w:eastAsia="SimSun" w:hAnsi="Calibri" w:cs="Calibri"/>
                <w:b/>
                <w:color w:val="000000" w:themeColor="text1"/>
                <w:kern w:val="0"/>
                <w:lang w:val="sr-Latn-RS" w:eastAsia="sl-SI"/>
                <w14:ligatures w14:val="none"/>
              </w:rPr>
              <w:t xml:space="preserve"> Vrbina v </w:t>
            </w:r>
            <w:r w:rsidR="001765D1" w:rsidRPr="00CF557B">
              <w:rPr>
                <w:rFonts w:ascii="Calibri" w:eastAsia="SimSun" w:hAnsi="Calibri" w:cs="Calibri"/>
                <w:b/>
                <w:color w:val="000000" w:themeColor="text1"/>
                <w:kern w:val="0"/>
                <w:lang w:val="sr-Latn-RS" w:eastAsia="sl-SI"/>
                <w14:ligatures w14:val="none"/>
              </w:rPr>
              <w:t>M</w:t>
            </w:r>
            <w:r w:rsidR="00D7160A" w:rsidRPr="00CF557B">
              <w:rPr>
                <w:rFonts w:ascii="Calibri" w:eastAsia="SimSun" w:hAnsi="Calibri" w:cs="Calibri"/>
                <w:b/>
                <w:color w:val="000000" w:themeColor="text1"/>
                <w:kern w:val="0"/>
                <w:lang w:val="sr-Latn-RS" w:eastAsia="sl-SI"/>
                <w14:ligatures w14:val="none"/>
              </w:rPr>
              <w:t>estni občini Krško“</w:t>
            </w:r>
            <w:bookmarkEnd w:id="0"/>
            <w:r w:rsidR="00D7160A" w:rsidRPr="00CF557B">
              <w:rPr>
                <w:rFonts w:ascii="Calibri" w:eastAsia="SimSun" w:hAnsi="Calibri" w:cs="Calibri"/>
                <w:b/>
                <w:color w:val="000000" w:themeColor="text1"/>
                <w:kern w:val="0"/>
                <w:lang w:val="sr-Latn-RS" w:eastAsia="sl-SI"/>
                <w14:ligatures w14:val="none"/>
              </w:rPr>
              <w:t xml:space="preserve"> </w:t>
            </w:r>
          </w:p>
        </w:tc>
      </w:tr>
      <w:tr w:rsidR="00D7160A" w:rsidRPr="00D7160A" w14:paraId="150402AE" w14:textId="77777777" w:rsidTr="003D00D7">
        <w:tc>
          <w:tcPr>
            <w:tcW w:w="1168" w:type="dxa"/>
          </w:tcPr>
          <w:p w14:paraId="6D4A1DE2" w14:textId="77777777" w:rsidR="00D7160A" w:rsidRPr="00D7160A" w:rsidRDefault="00D7160A" w:rsidP="00D7160A">
            <w:pPr>
              <w:spacing w:before="60" w:after="60" w:line="240" w:lineRule="auto"/>
              <w:jc w:val="right"/>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Naročnik:</w:t>
            </w:r>
          </w:p>
        </w:tc>
        <w:tc>
          <w:tcPr>
            <w:tcW w:w="7904" w:type="dxa"/>
          </w:tcPr>
          <w:p w14:paraId="6372EEAD" w14:textId="77777777" w:rsidR="00824093" w:rsidRPr="00B071B7" w:rsidRDefault="00D7160A" w:rsidP="00D7160A">
            <w:pPr>
              <w:keepNext/>
              <w:spacing w:before="60" w:after="0" w:line="240" w:lineRule="auto"/>
              <w:outlineLvl w:val="2"/>
              <w:rPr>
                <w:rFonts w:ascii="Calibri" w:eastAsia="SimSun" w:hAnsi="Calibri" w:cs="Calibri"/>
                <w:b/>
                <w:bCs/>
                <w:kern w:val="0"/>
                <w:lang w:val="sr-Latn-RS" w:eastAsia="sl-SI"/>
                <w14:ligatures w14:val="none"/>
              </w:rPr>
            </w:pPr>
            <w:r w:rsidRPr="00B071B7">
              <w:rPr>
                <w:rFonts w:ascii="Calibri" w:eastAsia="SimSun" w:hAnsi="Calibri" w:cs="Calibri"/>
                <w:b/>
                <w:bCs/>
                <w:kern w:val="0"/>
                <w:lang w:val="sr-Latn-RS" w:eastAsia="sl-SI"/>
                <w14:ligatures w14:val="none"/>
              </w:rPr>
              <w:t>Univerza v Mariboru, Slomškov trg 15, 2000 Maribor</w:t>
            </w:r>
          </w:p>
          <w:p w14:paraId="10D95DE3" w14:textId="50BC50C1" w:rsidR="00EB5CE8" w:rsidRPr="00CF557B" w:rsidRDefault="00EB5CE8" w:rsidP="00824093">
            <w:pPr>
              <w:keepNext/>
              <w:spacing w:before="240" w:after="0" w:line="240" w:lineRule="auto"/>
              <w:outlineLvl w:val="2"/>
              <w:rPr>
                <w:rFonts w:ascii="Calibri" w:eastAsia="SimSun" w:hAnsi="Calibri" w:cs="Calibri"/>
                <w:color w:val="000000" w:themeColor="text1"/>
                <w:kern w:val="0"/>
                <w:lang w:val="sr-Latn-RS" w:eastAsia="sl-SI"/>
                <w14:ligatures w14:val="none"/>
              </w:rPr>
            </w:pPr>
            <w:r w:rsidRPr="00CF557B">
              <w:rPr>
                <w:rFonts w:ascii="Calibri" w:eastAsia="SimSun" w:hAnsi="Calibri" w:cs="Calibri"/>
                <w:color w:val="000000" w:themeColor="text1"/>
                <w:kern w:val="0"/>
                <w:lang w:val="sr-Latn-RS" w:eastAsia="sl-SI"/>
                <w14:ligatures w14:val="none"/>
              </w:rPr>
              <w:t>V ponudbi nastopamo kot:</w:t>
            </w:r>
          </w:p>
          <w:p w14:paraId="1DE1D63E" w14:textId="11E7E2D0" w:rsidR="00EB5CE8" w:rsidRPr="00CF557B" w:rsidRDefault="00000000" w:rsidP="0054065C">
            <w:pPr>
              <w:keepNext/>
              <w:spacing w:after="0" w:line="240" w:lineRule="auto"/>
              <w:outlineLvl w:val="2"/>
              <w:rPr>
                <w:rFonts w:ascii="Calibri" w:eastAsia="SimSun" w:hAnsi="Calibri" w:cs="Calibri"/>
                <w:color w:val="000000" w:themeColor="text1"/>
                <w:kern w:val="0"/>
                <w:lang w:val="sr-Latn-RS" w:eastAsia="sl-SI"/>
                <w14:ligatures w14:val="none"/>
              </w:rPr>
            </w:pPr>
            <w:sdt>
              <w:sdtPr>
                <w:rPr>
                  <w:rFonts w:ascii="Calibri" w:eastAsia="SimSun" w:hAnsi="Calibri" w:cs="Calibri"/>
                  <w:color w:val="000000" w:themeColor="text1"/>
                  <w:kern w:val="0"/>
                  <w:lang w:val="sr-Latn-RS" w:eastAsia="sl-SI"/>
                  <w14:ligatures w14:val="none"/>
                </w:rPr>
                <w:id w:val="-1291970553"/>
                <w14:checkbox>
                  <w14:checked w14:val="0"/>
                  <w14:checkedState w14:val="2612" w14:font="MS Gothic"/>
                  <w14:uncheckedState w14:val="2610" w14:font="MS Gothic"/>
                </w14:checkbox>
              </w:sdtPr>
              <w:sdtContent>
                <w:r w:rsidR="00CF557B">
                  <w:rPr>
                    <w:rFonts w:ascii="MS Gothic" w:eastAsia="MS Gothic" w:hAnsi="MS Gothic" w:cs="Calibri" w:hint="eastAsia"/>
                    <w:color w:val="000000" w:themeColor="text1"/>
                    <w:kern w:val="0"/>
                    <w:lang w:val="sr-Latn-RS" w:eastAsia="sl-SI"/>
                    <w14:ligatures w14:val="none"/>
                  </w:rPr>
                  <w:t>☐</w:t>
                </w:r>
              </w:sdtContent>
            </w:sdt>
            <w:r w:rsidR="00CF557B">
              <w:rPr>
                <w:rFonts w:ascii="Calibri" w:eastAsia="SimSun" w:hAnsi="Calibri" w:cs="Calibri"/>
                <w:color w:val="000000" w:themeColor="text1"/>
                <w:kern w:val="0"/>
                <w:lang w:val="sr-Latn-RS" w:eastAsia="sl-SI"/>
                <w14:ligatures w14:val="none"/>
              </w:rPr>
              <w:t xml:space="preserve"> </w:t>
            </w:r>
            <w:r w:rsidR="00626E10" w:rsidRPr="00CF557B">
              <w:rPr>
                <w:rFonts w:ascii="Calibri" w:eastAsia="SimSun" w:hAnsi="Calibri" w:cs="Calibri"/>
                <w:color w:val="000000" w:themeColor="text1"/>
                <w:kern w:val="0"/>
                <w:lang w:val="sr-Latn-RS" w:eastAsia="sl-SI"/>
                <w14:ligatures w14:val="none"/>
              </w:rPr>
              <w:t>samostojni ponudnik</w:t>
            </w:r>
            <w:r w:rsidR="00CF557B" w:rsidRPr="00CF557B">
              <w:rPr>
                <w:rFonts w:ascii="Calibri" w:eastAsia="SimSun" w:hAnsi="Calibri" w:cs="Calibri"/>
                <w:color w:val="000000" w:themeColor="text1"/>
                <w:kern w:val="0"/>
                <w:lang w:val="sr-Latn-RS" w:eastAsia="sl-SI"/>
                <w14:ligatures w14:val="none"/>
              </w:rPr>
              <w:t xml:space="preserve">   </w:t>
            </w:r>
          </w:p>
          <w:p w14:paraId="30CCB055" w14:textId="07F4F046" w:rsidR="00626E10" w:rsidRDefault="00000000" w:rsidP="0054065C">
            <w:pPr>
              <w:keepNext/>
              <w:spacing w:after="0" w:line="240" w:lineRule="auto"/>
              <w:outlineLvl w:val="2"/>
              <w:rPr>
                <w:rFonts w:ascii="Calibri" w:eastAsia="SimSun" w:hAnsi="Calibri" w:cs="Calibri"/>
                <w:color w:val="000000" w:themeColor="text1"/>
                <w:kern w:val="0"/>
                <w:lang w:val="sr-Latn-RS" w:eastAsia="sl-SI"/>
                <w14:ligatures w14:val="none"/>
              </w:rPr>
            </w:pPr>
            <w:sdt>
              <w:sdtPr>
                <w:rPr>
                  <w:rFonts w:ascii="Calibri" w:eastAsia="SimSun" w:hAnsi="Calibri" w:cs="Calibri"/>
                  <w:color w:val="000000" w:themeColor="text1"/>
                  <w:kern w:val="0"/>
                  <w:lang w:val="sr-Latn-RS" w:eastAsia="sl-SI"/>
                  <w14:ligatures w14:val="none"/>
                </w:rPr>
                <w:id w:val="-1943293499"/>
                <w14:checkbox>
                  <w14:checked w14:val="0"/>
                  <w14:checkedState w14:val="2612" w14:font="MS Gothic"/>
                  <w14:uncheckedState w14:val="2610" w14:font="MS Gothic"/>
                </w14:checkbox>
              </w:sdtPr>
              <w:sdtContent>
                <w:r w:rsidR="00CF557B">
                  <w:rPr>
                    <w:rFonts w:ascii="MS Gothic" w:eastAsia="MS Gothic" w:hAnsi="MS Gothic" w:cs="Calibri" w:hint="eastAsia"/>
                    <w:color w:val="000000" w:themeColor="text1"/>
                    <w:kern w:val="0"/>
                    <w:lang w:val="sr-Latn-RS" w:eastAsia="sl-SI"/>
                    <w14:ligatures w14:val="none"/>
                  </w:rPr>
                  <w:t>☐</w:t>
                </w:r>
              </w:sdtContent>
            </w:sdt>
            <w:r w:rsidR="00CF557B">
              <w:rPr>
                <w:rFonts w:ascii="Calibri" w:eastAsia="SimSun" w:hAnsi="Calibri" w:cs="Calibri"/>
                <w:color w:val="000000" w:themeColor="text1"/>
                <w:kern w:val="0"/>
                <w:lang w:val="sr-Latn-RS" w:eastAsia="sl-SI"/>
                <w14:ligatures w14:val="none"/>
              </w:rPr>
              <w:t xml:space="preserve"> </w:t>
            </w:r>
            <w:r w:rsidR="00626E10" w:rsidRPr="00CF557B">
              <w:rPr>
                <w:rFonts w:ascii="Calibri" w:eastAsia="SimSun" w:hAnsi="Calibri" w:cs="Calibri"/>
                <w:color w:val="000000" w:themeColor="text1"/>
                <w:kern w:val="0"/>
                <w:lang w:val="sr-Latn-RS" w:eastAsia="sl-SI"/>
                <w14:ligatures w14:val="none"/>
              </w:rPr>
              <w:t>vodilni ponudnik oz. vodilni partner v skupni ponudbi</w:t>
            </w:r>
          </w:p>
          <w:p w14:paraId="29FC983C" w14:textId="2988D4A9" w:rsidR="002A1FAC" w:rsidRPr="00CF557B" w:rsidRDefault="00000000" w:rsidP="0054065C">
            <w:pPr>
              <w:keepNext/>
              <w:spacing w:after="0" w:line="240" w:lineRule="auto"/>
              <w:outlineLvl w:val="2"/>
              <w:rPr>
                <w:rFonts w:ascii="Calibri" w:eastAsia="SimSun" w:hAnsi="Calibri" w:cs="Calibri"/>
                <w:color w:val="000000" w:themeColor="text1"/>
                <w:kern w:val="0"/>
                <w:lang w:val="sr-Latn-RS" w:eastAsia="sl-SI"/>
                <w14:ligatures w14:val="none"/>
              </w:rPr>
            </w:pPr>
            <w:sdt>
              <w:sdtPr>
                <w:rPr>
                  <w:rFonts w:ascii="Calibri" w:eastAsia="SimSun" w:hAnsi="Calibri" w:cs="Calibri"/>
                  <w:color w:val="000000" w:themeColor="text1"/>
                  <w:kern w:val="0"/>
                  <w:lang w:val="sr-Latn-RS" w:eastAsia="sl-SI"/>
                  <w14:ligatures w14:val="none"/>
                </w:rPr>
                <w:id w:val="-609358640"/>
                <w14:checkbox>
                  <w14:checked w14:val="0"/>
                  <w14:checkedState w14:val="2612" w14:font="MS Gothic"/>
                  <w14:uncheckedState w14:val="2610" w14:font="MS Gothic"/>
                </w14:checkbox>
              </w:sdtPr>
              <w:sdtContent>
                <w:r w:rsidR="002A1FAC">
                  <w:rPr>
                    <w:rFonts w:ascii="MS Gothic" w:eastAsia="MS Gothic" w:hAnsi="MS Gothic" w:cs="Calibri" w:hint="eastAsia"/>
                    <w:color w:val="000000" w:themeColor="text1"/>
                    <w:kern w:val="0"/>
                    <w:lang w:val="sr-Latn-RS" w:eastAsia="sl-SI"/>
                    <w14:ligatures w14:val="none"/>
                  </w:rPr>
                  <w:t>☐</w:t>
                </w:r>
              </w:sdtContent>
            </w:sdt>
            <w:r w:rsidR="002A1FAC">
              <w:rPr>
                <w:rFonts w:ascii="Calibri" w:eastAsia="SimSun" w:hAnsi="Calibri" w:cs="Calibri"/>
                <w:color w:val="000000" w:themeColor="text1"/>
                <w:kern w:val="0"/>
                <w:lang w:val="sr-Latn-RS" w:eastAsia="sl-SI"/>
                <w14:ligatures w14:val="none"/>
              </w:rPr>
              <w:t xml:space="preserve"> </w:t>
            </w:r>
            <w:r w:rsidR="002A1FAC" w:rsidRPr="00CF557B">
              <w:rPr>
                <w:rFonts w:ascii="Calibri" w:eastAsia="SimSun" w:hAnsi="Calibri" w:cs="Calibri"/>
                <w:color w:val="000000" w:themeColor="text1"/>
                <w:kern w:val="0"/>
                <w:lang w:val="sr-Latn-RS" w:eastAsia="sl-SI"/>
                <w14:ligatures w14:val="none"/>
              </w:rPr>
              <w:t>ponudnik</w:t>
            </w:r>
            <w:r w:rsidR="002A1FAC">
              <w:rPr>
                <w:rFonts w:ascii="Calibri" w:eastAsia="SimSun" w:hAnsi="Calibri" w:cs="Calibri"/>
                <w:color w:val="000000" w:themeColor="text1"/>
                <w:kern w:val="0"/>
                <w:lang w:val="sr-Latn-RS" w:eastAsia="sl-SI"/>
                <w14:ligatures w14:val="none"/>
              </w:rPr>
              <w:t xml:space="preserve"> s podizvajalci</w:t>
            </w:r>
            <w:r w:rsidR="002A1FAC" w:rsidRPr="00CF557B">
              <w:rPr>
                <w:rFonts w:ascii="Calibri" w:eastAsia="SimSun" w:hAnsi="Calibri" w:cs="Calibri"/>
                <w:color w:val="000000" w:themeColor="text1"/>
                <w:kern w:val="0"/>
                <w:lang w:val="sr-Latn-RS" w:eastAsia="sl-SI"/>
                <w14:ligatures w14:val="none"/>
              </w:rPr>
              <w:t xml:space="preserve">   </w:t>
            </w:r>
          </w:p>
          <w:p w14:paraId="4F694835" w14:textId="5D8523E6" w:rsidR="002A1FAC" w:rsidRPr="00CF557B" w:rsidRDefault="002A1FAC" w:rsidP="00CF557B">
            <w:pPr>
              <w:keepNext/>
              <w:spacing w:before="60" w:after="0" w:line="240" w:lineRule="auto"/>
              <w:outlineLvl w:val="2"/>
              <w:rPr>
                <w:rFonts w:ascii="Calibri" w:eastAsia="SimSun" w:hAnsi="Calibri" w:cs="Calibri"/>
                <w:kern w:val="0"/>
                <w:lang w:val="sr-Latn-RS" w:eastAsia="sl-SI"/>
                <w14:ligatures w14:val="none"/>
              </w:rPr>
            </w:pPr>
          </w:p>
        </w:tc>
      </w:tr>
    </w:tbl>
    <w:p w14:paraId="55E7967D" w14:textId="77777777" w:rsidR="00D7160A" w:rsidRPr="00D7160A" w:rsidRDefault="00D7160A" w:rsidP="00D7160A">
      <w:pPr>
        <w:tabs>
          <w:tab w:val="center" w:pos="4536"/>
          <w:tab w:val="right" w:pos="9072"/>
        </w:tabs>
        <w:spacing w:after="0" w:line="240" w:lineRule="auto"/>
        <w:jc w:val="both"/>
        <w:rPr>
          <w:rFonts w:ascii="Calibri" w:eastAsia="SimSun" w:hAnsi="Calibri" w:cs="Calibri"/>
          <w:kern w:val="0"/>
          <w:lang w:eastAsia="sl-SI"/>
          <w14:ligatures w14:val="none"/>
        </w:rPr>
      </w:pPr>
    </w:p>
    <w:tbl>
      <w:tblPr>
        <w:tblW w:w="9815" w:type="dxa"/>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7688"/>
      </w:tblGrid>
      <w:tr w:rsidR="00D7160A" w:rsidRPr="00D7160A" w14:paraId="5DEFFED6" w14:textId="77777777" w:rsidTr="006762C3">
        <w:trPr>
          <w:trHeight w:val="335"/>
        </w:trPr>
        <w:tc>
          <w:tcPr>
            <w:tcW w:w="2127" w:type="dxa"/>
            <w:tcBorders>
              <w:top w:val="nil"/>
              <w:left w:val="nil"/>
              <w:bottom w:val="nil"/>
            </w:tcBorders>
          </w:tcPr>
          <w:p w14:paraId="30852BFA" w14:textId="62226FAE" w:rsidR="00D7160A" w:rsidRPr="00D7160A" w:rsidRDefault="00D7160A" w:rsidP="00673A38">
            <w:pPr>
              <w:keepNext/>
              <w:spacing w:before="60" w:after="0" w:line="240" w:lineRule="auto"/>
              <w:outlineLvl w:val="2"/>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Ponudnik</w:t>
            </w:r>
            <w:r w:rsidR="00C973F0">
              <w:rPr>
                <w:rFonts w:ascii="Calibri" w:eastAsia="SimSun" w:hAnsi="Calibri" w:cs="Calibri"/>
                <w:kern w:val="0"/>
                <w:lang w:eastAsia="sl-SI"/>
                <w14:ligatures w14:val="none"/>
              </w:rPr>
              <w:t xml:space="preserve"> </w:t>
            </w:r>
            <w:r w:rsidR="00C973F0" w:rsidRPr="00CF557B">
              <w:rPr>
                <w:rFonts w:ascii="Calibri" w:eastAsia="SimSun" w:hAnsi="Calibri" w:cs="Calibri"/>
                <w:color w:val="000000" w:themeColor="text1"/>
                <w:kern w:val="0"/>
                <w:lang w:eastAsia="sl-SI"/>
                <w14:ligatures w14:val="none"/>
              </w:rPr>
              <w:t xml:space="preserve">oz. vodilni </w:t>
            </w:r>
            <w:r w:rsidR="00673A38" w:rsidRPr="00CF557B">
              <w:rPr>
                <w:rFonts w:ascii="Calibri" w:eastAsia="SimSun" w:hAnsi="Calibri" w:cs="Calibri"/>
                <w:color w:val="000000" w:themeColor="text1"/>
                <w:kern w:val="0"/>
                <w:lang w:eastAsia="sl-SI"/>
                <w14:ligatures w14:val="none"/>
              </w:rPr>
              <w:t>ponudnik/</w:t>
            </w:r>
            <w:r w:rsidR="00C973F0" w:rsidRPr="00CF557B">
              <w:rPr>
                <w:rFonts w:ascii="Calibri" w:eastAsia="SimSun" w:hAnsi="Calibri" w:cs="Calibri"/>
                <w:color w:val="000000" w:themeColor="text1"/>
                <w:kern w:val="0"/>
                <w:lang w:eastAsia="sl-SI"/>
                <w14:ligatures w14:val="none"/>
              </w:rPr>
              <w:t>partner</w:t>
            </w:r>
            <w:r w:rsidRPr="00CF557B">
              <w:rPr>
                <w:rFonts w:ascii="Calibri" w:eastAsia="SimSun" w:hAnsi="Calibri" w:cs="Calibri"/>
                <w:color w:val="000000" w:themeColor="text1"/>
                <w:kern w:val="0"/>
                <w:lang w:eastAsia="sl-SI"/>
                <w14:ligatures w14:val="none"/>
              </w:rPr>
              <w:t>:</w:t>
            </w:r>
          </w:p>
        </w:tc>
        <w:tc>
          <w:tcPr>
            <w:tcW w:w="7688" w:type="dxa"/>
          </w:tcPr>
          <w:p w14:paraId="7FF4E53E" w14:textId="77777777" w:rsidR="00D7160A" w:rsidRPr="00D7160A" w:rsidRDefault="00D7160A" w:rsidP="00D7160A">
            <w:pPr>
              <w:tabs>
                <w:tab w:val="center" w:pos="4536"/>
                <w:tab w:val="right" w:pos="9072"/>
              </w:tabs>
              <w:spacing w:before="60" w:after="0" w:line="240" w:lineRule="auto"/>
              <w:jc w:val="both"/>
              <w:rPr>
                <w:rFonts w:ascii="Calibri" w:eastAsia="SimSun" w:hAnsi="Calibri" w:cs="Calibri"/>
                <w:kern w:val="0"/>
                <w:lang w:eastAsia="sl-SI"/>
                <w14:ligatures w14:val="none"/>
              </w:rPr>
            </w:pPr>
          </w:p>
          <w:p w14:paraId="710B6A0A" w14:textId="77777777" w:rsidR="00D7160A" w:rsidRPr="00D7160A" w:rsidRDefault="00D7160A" w:rsidP="00D7160A">
            <w:pPr>
              <w:tabs>
                <w:tab w:val="center" w:pos="4536"/>
                <w:tab w:val="right" w:pos="9072"/>
              </w:tabs>
              <w:spacing w:before="60" w:after="0" w:line="240" w:lineRule="auto"/>
              <w:jc w:val="both"/>
              <w:rPr>
                <w:rFonts w:ascii="Calibri" w:eastAsia="SimSun" w:hAnsi="Calibri" w:cs="Calibri"/>
                <w:kern w:val="0"/>
                <w:lang w:eastAsia="sl-SI"/>
                <w14:ligatures w14:val="none"/>
              </w:rPr>
            </w:pPr>
          </w:p>
        </w:tc>
      </w:tr>
    </w:tbl>
    <w:p w14:paraId="5B1045A9" w14:textId="77777777" w:rsidR="00D7160A" w:rsidRPr="00D7160A" w:rsidRDefault="00D7160A" w:rsidP="00D7160A">
      <w:pPr>
        <w:spacing w:after="0" w:line="240" w:lineRule="auto"/>
        <w:rPr>
          <w:rFonts w:ascii="Calibri" w:eastAsia="SimSun" w:hAnsi="Calibri" w:cs="Calibri"/>
          <w:kern w:val="0"/>
          <w:lang w:eastAsia="sl-SI"/>
          <w14:ligatures w14:val="none"/>
        </w:rPr>
      </w:pPr>
    </w:p>
    <w:tbl>
      <w:tblPr>
        <w:tblW w:w="10349" w:type="dxa"/>
        <w:tblInd w:w="-426" w:type="dxa"/>
        <w:tblBorders>
          <w:top w:val="single" w:sz="2" w:space="0" w:color="auto"/>
          <w:bottom w:val="single" w:sz="2" w:space="0" w:color="auto"/>
          <w:right w:val="single" w:sz="2" w:space="0" w:color="auto"/>
          <w:insideH w:val="single" w:sz="2" w:space="0" w:color="808080"/>
          <w:insideV w:val="single" w:sz="2" w:space="0" w:color="auto"/>
        </w:tblBorders>
        <w:tblLook w:val="0000" w:firstRow="0" w:lastRow="0" w:firstColumn="0" w:lastColumn="0" w:noHBand="0" w:noVBand="0"/>
      </w:tblPr>
      <w:tblGrid>
        <w:gridCol w:w="2661"/>
        <w:gridCol w:w="7688"/>
      </w:tblGrid>
      <w:tr w:rsidR="00D7160A" w:rsidRPr="00D7160A" w14:paraId="6201333B" w14:textId="77777777" w:rsidTr="006762C3">
        <w:trPr>
          <w:trHeight w:val="335"/>
        </w:trPr>
        <w:tc>
          <w:tcPr>
            <w:tcW w:w="2661" w:type="dxa"/>
            <w:tcBorders>
              <w:top w:val="nil"/>
              <w:left w:val="nil"/>
              <w:bottom w:val="nil"/>
            </w:tcBorders>
          </w:tcPr>
          <w:p w14:paraId="1A4D5025" w14:textId="0DF5520A" w:rsidR="00D7160A" w:rsidRPr="00D7160A" w:rsidRDefault="00D7160A" w:rsidP="00D7160A">
            <w:pPr>
              <w:keepNext/>
              <w:spacing w:before="60" w:after="0" w:line="240" w:lineRule="auto"/>
              <w:jc w:val="right"/>
              <w:outlineLvl w:val="2"/>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 xml:space="preserve">Šifra </w:t>
            </w:r>
            <w:r w:rsidR="001F313A" w:rsidRPr="00CF557B">
              <w:rPr>
                <w:rFonts w:ascii="Calibri" w:eastAsia="SimSun" w:hAnsi="Calibri" w:cs="Calibri"/>
                <w:color w:val="000000" w:themeColor="text1"/>
                <w:kern w:val="0"/>
                <w:lang w:eastAsia="sl-SI"/>
                <w14:ligatures w14:val="none"/>
              </w:rPr>
              <w:t>natečajnega</w:t>
            </w:r>
            <w:r w:rsidR="001F313A" w:rsidRPr="0068439C">
              <w:rPr>
                <w:rFonts w:ascii="Calibri" w:eastAsia="SimSun" w:hAnsi="Calibri" w:cs="Calibri"/>
                <w:color w:val="0070C0"/>
                <w:kern w:val="0"/>
                <w:lang w:eastAsia="sl-SI"/>
                <w14:ligatures w14:val="none"/>
              </w:rPr>
              <w:t xml:space="preserve"> </w:t>
            </w:r>
            <w:r w:rsidRPr="00D7160A">
              <w:rPr>
                <w:rFonts w:ascii="Calibri" w:eastAsia="SimSun" w:hAnsi="Calibri" w:cs="Calibri"/>
                <w:kern w:val="0"/>
                <w:lang w:eastAsia="sl-SI"/>
                <w14:ligatures w14:val="none"/>
              </w:rPr>
              <w:t>elaborata:</w:t>
            </w:r>
          </w:p>
        </w:tc>
        <w:tc>
          <w:tcPr>
            <w:tcW w:w="7688" w:type="dxa"/>
          </w:tcPr>
          <w:p w14:paraId="23085690" w14:textId="77777777" w:rsidR="00D7160A" w:rsidRPr="00D7160A" w:rsidRDefault="00D7160A" w:rsidP="00D7160A">
            <w:pPr>
              <w:tabs>
                <w:tab w:val="center" w:pos="4536"/>
                <w:tab w:val="right" w:pos="9072"/>
              </w:tabs>
              <w:spacing w:before="60" w:after="0" w:line="240" w:lineRule="auto"/>
              <w:jc w:val="both"/>
              <w:rPr>
                <w:rFonts w:ascii="Calibri" w:eastAsia="SimSun" w:hAnsi="Calibri" w:cs="Calibri"/>
                <w:kern w:val="0"/>
                <w:lang w:eastAsia="sl-SI"/>
                <w14:ligatures w14:val="none"/>
              </w:rPr>
            </w:pPr>
          </w:p>
          <w:p w14:paraId="11ED91DB" w14:textId="77777777" w:rsidR="00D7160A" w:rsidRPr="00D7160A" w:rsidRDefault="00D7160A" w:rsidP="00D7160A">
            <w:pPr>
              <w:tabs>
                <w:tab w:val="center" w:pos="4536"/>
                <w:tab w:val="right" w:pos="9072"/>
              </w:tabs>
              <w:spacing w:before="60" w:after="0" w:line="240" w:lineRule="auto"/>
              <w:jc w:val="both"/>
              <w:rPr>
                <w:rFonts w:ascii="Calibri" w:eastAsia="SimSun" w:hAnsi="Calibri" w:cs="Calibri"/>
                <w:kern w:val="0"/>
                <w:lang w:eastAsia="sl-SI"/>
                <w14:ligatures w14:val="none"/>
              </w:rPr>
            </w:pPr>
          </w:p>
        </w:tc>
      </w:tr>
    </w:tbl>
    <w:p w14:paraId="631752DF" w14:textId="77777777" w:rsidR="00D7160A" w:rsidRPr="00D7160A" w:rsidRDefault="00D7160A" w:rsidP="00D7160A">
      <w:pPr>
        <w:tabs>
          <w:tab w:val="center" w:pos="4536"/>
          <w:tab w:val="right" w:pos="9072"/>
        </w:tabs>
        <w:spacing w:after="0" w:line="240" w:lineRule="auto"/>
        <w:jc w:val="both"/>
        <w:rPr>
          <w:rFonts w:ascii="Calibri" w:eastAsia="SimSun" w:hAnsi="Calibri" w:cs="Calibri"/>
          <w:kern w:val="0"/>
          <w:lang w:eastAsia="sl-SI"/>
          <w14:ligatures w14:val="none"/>
        </w:rPr>
      </w:pPr>
    </w:p>
    <w:p w14:paraId="10D31932" w14:textId="77777777" w:rsidR="00D7160A" w:rsidRPr="004E0A12" w:rsidRDefault="00D7160A" w:rsidP="00D7160A">
      <w:pPr>
        <w:tabs>
          <w:tab w:val="center" w:pos="4536"/>
          <w:tab w:val="right" w:pos="9072"/>
        </w:tabs>
        <w:spacing w:after="0" w:line="240" w:lineRule="auto"/>
        <w:jc w:val="both"/>
        <w:rPr>
          <w:rFonts w:ascii="Calibri" w:eastAsia="SimSun" w:hAnsi="Calibri" w:cs="Calibri"/>
          <w:kern w:val="0"/>
          <w:lang w:eastAsia="sl-SI"/>
          <w14:ligatures w14:val="none"/>
        </w:rPr>
      </w:pPr>
    </w:p>
    <w:p w14:paraId="0D7A4106" w14:textId="69A08085" w:rsidR="00D7160A" w:rsidRPr="00CF7DF9" w:rsidRDefault="00D7160A" w:rsidP="00D7160A">
      <w:pPr>
        <w:numPr>
          <w:ilvl w:val="0"/>
          <w:numId w:val="1"/>
        </w:numPr>
        <w:tabs>
          <w:tab w:val="left" w:pos="360"/>
          <w:tab w:val="center" w:pos="4536"/>
          <w:tab w:val="right" w:pos="9072"/>
        </w:tabs>
        <w:spacing w:after="180" w:line="240" w:lineRule="auto"/>
        <w:ind w:left="357" w:hanging="357"/>
        <w:jc w:val="both"/>
        <w:rPr>
          <w:rFonts w:ascii="Calibri" w:eastAsia="SimSun" w:hAnsi="Calibri" w:cs="Calibri"/>
          <w:kern w:val="0"/>
          <w:lang w:eastAsia="sl-SI"/>
          <w14:ligatures w14:val="none"/>
        </w:rPr>
      </w:pPr>
      <w:r w:rsidRPr="004E0A12">
        <w:rPr>
          <w:rFonts w:ascii="Calibri" w:eastAsia="SimSun" w:hAnsi="Calibri" w:cs="Calibri"/>
          <w:kern w:val="0"/>
          <w:lang w:eastAsia="sl-SI"/>
          <w14:ligatures w14:val="none"/>
        </w:rPr>
        <w:t xml:space="preserve">Ponudbena </w:t>
      </w:r>
      <w:r w:rsidRPr="00CF7DF9">
        <w:rPr>
          <w:rFonts w:ascii="Calibri" w:eastAsia="SimSun" w:hAnsi="Calibri" w:cs="Calibri"/>
          <w:kern w:val="0"/>
          <w:lang w:eastAsia="sl-SI"/>
          <w14:ligatures w14:val="none"/>
        </w:rPr>
        <w:t>cena</w:t>
      </w:r>
    </w:p>
    <w:tbl>
      <w:tblPr>
        <w:tblW w:w="0" w:type="auto"/>
        <w:tblInd w:w="468" w:type="dxa"/>
        <w:tblLayout w:type="fixed"/>
        <w:tblLook w:val="0000" w:firstRow="0" w:lastRow="0" w:firstColumn="0" w:lastColumn="0" w:noHBand="0" w:noVBand="0"/>
      </w:tblPr>
      <w:tblGrid>
        <w:gridCol w:w="4635"/>
        <w:gridCol w:w="3856"/>
        <w:gridCol w:w="883"/>
      </w:tblGrid>
      <w:tr w:rsidR="00CF7DF9" w:rsidRPr="00CF7DF9" w14:paraId="68F4DDE9" w14:textId="77777777" w:rsidTr="006762C3">
        <w:trPr>
          <w:trHeight w:val="385"/>
        </w:trPr>
        <w:tc>
          <w:tcPr>
            <w:tcW w:w="4635" w:type="dxa"/>
            <w:vAlign w:val="center"/>
          </w:tcPr>
          <w:p w14:paraId="261D3CF4" w14:textId="77777777" w:rsidR="00D7160A" w:rsidRPr="00CF7DF9" w:rsidRDefault="00D7160A" w:rsidP="00D7160A">
            <w:pPr>
              <w:spacing w:after="0" w:line="240" w:lineRule="auto"/>
              <w:jc w:val="right"/>
              <w:rPr>
                <w:rFonts w:ascii="Calibri" w:eastAsia="SimSun" w:hAnsi="Calibri" w:cs="Calibri"/>
                <w:kern w:val="0"/>
                <w:lang w:eastAsia="sl-SI"/>
                <w14:ligatures w14:val="none"/>
              </w:rPr>
            </w:pPr>
            <w:r w:rsidRPr="004E0A12">
              <w:rPr>
                <w:rFonts w:ascii="Calibri" w:eastAsia="SimSun" w:hAnsi="Calibri" w:cs="Calibri"/>
                <w:kern w:val="0"/>
                <w:lang w:eastAsia="sl-SI"/>
                <w14:ligatures w14:val="none"/>
              </w:rPr>
              <w:t xml:space="preserve">predračunska vrednost </w:t>
            </w:r>
            <w:r w:rsidRPr="00CF7DF9">
              <w:rPr>
                <w:rFonts w:ascii="Calibri" w:eastAsia="SimSun" w:hAnsi="Calibri" w:cs="Calibri"/>
                <w:kern w:val="0"/>
                <w:lang w:eastAsia="sl-SI"/>
                <w14:ligatures w14:val="none"/>
              </w:rPr>
              <w:t>(</w:t>
            </w:r>
            <w:r w:rsidRPr="00CF7DF9">
              <w:rPr>
                <w:rFonts w:ascii="Calibri" w:eastAsia="SimSun" w:hAnsi="Calibri" w:cs="Calibri"/>
                <w:i/>
                <w:kern w:val="0"/>
                <w:lang w:eastAsia="sl-SI"/>
                <w14:ligatures w14:val="none"/>
              </w:rPr>
              <w:t>brez DDV</w:t>
            </w:r>
            <w:r w:rsidRPr="00CF7DF9">
              <w:rPr>
                <w:rFonts w:ascii="Calibri" w:eastAsia="SimSun" w:hAnsi="Calibri" w:cs="Calibri"/>
                <w:kern w:val="0"/>
                <w:lang w:eastAsia="sl-SI"/>
                <w14:ligatures w14:val="none"/>
              </w:rPr>
              <w:t>):</w:t>
            </w:r>
          </w:p>
        </w:tc>
        <w:tc>
          <w:tcPr>
            <w:tcW w:w="3856" w:type="dxa"/>
            <w:tcBorders>
              <w:top w:val="single" w:sz="2" w:space="0" w:color="auto"/>
              <w:left w:val="single" w:sz="2" w:space="0" w:color="auto"/>
              <w:bottom w:val="single" w:sz="2" w:space="0" w:color="auto"/>
              <w:right w:val="single" w:sz="2" w:space="0" w:color="auto"/>
            </w:tcBorders>
            <w:vAlign w:val="center"/>
          </w:tcPr>
          <w:p w14:paraId="4AB811D7" w14:textId="77777777" w:rsidR="00D7160A" w:rsidRPr="00CF7DF9" w:rsidRDefault="00D7160A" w:rsidP="00D7160A">
            <w:pPr>
              <w:spacing w:before="60" w:after="60" w:line="240" w:lineRule="auto"/>
              <w:jc w:val="right"/>
              <w:rPr>
                <w:rFonts w:ascii="Calibri" w:eastAsia="SimSun" w:hAnsi="Calibri" w:cs="Calibri"/>
                <w:kern w:val="0"/>
                <w:lang w:eastAsia="sl-SI"/>
                <w14:ligatures w14:val="none"/>
              </w:rPr>
            </w:pPr>
          </w:p>
        </w:tc>
        <w:tc>
          <w:tcPr>
            <w:tcW w:w="883" w:type="dxa"/>
            <w:tcBorders>
              <w:left w:val="nil"/>
            </w:tcBorders>
            <w:vAlign w:val="center"/>
          </w:tcPr>
          <w:p w14:paraId="12913D99" w14:textId="77777777" w:rsidR="00D7160A" w:rsidRPr="00CF7DF9" w:rsidRDefault="00D7160A" w:rsidP="00D7160A">
            <w:pPr>
              <w:spacing w:after="0" w:line="240" w:lineRule="auto"/>
              <w:jc w:val="both"/>
              <w:rPr>
                <w:rFonts w:ascii="Calibri" w:eastAsia="SimSun" w:hAnsi="Calibri" w:cs="Calibri"/>
                <w:kern w:val="0"/>
                <w:lang w:eastAsia="sl-SI"/>
                <w14:ligatures w14:val="none"/>
              </w:rPr>
            </w:pPr>
            <w:r w:rsidRPr="00CF7DF9">
              <w:rPr>
                <w:rFonts w:ascii="Calibri" w:eastAsia="SimSun" w:hAnsi="Calibri" w:cs="Calibri"/>
                <w:kern w:val="0"/>
                <w:lang w:eastAsia="sl-SI"/>
                <w14:ligatures w14:val="none"/>
              </w:rPr>
              <w:t>EUR</w:t>
            </w:r>
          </w:p>
        </w:tc>
      </w:tr>
      <w:tr w:rsidR="00CF7DF9" w:rsidRPr="00CF7DF9" w14:paraId="5B583EBA" w14:textId="77777777" w:rsidTr="006762C3">
        <w:trPr>
          <w:trHeight w:val="385"/>
        </w:trPr>
        <w:tc>
          <w:tcPr>
            <w:tcW w:w="4635" w:type="dxa"/>
            <w:vAlign w:val="center"/>
          </w:tcPr>
          <w:p w14:paraId="14F230DA" w14:textId="77777777" w:rsidR="00D7160A" w:rsidRPr="00CF7DF9" w:rsidRDefault="00D7160A" w:rsidP="00D7160A">
            <w:pPr>
              <w:spacing w:after="0" w:line="240" w:lineRule="auto"/>
              <w:jc w:val="right"/>
              <w:rPr>
                <w:rFonts w:ascii="Calibri" w:eastAsia="SimSun" w:hAnsi="Calibri" w:cs="Calibri"/>
                <w:kern w:val="0"/>
                <w:lang w:eastAsia="sl-SI"/>
                <w14:ligatures w14:val="none"/>
              </w:rPr>
            </w:pPr>
            <w:r w:rsidRPr="00CF7DF9">
              <w:rPr>
                <w:rFonts w:ascii="Calibri" w:eastAsia="SimSun" w:hAnsi="Calibri" w:cs="Calibri"/>
                <w:kern w:val="0"/>
                <w:lang w:eastAsia="sl-SI"/>
                <w14:ligatures w14:val="none"/>
              </w:rPr>
              <w:t>znesek DDV:</w:t>
            </w:r>
          </w:p>
        </w:tc>
        <w:tc>
          <w:tcPr>
            <w:tcW w:w="3856" w:type="dxa"/>
            <w:tcBorders>
              <w:top w:val="single" w:sz="2" w:space="0" w:color="auto"/>
              <w:left w:val="single" w:sz="2" w:space="0" w:color="auto"/>
              <w:bottom w:val="single" w:sz="2" w:space="0" w:color="auto"/>
              <w:right w:val="single" w:sz="2" w:space="0" w:color="auto"/>
            </w:tcBorders>
            <w:vAlign w:val="center"/>
          </w:tcPr>
          <w:p w14:paraId="2A48E2AE" w14:textId="77777777" w:rsidR="00D7160A" w:rsidRPr="00CF7DF9" w:rsidRDefault="00D7160A" w:rsidP="00D7160A">
            <w:pPr>
              <w:spacing w:before="60" w:after="60" w:line="240" w:lineRule="auto"/>
              <w:jc w:val="right"/>
              <w:rPr>
                <w:rFonts w:ascii="Calibri" w:eastAsia="SimSun" w:hAnsi="Calibri" w:cs="Calibri"/>
                <w:kern w:val="0"/>
                <w:lang w:eastAsia="sl-SI"/>
                <w14:ligatures w14:val="none"/>
              </w:rPr>
            </w:pPr>
          </w:p>
        </w:tc>
        <w:tc>
          <w:tcPr>
            <w:tcW w:w="883" w:type="dxa"/>
            <w:tcBorders>
              <w:left w:val="nil"/>
            </w:tcBorders>
            <w:vAlign w:val="center"/>
          </w:tcPr>
          <w:p w14:paraId="492CEBA0" w14:textId="77777777" w:rsidR="00D7160A" w:rsidRPr="00CF7DF9" w:rsidRDefault="00D7160A" w:rsidP="00D7160A">
            <w:pPr>
              <w:spacing w:after="0" w:line="240" w:lineRule="auto"/>
              <w:jc w:val="both"/>
              <w:rPr>
                <w:rFonts w:ascii="Calibri" w:eastAsia="SimSun" w:hAnsi="Calibri" w:cs="Calibri"/>
                <w:kern w:val="0"/>
                <w:lang w:eastAsia="sl-SI"/>
                <w14:ligatures w14:val="none"/>
              </w:rPr>
            </w:pPr>
            <w:r w:rsidRPr="00CF7DF9">
              <w:rPr>
                <w:rFonts w:ascii="Calibri" w:eastAsia="SimSun" w:hAnsi="Calibri" w:cs="Calibri"/>
                <w:kern w:val="0"/>
                <w:lang w:eastAsia="sl-SI"/>
                <w14:ligatures w14:val="none"/>
              </w:rPr>
              <w:t>EUR</w:t>
            </w:r>
          </w:p>
        </w:tc>
      </w:tr>
      <w:tr w:rsidR="004E0A12" w:rsidRPr="004E0A12" w14:paraId="42DB6048" w14:textId="77777777" w:rsidTr="006762C3">
        <w:trPr>
          <w:trHeight w:val="399"/>
        </w:trPr>
        <w:tc>
          <w:tcPr>
            <w:tcW w:w="4635" w:type="dxa"/>
            <w:vAlign w:val="center"/>
          </w:tcPr>
          <w:p w14:paraId="636B4B19" w14:textId="78A53743" w:rsidR="00D7160A" w:rsidRPr="004E0A12" w:rsidRDefault="00D7160A" w:rsidP="00D7160A">
            <w:pPr>
              <w:spacing w:after="0" w:line="240" w:lineRule="auto"/>
              <w:jc w:val="right"/>
              <w:rPr>
                <w:rFonts w:ascii="Calibri" w:eastAsia="SimSun" w:hAnsi="Calibri" w:cs="Calibri"/>
                <w:kern w:val="0"/>
                <w:lang w:eastAsia="sl-SI"/>
                <w14:ligatures w14:val="none"/>
              </w:rPr>
            </w:pPr>
            <w:r w:rsidRPr="004E0A12">
              <w:rPr>
                <w:rFonts w:ascii="Calibri" w:eastAsia="SimSun" w:hAnsi="Calibri" w:cs="Calibri"/>
                <w:kern w:val="0"/>
                <w:lang w:eastAsia="sl-SI"/>
                <w14:ligatures w14:val="none"/>
              </w:rPr>
              <w:t>ponudbena cena (</w:t>
            </w:r>
            <w:r w:rsidRPr="004E0A12">
              <w:rPr>
                <w:rFonts w:ascii="Calibri" w:eastAsia="SimSun" w:hAnsi="Calibri" w:cs="Calibri"/>
                <w:i/>
                <w:kern w:val="0"/>
                <w:lang w:eastAsia="sl-SI"/>
                <w14:ligatures w14:val="none"/>
              </w:rPr>
              <w:t>predračunska vrednost + DDV</w:t>
            </w:r>
            <w:r w:rsidRPr="004E0A12">
              <w:rPr>
                <w:rFonts w:ascii="Calibri" w:eastAsia="SimSun" w:hAnsi="Calibri" w:cs="Calibri"/>
                <w:kern w:val="0"/>
                <w:lang w:eastAsia="sl-SI"/>
                <w14:ligatures w14:val="none"/>
              </w:rPr>
              <w:t>):</w:t>
            </w:r>
          </w:p>
        </w:tc>
        <w:tc>
          <w:tcPr>
            <w:tcW w:w="3856" w:type="dxa"/>
            <w:tcBorders>
              <w:top w:val="single" w:sz="2" w:space="0" w:color="auto"/>
              <w:left w:val="single" w:sz="2" w:space="0" w:color="auto"/>
              <w:bottom w:val="single" w:sz="2" w:space="0" w:color="auto"/>
              <w:right w:val="single" w:sz="2" w:space="0" w:color="auto"/>
            </w:tcBorders>
            <w:vAlign w:val="center"/>
          </w:tcPr>
          <w:p w14:paraId="262CDCA5" w14:textId="77777777" w:rsidR="00D7160A" w:rsidRPr="004E0A12" w:rsidRDefault="00D7160A" w:rsidP="00D7160A">
            <w:pPr>
              <w:spacing w:before="60" w:after="60" w:line="240" w:lineRule="auto"/>
              <w:jc w:val="right"/>
              <w:rPr>
                <w:rFonts w:ascii="Calibri" w:eastAsia="SimSun" w:hAnsi="Calibri" w:cs="Calibri"/>
                <w:kern w:val="0"/>
                <w:lang w:eastAsia="sl-SI"/>
                <w14:ligatures w14:val="none"/>
              </w:rPr>
            </w:pPr>
          </w:p>
        </w:tc>
        <w:tc>
          <w:tcPr>
            <w:tcW w:w="883" w:type="dxa"/>
            <w:tcBorders>
              <w:left w:val="nil"/>
            </w:tcBorders>
            <w:vAlign w:val="center"/>
          </w:tcPr>
          <w:p w14:paraId="22196243" w14:textId="77777777" w:rsidR="00D7160A" w:rsidRPr="004E0A12" w:rsidRDefault="00D7160A" w:rsidP="00D7160A">
            <w:pPr>
              <w:spacing w:after="0" w:line="240" w:lineRule="auto"/>
              <w:jc w:val="both"/>
              <w:rPr>
                <w:rFonts w:ascii="Calibri" w:eastAsia="SimSun" w:hAnsi="Calibri" w:cs="Calibri"/>
                <w:kern w:val="0"/>
                <w:lang w:eastAsia="sl-SI"/>
                <w14:ligatures w14:val="none"/>
              </w:rPr>
            </w:pPr>
            <w:r w:rsidRPr="004E0A12">
              <w:rPr>
                <w:rFonts w:ascii="Calibri" w:eastAsia="SimSun" w:hAnsi="Calibri" w:cs="Calibri"/>
                <w:kern w:val="0"/>
                <w:lang w:eastAsia="sl-SI"/>
                <w14:ligatures w14:val="none"/>
              </w:rPr>
              <w:t>EUR</w:t>
            </w:r>
          </w:p>
        </w:tc>
      </w:tr>
    </w:tbl>
    <w:p w14:paraId="75098FFB" w14:textId="7546017E" w:rsidR="00D7160A" w:rsidRPr="00CF7DF9" w:rsidRDefault="00D7160A" w:rsidP="00D7160A">
      <w:pPr>
        <w:spacing w:before="120" w:after="120" w:line="240" w:lineRule="auto"/>
        <w:ind w:left="357"/>
        <w:rPr>
          <w:rFonts w:ascii="Calibri" w:eastAsia="SimSun" w:hAnsi="Calibri" w:cs="Calibri"/>
          <w:kern w:val="0"/>
          <w:lang w:eastAsia="sl-SI"/>
          <w14:ligatures w14:val="none"/>
        </w:rPr>
      </w:pPr>
      <w:r w:rsidRPr="004E0A12">
        <w:rPr>
          <w:rFonts w:ascii="Calibri" w:eastAsia="SimSun" w:hAnsi="Calibri" w:cs="Calibri"/>
          <w:kern w:val="0"/>
          <w:lang w:eastAsia="sl-SI"/>
          <w14:ligatures w14:val="none"/>
        </w:rPr>
        <w:t xml:space="preserve">Ponudbena cena </w:t>
      </w:r>
      <w:r w:rsidRPr="00CF7DF9">
        <w:rPr>
          <w:rFonts w:ascii="Calibri" w:eastAsia="SimSun" w:hAnsi="Calibri" w:cs="Calibri"/>
          <w:kern w:val="0"/>
          <w:lang w:eastAsia="sl-SI"/>
          <w14:ligatures w14:val="none"/>
        </w:rPr>
        <w:t>vključuje vse stroške in dajatve v zvezi z izvedbo naročila.</w:t>
      </w:r>
    </w:p>
    <w:p w14:paraId="0AE58A9F" w14:textId="71AF52B1" w:rsidR="00D7160A" w:rsidRPr="00345594" w:rsidRDefault="00D7160A" w:rsidP="002D3479">
      <w:pPr>
        <w:numPr>
          <w:ilvl w:val="0"/>
          <w:numId w:val="1"/>
        </w:numPr>
        <w:tabs>
          <w:tab w:val="left" w:pos="360"/>
        </w:tabs>
        <w:spacing w:before="120" w:after="0" w:line="240" w:lineRule="auto"/>
        <w:jc w:val="both"/>
        <w:rPr>
          <w:rFonts w:ascii="Calibri" w:eastAsia="SimSun" w:hAnsi="Calibri" w:cs="Calibri"/>
          <w:kern w:val="0"/>
          <w:lang w:eastAsia="sl-SI"/>
          <w14:ligatures w14:val="none"/>
        </w:rPr>
      </w:pPr>
      <w:r w:rsidRPr="00345594">
        <w:rPr>
          <w:rFonts w:ascii="Calibri" w:eastAsia="SimSun" w:hAnsi="Calibri" w:cs="Calibri"/>
          <w:kern w:val="0"/>
          <w:lang w:eastAsia="sl-SI"/>
          <w14:ligatures w14:val="none"/>
        </w:rPr>
        <w:t>Ponudba velja za celotno naročilo in  12 mesecev o</w:t>
      </w:r>
      <w:r w:rsidR="00345594">
        <w:rPr>
          <w:rFonts w:ascii="Calibri" w:eastAsia="SimSun" w:hAnsi="Calibri" w:cs="Calibri"/>
          <w:kern w:val="0"/>
          <w:lang w:eastAsia="sl-SI"/>
          <w14:ligatures w14:val="none"/>
        </w:rPr>
        <w:t>d</w:t>
      </w:r>
      <w:r w:rsidRPr="00345594">
        <w:rPr>
          <w:rFonts w:ascii="Calibri" w:eastAsia="SimSun" w:hAnsi="Calibri" w:cs="Calibri"/>
          <w:kern w:val="0"/>
          <w:lang w:eastAsia="sl-SI"/>
          <w14:ligatures w14:val="none"/>
        </w:rPr>
        <w:t xml:space="preserve"> rok</w:t>
      </w:r>
      <w:r w:rsidR="00345594">
        <w:rPr>
          <w:rFonts w:ascii="Calibri" w:eastAsia="SimSun" w:hAnsi="Calibri" w:cs="Calibri"/>
          <w:kern w:val="0"/>
          <w:lang w:eastAsia="sl-SI"/>
          <w14:ligatures w14:val="none"/>
        </w:rPr>
        <w:t>a za oddajo natečajnih del</w:t>
      </w:r>
      <w:r w:rsidR="00A74557" w:rsidRPr="00345594">
        <w:rPr>
          <w:rFonts w:ascii="Calibri" w:eastAsia="SimSun" w:hAnsi="Calibri" w:cs="Calibri"/>
          <w:kern w:val="0"/>
          <w:lang w:eastAsia="sl-SI"/>
          <w14:ligatures w14:val="none"/>
        </w:rPr>
        <w:t>, z možnostjo podaljšanja na zahtevo naročnika</w:t>
      </w:r>
      <w:r w:rsidRPr="00345594">
        <w:rPr>
          <w:rFonts w:ascii="Calibri" w:eastAsia="SimSun" w:hAnsi="Calibri" w:cs="Calibri"/>
          <w:kern w:val="0"/>
          <w:lang w:eastAsia="sl-SI"/>
          <w14:ligatures w14:val="none"/>
        </w:rPr>
        <w:t>.</w:t>
      </w:r>
    </w:p>
    <w:p w14:paraId="6AF5DB0E" w14:textId="640B8C4D" w:rsidR="00193523" w:rsidRPr="00CF557B" w:rsidRDefault="00D7160A" w:rsidP="00D7160A">
      <w:pPr>
        <w:numPr>
          <w:ilvl w:val="0"/>
          <w:numId w:val="1"/>
        </w:numPr>
        <w:tabs>
          <w:tab w:val="left" w:pos="360"/>
        </w:tabs>
        <w:spacing w:before="120" w:after="0" w:line="240" w:lineRule="auto"/>
        <w:jc w:val="both"/>
        <w:rPr>
          <w:rFonts w:ascii="Calibri" w:eastAsia="SimSun" w:hAnsi="Calibri" w:cs="Calibri"/>
          <w:color w:val="000000" w:themeColor="text1"/>
          <w:kern w:val="0"/>
          <w:lang w:eastAsia="sl-SI"/>
          <w14:ligatures w14:val="none"/>
        </w:rPr>
      </w:pPr>
      <w:r w:rsidRPr="00D7160A">
        <w:rPr>
          <w:rFonts w:ascii="Calibri" w:eastAsia="SimSun" w:hAnsi="Calibri" w:cs="Calibri"/>
          <w:kern w:val="0"/>
          <w:lang w:eastAsia="sl-SI"/>
          <w14:ligatures w14:val="none"/>
        </w:rPr>
        <w:t>Z razpisno dokumentacijo smo seznanjeni in se z njo v celoti strinjamo</w:t>
      </w:r>
      <w:r w:rsidR="00E03ABA">
        <w:rPr>
          <w:rFonts w:ascii="Calibri" w:eastAsia="SimSun" w:hAnsi="Calibri" w:cs="Calibri"/>
          <w:kern w:val="0"/>
          <w:lang w:eastAsia="sl-SI"/>
          <w14:ligatures w14:val="none"/>
        </w:rPr>
        <w:t xml:space="preserve"> </w:t>
      </w:r>
      <w:r w:rsidR="00E03ABA" w:rsidRPr="0068439C">
        <w:rPr>
          <w:rFonts w:ascii="Calibri" w:eastAsia="SimSun" w:hAnsi="Calibri" w:cs="Calibri"/>
          <w:color w:val="0070C0"/>
          <w:kern w:val="0"/>
          <w:lang w:eastAsia="sl-SI"/>
          <w14:ligatures w14:val="none"/>
        </w:rPr>
        <w:t xml:space="preserve">– </w:t>
      </w:r>
      <w:r w:rsidR="00E03ABA" w:rsidRPr="00CF557B">
        <w:rPr>
          <w:rFonts w:ascii="Calibri" w:eastAsia="SimSun" w:hAnsi="Calibri" w:cs="Calibri"/>
          <w:color w:val="000000" w:themeColor="text1"/>
          <w:kern w:val="0"/>
          <w:lang w:eastAsia="sl-SI"/>
          <w14:ligatures w14:val="none"/>
        </w:rPr>
        <w:t>vključno z vzorcem pogodbe</w:t>
      </w:r>
      <w:r w:rsidR="0068439C" w:rsidRPr="00CF557B">
        <w:rPr>
          <w:rFonts w:ascii="Calibri" w:eastAsia="SimSun" w:hAnsi="Calibri" w:cs="Calibri"/>
          <w:color w:val="000000" w:themeColor="text1"/>
          <w:kern w:val="0"/>
          <w:lang w:eastAsia="sl-SI"/>
          <w14:ligatures w14:val="none"/>
        </w:rPr>
        <w:t xml:space="preserve">, </w:t>
      </w:r>
      <w:r w:rsidR="006279FB" w:rsidRPr="00CF557B">
        <w:rPr>
          <w:rFonts w:ascii="Calibri" w:eastAsia="SimSun" w:hAnsi="Calibri" w:cs="Calibri"/>
          <w:color w:val="000000" w:themeColor="text1"/>
          <w:kern w:val="0"/>
          <w:lang w:eastAsia="sl-SI"/>
          <w14:ligatures w14:val="none"/>
        </w:rPr>
        <w:t>rokom izvedbe</w:t>
      </w:r>
      <w:r w:rsidR="00CF557B" w:rsidRPr="00CF557B">
        <w:rPr>
          <w:rFonts w:ascii="Calibri" w:eastAsia="SimSun" w:hAnsi="Calibri" w:cs="Calibri"/>
          <w:color w:val="000000" w:themeColor="text1"/>
          <w:kern w:val="0"/>
          <w:lang w:eastAsia="sl-SI"/>
          <w14:ligatures w14:val="none"/>
        </w:rPr>
        <w:t xml:space="preserve"> in z vzorci finančnih zavarovanj. </w:t>
      </w:r>
      <w:r w:rsidR="00E03ABA" w:rsidRPr="00CF557B">
        <w:rPr>
          <w:rFonts w:ascii="Calibri" w:eastAsia="SimSun" w:hAnsi="Calibri" w:cs="Calibri"/>
          <w:color w:val="000000" w:themeColor="text1"/>
          <w:kern w:val="0"/>
          <w:lang w:eastAsia="sl-SI"/>
          <w14:ligatures w14:val="none"/>
        </w:rPr>
        <w:t xml:space="preserve"> </w:t>
      </w:r>
    </w:p>
    <w:p w14:paraId="70EEDD83" w14:textId="77777777" w:rsidR="00D7160A" w:rsidRPr="00D7160A" w:rsidRDefault="00D7160A" w:rsidP="00D7160A">
      <w:pPr>
        <w:tabs>
          <w:tab w:val="center" w:pos="4536"/>
          <w:tab w:val="right" w:pos="9072"/>
          <w:tab w:val="left" w:pos="12758"/>
        </w:tabs>
        <w:spacing w:after="0" w:line="240" w:lineRule="auto"/>
        <w:jc w:val="both"/>
        <w:rPr>
          <w:rFonts w:ascii="Calibri" w:eastAsia="SimSun" w:hAnsi="Calibri" w:cs="Calibri"/>
          <w:kern w:val="0"/>
          <w:lang w:eastAsia="sl-SI"/>
          <w14:ligatures w14:val="none"/>
        </w:rPr>
      </w:pPr>
    </w:p>
    <w:tbl>
      <w:tblPr>
        <w:tblW w:w="9923" w:type="dxa"/>
        <w:tblLayout w:type="fixed"/>
        <w:tblLook w:val="0000" w:firstRow="0" w:lastRow="0" w:firstColumn="0" w:lastColumn="0" w:noHBand="0" w:noVBand="0"/>
      </w:tblPr>
      <w:tblGrid>
        <w:gridCol w:w="3828"/>
        <w:gridCol w:w="992"/>
        <w:gridCol w:w="1843"/>
        <w:gridCol w:w="3260"/>
      </w:tblGrid>
      <w:tr w:rsidR="005F10C8" w:rsidRPr="00D7160A" w14:paraId="0548EFA2" w14:textId="57BCD1DC" w:rsidTr="00D35B1C">
        <w:tc>
          <w:tcPr>
            <w:tcW w:w="3828" w:type="dxa"/>
          </w:tcPr>
          <w:p w14:paraId="16B4E39A" w14:textId="1D83C9D1" w:rsidR="005F10C8" w:rsidRPr="00D7160A" w:rsidRDefault="005F10C8" w:rsidP="005F10C8">
            <w:pPr>
              <w:tabs>
                <w:tab w:val="left" w:pos="12758"/>
              </w:tabs>
              <w:spacing w:after="0" w:line="240" w:lineRule="auto"/>
              <w:rPr>
                <w:rFonts w:ascii="Calibri" w:eastAsia="SimSun" w:hAnsi="Calibri" w:cs="Calibri"/>
                <w:kern w:val="0"/>
                <w:lang w:eastAsia="sl-SI"/>
                <w14:ligatures w14:val="none"/>
              </w:rPr>
            </w:pPr>
            <w:r>
              <w:rPr>
                <w:rFonts w:ascii="Calibri" w:eastAsia="SimSun" w:hAnsi="Calibri" w:cs="Calibri"/>
                <w:kern w:val="0"/>
                <w:lang w:eastAsia="sl-SI"/>
                <w14:ligatures w14:val="none"/>
              </w:rPr>
              <w:t>Kraj in d</w:t>
            </w:r>
            <w:r w:rsidRPr="00D7160A">
              <w:rPr>
                <w:rFonts w:ascii="Calibri" w:eastAsia="SimSun" w:hAnsi="Calibri" w:cs="Calibri"/>
                <w:kern w:val="0"/>
                <w:lang w:eastAsia="sl-SI"/>
                <w14:ligatures w14:val="none"/>
              </w:rPr>
              <w:t>atum:</w:t>
            </w:r>
            <w:r>
              <w:rPr>
                <w:rFonts w:ascii="Calibri" w:eastAsia="SimSun" w:hAnsi="Calibri" w:cs="Calibri"/>
                <w:kern w:val="0"/>
                <w:lang w:eastAsia="sl-SI"/>
                <w14:ligatures w14:val="none"/>
              </w:rPr>
              <w:t xml:space="preserve"> ___________________</w:t>
            </w:r>
          </w:p>
        </w:tc>
        <w:tc>
          <w:tcPr>
            <w:tcW w:w="992" w:type="dxa"/>
          </w:tcPr>
          <w:p w14:paraId="348C4BE9" w14:textId="77777777" w:rsidR="005F10C8" w:rsidRPr="00D7160A" w:rsidRDefault="005F10C8" w:rsidP="005F10C8">
            <w:pPr>
              <w:tabs>
                <w:tab w:val="left" w:pos="12758"/>
              </w:tabs>
              <w:spacing w:after="0" w:line="240" w:lineRule="auto"/>
              <w:rPr>
                <w:rFonts w:ascii="Calibri" w:eastAsia="SimSun" w:hAnsi="Calibri" w:cs="Calibri"/>
                <w:kern w:val="0"/>
                <w:lang w:eastAsia="sl-SI"/>
                <w14:ligatures w14:val="none"/>
              </w:rPr>
            </w:pPr>
          </w:p>
        </w:tc>
        <w:tc>
          <w:tcPr>
            <w:tcW w:w="1843" w:type="dxa"/>
            <w:vAlign w:val="center"/>
          </w:tcPr>
          <w:p w14:paraId="01CBC642" w14:textId="60A1A80C" w:rsidR="005F10C8" w:rsidRPr="00CF557B" w:rsidRDefault="005F10C8" w:rsidP="005F10C8">
            <w:pPr>
              <w:rPr>
                <w:color w:val="000000" w:themeColor="text1"/>
              </w:rPr>
            </w:pPr>
            <w:r w:rsidRPr="00CF557B">
              <w:rPr>
                <w:rFonts w:ascii="Calibri" w:eastAsia="SimSun" w:hAnsi="Calibri" w:cs="Calibri"/>
                <w:color w:val="000000" w:themeColor="text1"/>
                <w:kern w:val="0"/>
                <w:lang w:eastAsia="sl-SI"/>
                <w14:ligatures w14:val="none"/>
              </w:rPr>
              <w:t>žig</w:t>
            </w:r>
          </w:p>
        </w:tc>
        <w:tc>
          <w:tcPr>
            <w:tcW w:w="3260" w:type="dxa"/>
          </w:tcPr>
          <w:p w14:paraId="01818395" w14:textId="34B8B8AF" w:rsidR="005F10C8" w:rsidRPr="00CF557B" w:rsidRDefault="005F10C8" w:rsidP="005F10C8">
            <w:pPr>
              <w:spacing w:after="0"/>
              <w:rPr>
                <w:color w:val="000000" w:themeColor="text1"/>
              </w:rPr>
            </w:pPr>
            <w:r w:rsidRPr="00CF557B">
              <w:rPr>
                <w:rFonts w:ascii="Calibri" w:eastAsia="SimSun" w:hAnsi="Calibri" w:cs="Calibri"/>
                <w:color w:val="000000" w:themeColor="text1"/>
                <w:kern w:val="0"/>
                <w:lang w:eastAsia="sl-SI"/>
                <w14:ligatures w14:val="none"/>
              </w:rPr>
              <w:t>Ponudnik oz. vodilni partner</w:t>
            </w:r>
          </w:p>
        </w:tc>
      </w:tr>
      <w:tr w:rsidR="005F10C8" w:rsidRPr="00D7160A" w14:paraId="39BA366D" w14:textId="5F628778" w:rsidTr="00D35B1C">
        <w:tc>
          <w:tcPr>
            <w:tcW w:w="3828" w:type="dxa"/>
          </w:tcPr>
          <w:p w14:paraId="42581A26" w14:textId="77777777" w:rsidR="005F10C8" w:rsidRPr="00D7160A" w:rsidRDefault="005F10C8" w:rsidP="005F10C8">
            <w:pPr>
              <w:tabs>
                <w:tab w:val="left" w:pos="12758"/>
              </w:tabs>
              <w:spacing w:after="0" w:line="240" w:lineRule="auto"/>
              <w:rPr>
                <w:rFonts w:ascii="Calibri" w:eastAsia="SimSun" w:hAnsi="Calibri" w:cs="Calibri"/>
                <w:kern w:val="0"/>
                <w:lang w:eastAsia="sl-SI"/>
                <w14:ligatures w14:val="none"/>
              </w:rPr>
            </w:pPr>
          </w:p>
        </w:tc>
        <w:tc>
          <w:tcPr>
            <w:tcW w:w="992" w:type="dxa"/>
          </w:tcPr>
          <w:p w14:paraId="48EFFC98" w14:textId="77777777" w:rsidR="005F10C8" w:rsidRPr="00D7160A" w:rsidRDefault="005F10C8" w:rsidP="005F10C8">
            <w:pPr>
              <w:tabs>
                <w:tab w:val="left" w:pos="12758"/>
              </w:tabs>
              <w:spacing w:after="0" w:line="240" w:lineRule="auto"/>
              <w:rPr>
                <w:rFonts w:ascii="Calibri" w:eastAsia="SimSun" w:hAnsi="Calibri" w:cs="Calibri"/>
                <w:kern w:val="0"/>
                <w:lang w:eastAsia="sl-SI"/>
                <w14:ligatures w14:val="none"/>
              </w:rPr>
            </w:pPr>
          </w:p>
        </w:tc>
        <w:tc>
          <w:tcPr>
            <w:tcW w:w="1843" w:type="dxa"/>
          </w:tcPr>
          <w:p w14:paraId="61F4011A" w14:textId="77777777" w:rsidR="005F10C8" w:rsidRPr="00CF557B" w:rsidRDefault="005F10C8" w:rsidP="005F10C8">
            <w:pPr>
              <w:rPr>
                <w:color w:val="000000" w:themeColor="text1"/>
              </w:rPr>
            </w:pPr>
          </w:p>
        </w:tc>
        <w:tc>
          <w:tcPr>
            <w:tcW w:w="3260" w:type="dxa"/>
          </w:tcPr>
          <w:p w14:paraId="35AA611B" w14:textId="3DCBE0D1" w:rsidR="005F10C8" w:rsidRPr="00CF557B" w:rsidRDefault="009B72B6" w:rsidP="009B72B6">
            <w:pPr>
              <w:spacing w:after="0"/>
              <w:rPr>
                <w:rFonts w:ascii="Calibri" w:eastAsia="SimSun" w:hAnsi="Calibri" w:cs="Calibri"/>
                <w:color w:val="000000" w:themeColor="text1"/>
                <w:kern w:val="0"/>
                <w:sz w:val="16"/>
                <w:szCs w:val="16"/>
                <w:lang w:eastAsia="sl-SI"/>
                <w14:ligatures w14:val="none"/>
              </w:rPr>
            </w:pPr>
            <w:r w:rsidRPr="00CF557B">
              <w:rPr>
                <w:rFonts w:ascii="Calibri" w:eastAsia="SimSun" w:hAnsi="Calibri" w:cs="Calibri"/>
                <w:color w:val="000000" w:themeColor="text1"/>
                <w:kern w:val="0"/>
                <w:sz w:val="16"/>
                <w:szCs w:val="16"/>
                <w:lang w:eastAsia="sl-SI"/>
                <w14:ligatures w14:val="none"/>
              </w:rPr>
              <w:t xml:space="preserve">   </w:t>
            </w:r>
            <w:r w:rsidR="005F10C8" w:rsidRPr="00CF557B">
              <w:rPr>
                <w:rFonts w:ascii="Calibri" w:eastAsia="SimSun" w:hAnsi="Calibri" w:cs="Calibri"/>
                <w:color w:val="000000" w:themeColor="text1"/>
                <w:kern w:val="0"/>
                <w:sz w:val="16"/>
                <w:szCs w:val="16"/>
                <w:lang w:eastAsia="sl-SI"/>
                <w14:ligatures w14:val="none"/>
              </w:rPr>
              <w:t>(ime in priimek pooblaščene osebe)</w:t>
            </w:r>
          </w:p>
          <w:p w14:paraId="3D84ADA9" w14:textId="77777777" w:rsidR="005F10C8" w:rsidRPr="00CF557B" w:rsidRDefault="005F10C8" w:rsidP="005F10C8">
            <w:pPr>
              <w:spacing w:after="0"/>
              <w:rPr>
                <w:rFonts w:ascii="Calibri" w:eastAsia="SimSun" w:hAnsi="Calibri" w:cs="Calibri"/>
                <w:color w:val="000000" w:themeColor="text1"/>
                <w:kern w:val="0"/>
                <w:sz w:val="16"/>
                <w:szCs w:val="16"/>
                <w:lang w:eastAsia="sl-SI"/>
                <w14:ligatures w14:val="none"/>
              </w:rPr>
            </w:pPr>
          </w:p>
          <w:p w14:paraId="68DB1B9C" w14:textId="5F310CB1" w:rsidR="005F10C8" w:rsidRPr="00CF557B" w:rsidRDefault="005F10C8" w:rsidP="005F10C8">
            <w:pPr>
              <w:spacing w:after="0"/>
              <w:rPr>
                <w:color w:val="000000" w:themeColor="text1"/>
                <w:sz w:val="16"/>
                <w:szCs w:val="16"/>
              </w:rPr>
            </w:pPr>
            <w:r w:rsidRPr="00CF557B">
              <w:rPr>
                <w:rFonts w:ascii="Calibri" w:eastAsia="SimSun" w:hAnsi="Calibri" w:cs="Calibri"/>
                <w:color w:val="000000" w:themeColor="text1"/>
                <w:kern w:val="0"/>
                <w:sz w:val="16"/>
                <w:szCs w:val="16"/>
                <w:lang w:eastAsia="sl-SI"/>
                <w14:ligatures w14:val="none"/>
              </w:rPr>
              <w:t>________________________________</w:t>
            </w:r>
          </w:p>
        </w:tc>
      </w:tr>
      <w:tr w:rsidR="005F10C8" w:rsidRPr="00D7160A" w14:paraId="098A7219" w14:textId="1000666F" w:rsidTr="00D35B1C">
        <w:tc>
          <w:tcPr>
            <w:tcW w:w="3828" w:type="dxa"/>
          </w:tcPr>
          <w:p w14:paraId="775D4A11" w14:textId="77777777" w:rsidR="005F10C8" w:rsidRPr="00D7160A" w:rsidRDefault="005F10C8" w:rsidP="005F10C8">
            <w:pPr>
              <w:tabs>
                <w:tab w:val="left" w:pos="12758"/>
              </w:tabs>
              <w:spacing w:after="0" w:line="240" w:lineRule="auto"/>
              <w:rPr>
                <w:rFonts w:ascii="Calibri" w:eastAsia="SimSun" w:hAnsi="Calibri" w:cs="Calibri"/>
                <w:kern w:val="0"/>
                <w:lang w:eastAsia="sl-SI"/>
                <w14:ligatures w14:val="none"/>
              </w:rPr>
            </w:pPr>
          </w:p>
        </w:tc>
        <w:tc>
          <w:tcPr>
            <w:tcW w:w="992" w:type="dxa"/>
          </w:tcPr>
          <w:p w14:paraId="50EF5B32" w14:textId="77777777" w:rsidR="005F10C8" w:rsidRPr="00D7160A" w:rsidRDefault="005F10C8" w:rsidP="005F10C8">
            <w:pPr>
              <w:tabs>
                <w:tab w:val="left" w:pos="12758"/>
              </w:tabs>
              <w:spacing w:after="0" w:line="240" w:lineRule="auto"/>
              <w:rPr>
                <w:rFonts w:ascii="Calibri" w:eastAsia="SimSun" w:hAnsi="Calibri" w:cs="Calibri"/>
                <w:kern w:val="0"/>
                <w:lang w:eastAsia="sl-SI"/>
                <w14:ligatures w14:val="none"/>
              </w:rPr>
            </w:pPr>
          </w:p>
        </w:tc>
        <w:tc>
          <w:tcPr>
            <w:tcW w:w="1843" w:type="dxa"/>
          </w:tcPr>
          <w:p w14:paraId="7A6659FB" w14:textId="77777777" w:rsidR="005F10C8" w:rsidRPr="00CF557B" w:rsidRDefault="005F10C8" w:rsidP="005F10C8">
            <w:pPr>
              <w:rPr>
                <w:color w:val="000000" w:themeColor="text1"/>
              </w:rPr>
            </w:pPr>
          </w:p>
        </w:tc>
        <w:tc>
          <w:tcPr>
            <w:tcW w:w="3260" w:type="dxa"/>
          </w:tcPr>
          <w:p w14:paraId="4396F216" w14:textId="16A7C669" w:rsidR="005F10C8" w:rsidRPr="00CF557B" w:rsidRDefault="009B72B6" w:rsidP="009B72B6">
            <w:pPr>
              <w:rPr>
                <w:color w:val="000000" w:themeColor="text1"/>
                <w:sz w:val="16"/>
                <w:szCs w:val="16"/>
              </w:rPr>
            </w:pPr>
            <w:r w:rsidRPr="00CF557B">
              <w:rPr>
                <w:rFonts w:ascii="Calibri" w:eastAsia="SimSun" w:hAnsi="Calibri" w:cs="Calibri"/>
                <w:color w:val="000000" w:themeColor="text1"/>
                <w:kern w:val="0"/>
                <w:sz w:val="16"/>
                <w:szCs w:val="16"/>
                <w:lang w:eastAsia="sl-SI"/>
                <w14:ligatures w14:val="none"/>
              </w:rPr>
              <w:t xml:space="preserve">                           </w:t>
            </w:r>
            <w:r w:rsidR="005F10C8" w:rsidRPr="00CF557B">
              <w:rPr>
                <w:rFonts w:ascii="Calibri" w:eastAsia="SimSun" w:hAnsi="Calibri" w:cs="Calibri"/>
                <w:color w:val="000000" w:themeColor="text1"/>
                <w:kern w:val="0"/>
                <w:sz w:val="16"/>
                <w:szCs w:val="16"/>
                <w:lang w:eastAsia="sl-SI"/>
                <w14:ligatures w14:val="none"/>
              </w:rPr>
              <w:t>(podpis)</w:t>
            </w:r>
          </w:p>
        </w:tc>
      </w:tr>
    </w:tbl>
    <w:p w14:paraId="36E35C41" w14:textId="77777777" w:rsidR="00375EF6" w:rsidRDefault="00375EF6" w:rsidP="00D7160A">
      <w:pPr>
        <w:widowControl w:val="0"/>
        <w:suppressAutoHyphens/>
        <w:spacing w:after="0" w:line="240" w:lineRule="auto"/>
        <w:jc w:val="both"/>
        <w:rPr>
          <w:rFonts w:ascii="Calibri" w:eastAsia="SimSun" w:hAnsi="Calibri" w:cs="Calibri"/>
          <w:b/>
          <w:kern w:val="0"/>
          <w:lang w:eastAsia="ar-SA"/>
          <w14:ligatures w14:val="none"/>
        </w:rPr>
      </w:pPr>
    </w:p>
    <w:p w14:paraId="096A0362" w14:textId="77777777" w:rsidR="006C7AD8" w:rsidRPr="006C7AD8" w:rsidRDefault="006C7AD8" w:rsidP="006C7AD8">
      <w:pPr>
        <w:widowControl w:val="0"/>
        <w:suppressAutoHyphens/>
        <w:spacing w:after="0" w:line="240" w:lineRule="auto"/>
        <w:jc w:val="both"/>
        <w:rPr>
          <w:rFonts w:ascii="Calibri" w:eastAsia="SimSun" w:hAnsi="Calibri" w:cs="Calibri"/>
          <w:b/>
          <w:kern w:val="0"/>
          <w:lang w:eastAsia="ar-SA"/>
          <w14:ligatures w14:val="none"/>
        </w:rPr>
      </w:pPr>
      <w:r w:rsidRPr="006C7AD8">
        <w:rPr>
          <w:rFonts w:ascii="Calibri" w:eastAsia="SimSun" w:hAnsi="Calibri" w:cs="Calibri"/>
          <w:b/>
          <w:kern w:val="0"/>
          <w:lang w:eastAsia="ar-SA"/>
          <w14:ligatures w14:val="none"/>
        </w:rPr>
        <w:t xml:space="preserve">Navodilo: </w:t>
      </w:r>
    </w:p>
    <w:p w14:paraId="040E88F7" w14:textId="4199B96C" w:rsidR="00AD0C5B" w:rsidRPr="00CF557B" w:rsidRDefault="00AD0C5B" w:rsidP="006C7AD8">
      <w:pPr>
        <w:pStyle w:val="Odstavekseznama"/>
        <w:numPr>
          <w:ilvl w:val="0"/>
          <w:numId w:val="12"/>
        </w:numPr>
        <w:tabs>
          <w:tab w:val="left" w:pos="-993"/>
        </w:tabs>
        <w:spacing w:after="0" w:line="240" w:lineRule="auto"/>
        <w:jc w:val="both"/>
        <w:rPr>
          <w:rFonts w:ascii="Calibri" w:eastAsia="SimSun" w:hAnsi="Calibri" w:cs="Calibri"/>
          <w:color w:val="000000" w:themeColor="text1"/>
          <w:kern w:val="0"/>
          <w:sz w:val="20"/>
          <w:szCs w:val="20"/>
          <w:lang w:eastAsia="sl-SI"/>
          <w14:ligatures w14:val="none"/>
        </w:rPr>
      </w:pPr>
      <w:r w:rsidRPr="00CF557B">
        <w:rPr>
          <w:rFonts w:ascii="Calibri" w:eastAsia="SimSun" w:hAnsi="Calibri" w:cs="Calibri"/>
          <w:color w:val="000000" w:themeColor="text1"/>
          <w:kern w:val="0"/>
          <w:sz w:val="20"/>
          <w:szCs w:val="20"/>
          <w:lang w:eastAsia="sl-SI"/>
          <w14:ligatures w14:val="none"/>
        </w:rPr>
        <w:t xml:space="preserve">Ponudbena cena mora biti </w:t>
      </w:r>
      <w:r w:rsidR="00812AEC" w:rsidRPr="00CF557B">
        <w:rPr>
          <w:rFonts w:ascii="Calibri" w:eastAsia="SimSun" w:hAnsi="Calibri" w:cs="Calibri"/>
          <w:color w:val="000000" w:themeColor="text1"/>
          <w:kern w:val="0"/>
          <w:sz w:val="20"/>
          <w:szCs w:val="20"/>
          <w:lang w:eastAsia="sl-SI"/>
          <w14:ligatures w14:val="none"/>
        </w:rPr>
        <w:t>izpolnjena na največ dve (2) decimalni mesti</w:t>
      </w:r>
      <w:r w:rsidR="009C510A" w:rsidRPr="00CF557B">
        <w:rPr>
          <w:rFonts w:ascii="Calibri" w:eastAsia="SimSun" w:hAnsi="Calibri" w:cs="Calibri"/>
          <w:color w:val="000000" w:themeColor="text1"/>
          <w:kern w:val="0"/>
          <w:sz w:val="20"/>
          <w:szCs w:val="20"/>
          <w:lang w:eastAsia="sl-SI"/>
          <w14:ligatures w14:val="none"/>
        </w:rPr>
        <w:t>.</w:t>
      </w:r>
    </w:p>
    <w:p w14:paraId="7C9A2C1A" w14:textId="0760E546" w:rsidR="006279FB" w:rsidRPr="006C7AD8" w:rsidRDefault="006279FB" w:rsidP="006C7AD8">
      <w:pPr>
        <w:pStyle w:val="Odstavekseznama"/>
        <w:numPr>
          <w:ilvl w:val="0"/>
          <w:numId w:val="12"/>
        </w:numPr>
        <w:tabs>
          <w:tab w:val="left" w:pos="-993"/>
        </w:tabs>
        <w:spacing w:after="0" w:line="240" w:lineRule="auto"/>
        <w:jc w:val="both"/>
        <w:rPr>
          <w:rFonts w:ascii="Calibri" w:eastAsia="SimSun" w:hAnsi="Calibri" w:cs="Calibri"/>
          <w:kern w:val="0"/>
          <w:sz w:val="20"/>
          <w:szCs w:val="20"/>
          <w:lang w:eastAsia="sl-SI"/>
          <w14:ligatures w14:val="none"/>
        </w:rPr>
      </w:pPr>
      <w:r w:rsidRPr="006C7AD8">
        <w:rPr>
          <w:rFonts w:ascii="Calibri" w:eastAsia="SimSun" w:hAnsi="Calibri" w:cs="Calibri"/>
          <w:kern w:val="0"/>
          <w:sz w:val="20"/>
          <w:szCs w:val="20"/>
          <w:lang w:eastAsia="sl-SI"/>
          <w14:ligatures w14:val="none"/>
        </w:rPr>
        <w:t>Ponudnik mora v obrazec navesti šifro elaborata</w:t>
      </w:r>
      <w:r w:rsidR="009C510A" w:rsidRPr="006C7AD8">
        <w:rPr>
          <w:rFonts w:ascii="Calibri" w:eastAsia="SimSun" w:hAnsi="Calibri" w:cs="Calibri"/>
          <w:kern w:val="0"/>
          <w:sz w:val="20"/>
          <w:szCs w:val="20"/>
          <w:lang w:eastAsia="sl-SI"/>
          <w14:ligatures w14:val="none"/>
        </w:rPr>
        <w:t>.</w:t>
      </w:r>
    </w:p>
    <w:p w14:paraId="419AE997" w14:textId="14875FF2" w:rsidR="006279FB" w:rsidRPr="006C7AD8" w:rsidRDefault="006279FB" w:rsidP="006C7AD8">
      <w:pPr>
        <w:pStyle w:val="Odstavekseznama"/>
        <w:numPr>
          <w:ilvl w:val="0"/>
          <w:numId w:val="12"/>
        </w:numPr>
        <w:tabs>
          <w:tab w:val="left" w:pos="-993"/>
        </w:tabs>
        <w:spacing w:after="0" w:line="240" w:lineRule="auto"/>
        <w:jc w:val="both"/>
        <w:rPr>
          <w:rFonts w:ascii="Calibri" w:eastAsia="SimSun" w:hAnsi="Calibri" w:cs="Calibri"/>
          <w:kern w:val="0"/>
          <w:sz w:val="20"/>
          <w:szCs w:val="20"/>
          <w:lang w:eastAsia="sl-SI"/>
          <w14:ligatures w14:val="none"/>
        </w:rPr>
      </w:pPr>
      <w:r w:rsidRPr="006C7AD8">
        <w:rPr>
          <w:rFonts w:ascii="Calibri" w:eastAsia="SimSun" w:hAnsi="Calibri" w:cs="Calibri"/>
          <w:kern w:val="0"/>
          <w:sz w:val="20"/>
          <w:szCs w:val="20"/>
          <w:lang w:eastAsia="sl-SI"/>
          <w14:ligatures w14:val="none"/>
        </w:rPr>
        <w:t>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w:t>
      </w:r>
      <w:r w:rsidR="009C510A" w:rsidRPr="006C7AD8">
        <w:rPr>
          <w:rFonts w:ascii="Calibri" w:eastAsia="SimSun" w:hAnsi="Calibri" w:cs="Calibri"/>
          <w:kern w:val="0"/>
          <w:sz w:val="20"/>
          <w:szCs w:val="20"/>
          <w:lang w:eastAsia="sl-SI"/>
          <w14:ligatures w14:val="none"/>
        </w:rPr>
        <w:t>.</w:t>
      </w:r>
    </w:p>
    <w:p w14:paraId="6F002157" w14:textId="321E72F0" w:rsidR="006279FB" w:rsidRPr="006C7AD8" w:rsidRDefault="006279FB" w:rsidP="006C7AD8">
      <w:pPr>
        <w:pStyle w:val="Odstavekseznama"/>
        <w:numPr>
          <w:ilvl w:val="0"/>
          <w:numId w:val="12"/>
        </w:numPr>
        <w:tabs>
          <w:tab w:val="left" w:pos="-993"/>
        </w:tabs>
        <w:spacing w:after="0" w:line="240" w:lineRule="auto"/>
        <w:jc w:val="both"/>
        <w:rPr>
          <w:rFonts w:ascii="Calibri" w:eastAsia="SimSun" w:hAnsi="Calibri" w:cs="Calibri"/>
          <w:kern w:val="0"/>
          <w:sz w:val="20"/>
          <w:szCs w:val="20"/>
          <w:lang w:eastAsia="sl-SI"/>
          <w14:ligatures w14:val="none"/>
        </w:rPr>
      </w:pPr>
      <w:r w:rsidRPr="006C7AD8">
        <w:rPr>
          <w:rFonts w:ascii="Calibri" w:eastAsia="SimSun" w:hAnsi="Calibri" w:cs="Calibri"/>
          <w:kern w:val="0"/>
          <w:sz w:val="20"/>
          <w:szCs w:val="20"/>
          <w:lang w:eastAsia="sl-SI"/>
          <w14:ligatures w14:val="none"/>
        </w:rPr>
        <w:t>Ponudba mora veljati za celotno naročilo</w:t>
      </w:r>
      <w:r w:rsidR="009C510A" w:rsidRPr="006C7AD8">
        <w:rPr>
          <w:rFonts w:ascii="Calibri" w:eastAsia="SimSun" w:hAnsi="Calibri" w:cs="Calibri"/>
          <w:kern w:val="0"/>
          <w:sz w:val="20"/>
          <w:szCs w:val="20"/>
          <w:lang w:eastAsia="sl-SI"/>
          <w14:ligatures w14:val="none"/>
        </w:rPr>
        <w:t>.</w:t>
      </w:r>
    </w:p>
    <w:p w14:paraId="18C25295" w14:textId="660A9128" w:rsidR="00765D6D" w:rsidRPr="00345594" w:rsidRDefault="00ED65B4" w:rsidP="00824093">
      <w:pPr>
        <w:pStyle w:val="Odstavekseznama"/>
        <w:numPr>
          <w:ilvl w:val="0"/>
          <w:numId w:val="12"/>
        </w:numPr>
        <w:tabs>
          <w:tab w:val="left" w:pos="-993"/>
        </w:tabs>
        <w:spacing w:after="0" w:line="240" w:lineRule="auto"/>
        <w:jc w:val="both"/>
        <w:rPr>
          <w:rFonts w:ascii="Calibri" w:eastAsia="SimSun" w:hAnsi="Calibri" w:cs="Calibri"/>
          <w:kern w:val="0"/>
          <w:lang w:eastAsia="sl-SI"/>
          <w14:ligatures w14:val="none"/>
        </w:rPr>
      </w:pPr>
      <w:r w:rsidRPr="005615F0">
        <w:rPr>
          <w:rFonts w:ascii="Calibri" w:eastAsia="SimSun" w:hAnsi="Calibri" w:cs="Calibri"/>
          <w:kern w:val="0"/>
          <w:lang w:eastAsia="sl-SI"/>
          <w14:ligatures w14:val="none"/>
        </w:rPr>
        <w:t xml:space="preserve">Obrazec </w:t>
      </w:r>
      <w:r w:rsidR="00292E42" w:rsidRPr="005615F0">
        <w:rPr>
          <w:rFonts w:ascii="Calibri" w:eastAsia="SimSun" w:hAnsi="Calibri" w:cs="Calibri"/>
          <w:kern w:val="0"/>
          <w:lang w:eastAsia="sl-SI"/>
          <w14:ligatures w14:val="none"/>
        </w:rPr>
        <w:t>je potrebno izpolniti, podpisati in žigosati</w:t>
      </w:r>
      <w:r w:rsidR="005615F0" w:rsidRPr="005615F0">
        <w:rPr>
          <w:rFonts w:ascii="Calibri" w:eastAsia="SimSun" w:hAnsi="Calibri" w:cs="Calibri"/>
          <w:kern w:val="0"/>
          <w:lang w:eastAsia="sl-SI"/>
          <w14:ligatures w14:val="none"/>
        </w:rPr>
        <w:t xml:space="preserve"> ter v </w:t>
      </w:r>
      <w:r w:rsidR="00DB54B6" w:rsidRPr="005615F0">
        <w:rPr>
          <w:rFonts w:ascii="Calibri" w:eastAsia="SimSun" w:hAnsi="Calibri" w:cs="Calibri"/>
          <w:kern w:val="0"/>
          <w:lang w:eastAsia="sl-SI"/>
          <w14:ligatures w14:val="none"/>
        </w:rPr>
        <w:t xml:space="preserve">datoteki </w:t>
      </w:r>
      <w:r w:rsidR="00DB54B6">
        <w:rPr>
          <w:rFonts w:ascii="Calibri" w:eastAsia="SimSun" w:hAnsi="Calibri" w:cs="Calibri"/>
          <w:kern w:val="0"/>
          <w:lang w:eastAsia="sl-SI"/>
          <w14:ligatures w14:val="none"/>
        </w:rPr>
        <w:t>.</w:t>
      </w:r>
      <w:proofErr w:type="spellStart"/>
      <w:r w:rsidR="005615F0" w:rsidRPr="005615F0">
        <w:rPr>
          <w:rFonts w:ascii="Calibri" w:eastAsia="SimSun" w:hAnsi="Calibri" w:cs="Calibri"/>
          <w:kern w:val="0"/>
          <w:lang w:eastAsia="sl-SI"/>
          <w14:ligatures w14:val="none"/>
        </w:rPr>
        <w:t>pdf</w:t>
      </w:r>
      <w:proofErr w:type="spellEnd"/>
      <w:r w:rsidR="005615F0" w:rsidRPr="005615F0">
        <w:rPr>
          <w:rFonts w:ascii="Calibri" w:eastAsia="SimSun" w:hAnsi="Calibri" w:cs="Calibri"/>
          <w:kern w:val="0"/>
          <w:lang w:eastAsia="sl-SI"/>
          <w14:ligatures w14:val="none"/>
        </w:rPr>
        <w:t xml:space="preserve"> </w:t>
      </w:r>
      <w:r w:rsidR="005615F0" w:rsidRPr="004D5DBB">
        <w:rPr>
          <w:rFonts w:ascii="Calibri" w:eastAsia="SimSun" w:hAnsi="Calibri" w:cs="Calibri"/>
          <w:i/>
          <w:iCs/>
          <w:kern w:val="0"/>
          <w:lang w:eastAsia="sl-SI"/>
          <w14:ligatures w14:val="none"/>
        </w:rPr>
        <w:t>v</w:t>
      </w:r>
      <w:r w:rsidR="00D7160A" w:rsidRPr="004D5DBB">
        <w:rPr>
          <w:rFonts w:ascii="Calibri" w:eastAsia="SimSun" w:hAnsi="Calibri" w:cs="Calibri"/>
          <w:i/>
          <w:iCs/>
          <w:kern w:val="0"/>
          <w:lang w:eastAsia="ar-SA"/>
          <w14:ligatures w14:val="none"/>
        </w:rPr>
        <w:t>ložit</w:t>
      </w:r>
      <w:r w:rsidR="005615F0" w:rsidRPr="004D5DBB">
        <w:rPr>
          <w:rFonts w:ascii="Calibri" w:eastAsia="SimSun" w:hAnsi="Calibri" w:cs="Calibri"/>
          <w:i/>
          <w:iCs/>
          <w:kern w:val="0"/>
          <w:lang w:eastAsia="ar-SA"/>
          <w14:ligatures w14:val="none"/>
        </w:rPr>
        <w:t>i</w:t>
      </w:r>
      <w:r w:rsidR="00D7160A" w:rsidRPr="004D5DBB">
        <w:rPr>
          <w:rFonts w:ascii="Calibri" w:eastAsia="SimSun" w:hAnsi="Calibri" w:cs="Calibri"/>
          <w:i/>
          <w:iCs/>
          <w:kern w:val="0"/>
          <w:lang w:eastAsia="ar-SA"/>
          <w14:ligatures w14:val="none"/>
        </w:rPr>
        <w:t xml:space="preserve"> </w:t>
      </w:r>
      <w:r w:rsidR="00D7160A" w:rsidRPr="005615F0">
        <w:rPr>
          <w:rFonts w:ascii="Calibri" w:eastAsia="SimSun" w:hAnsi="Calibri" w:cs="Calibri"/>
          <w:i/>
          <w:kern w:val="0"/>
          <w:lang w:eastAsia="ar-SA"/>
          <w14:ligatures w14:val="none"/>
        </w:rPr>
        <w:t>v 3. del ponudbe »NAKNADNI PREIZKUS« (</w:t>
      </w:r>
      <w:r w:rsidR="00AD3294" w:rsidRPr="006064AC">
        <w:rPr>
          <w:rFonts w:ascii="Calibri" w:hAnsi="Calibri" w:cs="Calibri"/>
          <w:i/>
          <w:iCs/>
        </w:rPr>
        <w:t>predložitev v sistem e-JN</w:t>
      </w:r>
      <w:r w:rsidR="00AD3294" w:rsidRPr="006064AC">
        <w:rPr>
          <w:rFonts w:ascii="Calibri" w:hAnsi="Calibri" w:cs="Calibri"/>
          <w:i/>
          <w:iCs/>
          <w:lang w:eastAsia="x-none"/>
        </w:rPr>
        <w:t xml:space="preserve"> v razdelek »Ostale priloge«</w:t>
      </w:r>
      <w:r w:rsidR="00D7160A" w:rsidRPr="005615F0">
        <w:rPr>
          <w:rFonts w:ascii="Calibri" w:eastAsia="SimSun" w:hAnsi="Calibri" w:cs="Calibri"/>
          <w:i/>
          <w:kern w:val="0"/>
          <w:lang w:eastAsia="ar-SA"/>
          <w14:ligatures w14:val="none"/>
        </w:rPr>
        <w:t>).</w:t>
      </w:r>
    </w:p>
    <w:p w14:paraId="2808A5CA" w14:textId="77777777" w:rsidR="00345594" w:rsidRPr="00345594" w:rsidRDefault="00345594" w:rsidP="00345594">
      <w:pPr>
        <w:tabs>
          <w:tab w:val="left" w:pos="-993"/>
        </w:tabs>
        <w:spacing w:after="0" w:line="240" w:lineRule="auto"/>
        <w:jc w:val="both"/>
        <w:rPr>
          <w:rFonts w:ascii="Calibri" w:eastAsia="SimSun" w:hAnsi="Calibri" w:cs="Calibri"/>
          <w:kern w:val="0"/>
          <w:lang w:eastAsia="sl-SI"/>
          <w14:ligatures w14:val="none"/>
        </w:rPr>
      </w:pPr>
    </w:p>
    <w:p w14:paraId="1E1A8734" w14:textId="77777777" w:rsidR="00CF557B" w:rsidRDefault="00CF557B" w:rsidP="00303805">
      <w:pPr>
        <w:spacing w:after="0" w:line="240" w:lineRule="auto"/>
        <w:jc w:val="both"/>
        <w:rPr>
          <w:rFonts w:ascii="Calibri" w:eastAsia="SimSun" w:hAnsi="Calibri" w:cs="Calibri"/>
          <w:b/>
          <w:color w:val="0070C0"/>
          <w:kern w:val="0"/>
          <w:lang w:eastAsia="sl-SI"/>
          <w14:ligatures w14:val="none"/>
        </w:rPr>
      </w:pPr>
    </w:p>
    <w:p w14:paraId="45AB23DC" w14:textId="2AA16ABA" w:rsidR="00303805" w:rsidRPr="00445927" w:rsidRDefault="00303805" w:rsidP="00303805">
      <w:pPr>
        <w:spacing w:after="0" w:line="240" w:lineRule="auto"/>
        <w:jc w:val="both"/>
        <w:rPr>
          <w:rFonts w:ascii="Calibri" w:eastAsia="SimSun" w:hAnsi="Calibri" w:cs="Calibri"/>
          <w:kern w:val="0"/>
          <w:lang w:eastAsia="sl-SI"/>
          <w14:ligatures w14:val="none"/>
        </w:rPr>
      </w:pPr>
      <w:r w:rsidRPr="00445927">
        <w:rPr>
          <w:rFonts w:ascii="Calibri" w:eastAsia="SimSun" w:hAnsi="Calibri" w:cs="Calibri"/>
          <w:b/>
          <w:kern w:val="0"/>
          <w:lang w:eastAsia="sl-SI"/>
          <w14:ligatures w14:val="none"/>
        </w:rPr>
        <w:lastRenderedPageBreak/>
        <w:t xml:space="preserve">Javni, projektni, odprti, anonimni, enostopenjski natečaj za izbiro strokovno najprimernejše rešitve za: </w:t>
      </w:r>
      <w:r w:rsidRPr="00445927">
        <w:rPr>
          <w:rFonts w:ascii="Calibri" w:eastAsia="SimSun" w:hAnsi="Calibri" w:cs="Calibri"/>
          <w:b/>
          <w:kern w:val="0"/>
          <w:lang w:val="sr-Latn-RS" w:eastAsia="sl-SI"/>
          <w14:ligatures w14:val="none"/>
        </w:rPr>
        <w:t xml:space="preserve">“Novogradnja </w:t>
      </w:r>
      <w:r w:rsidR="00B24C47" w:rsidRPr="00445927">
        <w:rPr>
          <w:rFonts w:ascii="Calibri" w:eastAsia="SimSun" w:hAnsi="Calibri" w:cs="Calibri"/>
          <w:b/>
          <w:kern w:val="0"/>
          <w:lang w:val="sr-Latn-RS" w:eastAsia="sl-SI"/>
          <w14:ligatures w14:val="none"/>
        </w:rPr>
        <w:t>prizidka</w:t>
      </w:r>
      <w:r w:rsidRPr="00445927">
        <w:rPr>
          <w:rFonts w:ascii="Calibri" w:eastAsia="SimSun" w:hAnsi="Calibri" w:cs="Calibri"/>
          <w:b/>
          <w:kern w:val="0"/>
          <w:lang w:val="sr-Latn-RS" w:eastAsia="sl-SI"/>
          <w14:ligatures w14:val="none"/>
        </w:rPr>
        <w:t xml:space="preserve"> Fakultete za energetiko UM na </w:t>
      </w:r>
      <w:r w:rsidR="00B24C47" w:rsidRPr="00445927">
        <w:rPr>
          <w:rFonts w:ascii="Calibri" w:eastAsia="SimSun" w:hAnsi="Calibri" w:cs="Calibri"/>
          <w:b/>
          <w:kern w:val="0"/>
          <w:lang w:val="sr-Latn-RS" w:eastAsia="sl-SI"/>
          <w14:ligatures w14:val="none"/>
        </w:rPr>
        <w:t>lokaciji</w:t>
      </w:r>
      <w:r w:rsidRPr="00445927">
        <w:rPr>
          <w:rFonts w:ascii="Calibri" w:eastAsia="SimSun" w:hAnsi="Calibri" w:cs="Calibri"/>
          <w:b/>
          <w:kern w:val="0"/>
          <w:lang w:val="sr-Latn-RS" w:eastAsia="sl-SI"/>
          <w14:ligatures w14:val="none"/>
        </w:rPr>
        <w:t xml:space="preserve"> Vrbina v </w:t>
      </w:r>
      <w:r w:rsidR="00B24C47" w:rsidRPr="00445927">
        <w:rPr>
          <w:rFonts w:ascii="Calibri" w:eastAsia="SimSun" w:hAnsi="Calibri" w:cs="Calibri"/>
          <w:b/>
          <w:kern w:val="0"/>
          <w:lang w:val="sr-Latn-RS" w:eastAsia="sl-SI"/>
          <w14:ligatures w14:val="none"/>
        </w:rPr>
        <w:t>M</w:t>
      </w:r>
      <w:r w:rsidRPr="00445927">
        <w:rPr>
          <w:rFonts w:ascii="Calibri" w:eastAsia="SimSun" w:hAnsi="Calibri" w:cs="Calibri"/>
          <w:b/>
          <w:kern w:val="0"/>
          <w:lang w:val="sr-Latn-RS" w:eastAsia="sl-SI"/>
          <w14:ligatures w14:val="none"/>
        </w:rPr>
        <w:t>estni občini Krško“</w:t>
      </w:r>
    </w:p>
    <w:p w14:paraId="0BC95413" w14:textId="77777777" w:rsidR="00303805" w:rsidRPr="00445927" w:rsidRDefault="00303805" w:rsidP="00D7160A">
      <w:pPr>
        <w:spacing w:after="0" w:line="240" w:lineRule="auto"/>
        <w:jc w:val="both"/>
        <w:rPr>
          <w:rFonts w:ascii="Calibri" w:eastAsia="SimSun" w:hAnsi="Calibri" w:cs="Calibri"/>
          <w:b/>
          <w:bCs/>
          <w:kern w:val="0"/>
          <w:lang w:eastAsia="sl-SI"/>
          <w14:ligatures w14:val="none"/>
        </w:rPr>
      </w:pPr>
    </w:p>
    <w:p w14:paraId="5C429188" w14:textId="78C07EB1" w:rsidR="00765D6D" w:rsidRPr="00445927" w:rsidRDefault="00303805" w:rsidP="00DF1C65">
      <w:pPr>
        <w:spacing w:after="0" w:line="240" w:lineRule="auto"/>
        <w:jc w:val="center"/>
        <w:rPr>
          <w:rFonts w:ascii="Calibri" w:eastAsia="SimSun" w:hAnsi="Calibri" w:cs="Calibri"/>
          <w:b/>
          <w:bCs/>
          <w:kern w:val="0"/>
          <w:lang w:eastAsia="sl-SI"/>
          <w14:ligatures w14:val="none"/>
        </w:rPr>
      </w:pPr>
      <w:r w:rsidRPr="00445927">
        <w:rPr>
          <w:rFonts w:ascii="Calibri" w:eastAsia="SimSun" w:hAnsi="Calibri" w:cs="Calibri"/>
          <w:b/>
          <w:bCs/>
          <w:kern w:val="0"/>
          <w:lang w:eastAsia="sl-SI"/>
          <w14:ligatures w14:val="none"/>
        </w:rPr>
        <w:t>IZJAVA GOSPODARSKEGA SUBJEKTA</w:t>
      </w:r>
    </w:p>
    <w:p w14:paraId="1A2C1FA6" w14:textId="77777777" w:rsidR="00B60B16" w:rsidRPr="00445927" w:rsidRDefault="00B60B16" w:rsidP="00D7160A">
      <w:pPr>
        <w:spacing w:after="0" w:line="240" w:lineRule="auto"/>
        <w:jc w:val="both"/>
        <w:rPr>
          <w:rFonts w:ascii="Calibri" w:eastAsia="SimSun" w:hAnsi="Calibri" w:cs="Calibri"/>
          <w:b/>
          <w:bCs/>
          <w:kern w:val="0"/>
          <w:lang w:eastAsia="sl-SI"/>
          <w14:ligatures w14:val="none"/>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8080"/>
      </w:tblGrid>
      <w:tr w:rsidR="00445927" w:rsidRPr="00445927" w14:paraId="1766A825" w14:textId="77777777" w:rsidTr="00F6209E">
        <w:tc>
          <w:tcPr>
            <w:tcW w:w="1843" w:type="dxa"/>
          </w:tcPr>
          <w:p w14:paraId="79EE30AB" w14:textId="77777777" w:rsidR="00303805" w:rsidRPr="00445927" w:rsidRDefault="00303805" w:rsidP="00BA3F90">
            <w:pPr>
              <w:tabs>
                <w:tab w:val="left" w:pos="-4536"/>
              </w:tabs>
              <w:spacing w:after="200" w:line="240" w:lineRule="auto"/>
              <w:contextualSpacing/>
              <w:rPr>
                <w:rFonts w:ascii="Calibri" w:eastAsia="Calibri" w:hAnsi="Calibri" w:cs="Calibri"/>
                <w:b/>
                <w:kern w:val="0"/>
                <w:shd w:val="clear" w:color="auto" w:fill="D9D9D9"/>
                <w14:ligatures w14:val="none"/>
              </w:rPr>
            </w:pPr>
            <w:r w:rsidRPr="00445927">
              <w:rPr>
                <w:rFonts w:ascii="Calibri" w:eastAsia="Calibri" w:hAnsi="Calibri" w:cs="Calibri"/>
                <w:bCs/>
                <w:iCs/>
                <w:kern w:val="0"/>
                <w14:ligatures w14:val="none"/>
              </w:rPr>
              <w:t>Naziv</w:t>
            </w:r>
          </w:p>
        </w:tc>
        <w:tc>
          <w:tcPr>
            <w:tcW w:w="8080" w:type="dxa"/>
          </w:tcPr>
          <w:p w14:paraId="41CE0370" w14:textId="77777777" w:rsidR="00303805" w:rsidRPr="00445927" w:rsidRDefault="00303805" w:rsidP="00BA3F90">
            <w:pPr>
              <w:tabs>
                <w:tab w:val="left" w:pos="-4536"/>
              </w:tabs>
              <w:spacing w:after="200" w:line="240" w:lineRule="auto"/>
              <w:contextualSpacing/>
              <w:rPr>
                <w:rFonts w:ascii="Calibri" w:eastAsia="Calibri" w:hAnsi="Calibri" w:cs="Calibri"/>
                <w:bCs/>
                <w:iCs/>
                <w:kern w:val="0"/>
                <w14:ligatures w14:val="none"/>
              </w:rPr>
            </w:pPr>
          </w:p>
        </w:tc>
      </w:tr>
      <w:tr w:rsidR="00445927" w:rsidRPr="00445927" w14:paraId="4D3CA432" w14:textId="77777777" w:rsidTr="00F6209E">
        <w:tc>
          <w:tcPr>
            <w:tcW w:w="1843" w:type="dxa"/>
          </w:tcPr>
          <w:p w14:paraId="584D5FB8" w14:textId="77777777" w:rsidR="00303805" w:rsidRPr="00445927" w:rsidRDefault="00303805" w:rsidP="00BA3F90">
            <w:pPr>
              <w:tabs>
                <w:tab w:val="left" w:pos="-4536"/>
              </w:tabs>
              <w:spacing w:after="200" w:line="240" w:lineRule="auto"/>
              <w:contextualSpacing/>
              <w:rPr>
                <w:rFonts w:ascii="Calibri" w:eastAsia="Calibri" w:hAnsi="Calibri" w:cs="Calibri"/>
                <w:bCs/>
                <w:iCs/>
                <w:kern w:val="0"/>
                <w14:ligatures w14:val="none"/>
              </w:rPr>
            </w:pPr>
            <w:r w:rsidRPr="00445927">
              <w:rPr>
                <w:rFonts w:ascii="Calibri" w:eastAsia="Calibri" w:hAnsi="Calibri" w:cs="Calibri"/>
                <w:bCs/>
                <w:iCs/>
                <w:kern w:val="0"/>
                <w14:ligatures w14:val="none"/>
              </w:rPr>
              <w:t>Naslov</w:t>
            </w:r>
          </w:p>
        </w:tc>
        <w:tc>
          <w:tcPr>
            <w:tcW w:w="8080" w:type="dxa"/>
          </w:tcPr>
          <w:p w14:paraId="2B5DEC3D" w14:textId="77777777" w:rsidR="00303805" w:rsidRPr="00445927" w:rsidRDefault="00303805" w:rsidP="00BA3F90">
            <w:pPr>
              <w:tabs>
                <w:tab w:val="left" w:pos="-4536"/>
              </w:tabs>
              <w:spacing w:after="200" w:line="240" w:lineRule="auto"/>
              <w:contextualSpacing/>
              <w:rPr>
                <w:rFonts w:ascii="Calibri" w:eastAsia="Calibri" w:hAnsi="Calibri" w:cs="Calibri"/>
                <w:bCs/>
                <w:iCs/>
                <w:kern w:val="0"/>
                <w14:ligatures w14:val="none"/>
              </w:rPr>
            </w:pPr>
          </w:p>
        </w:tc>
      </w:tr>
      <w:tr w:rsidR="00445927" w:rsidRPr="00445927" w14:paraId="57EDB298" w14:textId="77777777" w:rsidTr="00F6209E">
        <w:tc>
          <w:tcPr>
            <w:tcW w:w="1843" w:type="dxa"/>
          </w:tcPr>
          <w:p w14:paraId="2A73E94F" w14:textId="77777777" w:rsidR="00303805" w:rsidRPr="00445927" w:rsidRDefault="00303805" w:rsidP="00BA3F90">
            <w:pPr>
              <w:tabs>
                <w:tab w:val="left" w:pos="-4536"/>
              </w:tabs>
              <w:spacing w:after="200" w:line="240" w:lineRule="auto"/>
              <w:contextualSpacing/>
              <w:rPr>
                <w:rFonts w:ascii="Calibri" w:eastAsia="Calibri" w:hAnsi="Calibri" w:cs="Calibri"/>
                <w:bCs/>
                <w:iCs/>
                <w:kern w:val="0"/>
                <w14:ligatures w14:val="none"/>
              </w:rPr>
            </w:pPr>
            <w:r w:rsidRPr="00445927">
              <w:rPr>
                <w:rFonts w:ascii="Calibri" w:eastAsia="Calibri" w:hAnsi="Calibri" w:cs="Calibri"/>
                <w:bCs/>
                <w:iCs/>
                <w:kern w:val="0"/>
                <w14:ligatures w14:val="none"/>
              </w:rPr>
              <w:t>ID za DDV</w:t>
            </w:r>
            <w:r w:rsidRPr="00445927">
              <w:rPr>
                <w:rFonts w:ascii="Calibri" w:eastAsia="Calibri" w:hAnsi="Calibri" w:cs="Calibri"/>
                <w:bCs/>
                <w:iCs/>
                <w:kern w:val="0"/>
                <w14:ligatures w14:val="none"/>
              </w:rPr>
              <w:tab/>
            </w:r>
          </w:p>
        </w:tc>
        <w:tc>
          <w:tcPr>
            <w:tcW w:w="8080" w:type="dxa"/>
          </w:tcPr>
          <w:p w14:paraId="3BCA38B1" w14:textId="77777777" w:rsidR="00303805" w:rsidRPr="00445927" w:rsidRDefault="00303805" w:rsidP="00BA3F90">
            <w:pPr>
              <w:tabs>
                <w:tab w:val="left" w:pos="-4536"/>
              </w:tabs>
              <w:spacing w:after="200" w:line="240" w:lineRule="auto"/>
              <w:contextualSpacing/>
              <w:rPr>
                <w:rFonts w:ascii="Calibri" w:eastAsia="Calibri" w:hAnsi="Calibri" w:cs="Calibri"/>
                <w:bCs/>
                <w:iCs/>
                <w:kern w:val="0"/>
                <w14:ligatures w14:val="none"/>
              </w:rPr>
            </w:pPr>
          </w:p>
        </w:tc>
      </w:tr>
      <w:tr w:rsidR="00445927" w:rsidRPr="00445927" w14:paraId="474AC54C" w14:textId="77777777" w:rsidTr="00F6209E">
        <w:tc>
          <w:tcPr>
            <w:tcW w:w="1843" w:type="dxa"/>
          </w:tcPr>
          <w:p w14:paraId="54E95852" w14:textId="77777777" w:rsidR="00303805" w:rsidRPr="00445927" w:rsidRDefault="00303805" w:rsidP="00BA3F90">
            <w:pPr>
              <w:tabs>
                <w:tab w:val="left" w:pos="-4536"/>
              </w:tabs>
              <w:spacing w:after="200" w:line="240" w:lineRule="auto"/>
              <w:contextualSpacing/>
              <w:rPr>
                <w:rFonts w:ascii="Calibri" w:eastAsia="Calibri" w:hAnsi="Calibri" w:cs="Calibri"/>
                <w:bCs/>
                <w:iCs/>
                <w:kern w:val="0"/>
                <w14:ligatures w14:val="none"/>
              </w:rPr>
            </w:pPr>
            <w:r w:rsidRPr="00445927">
              <w:rPr>
                <w:rFonts w:ascii="Calibri" w:eastAsia="Calibri" w:hAnsi="Calibri" w:cs="Calibri"/>
                <w:bCs/>
                <w:iCs/>
                <w:kern w:val="0"/>
                <w14:ligatures w14:val="none"/>
              </w:rPr>
              <w:t>Matična številka</w:t>
            </w:r>
          </w:p>
        </w:tc>
        <w:tc>
          <w:tcPr>
            <w:tcW w:w="8080" w:type="dxa"/>
          </w:tcPr>
          <w:p w14:paraId="16EE193C" w14:textId="77777777" w:rsidR="00303805" w:rsidRPr="00445927" w:rsidRDefault="00303805" w:rsidP="00BA3F90">
            <w:pPr>
              <w:tabs>
                <w:tab w:val="left" w:pos="-4536"/>
              </w:tabs>
              <w:spacing w:after="200" w:line="240" w:lineRule="auto"/>
              <w:contextualSpacing/>
              <w:rPr>
                <w:rFonts w:ascii="Calibri" w:eastAsia="Calibri" w:hAnsi="Calibri" w:cs="Calibri"/>
                <w:bCs/>
                <w:iCs/>
                <w:kern w:val="0"/>
                <w14:ligatures w14:val="none"/>
              </w:rPr>
            </w:pPr>
          </w:p>
        </w:tc>
      </w:tr>
    </w:tbl>
    <w:p w14:paraId="35F06987" w14:textId="77777777" w:rsidR="00B60B16" w:rsidRPr="00445927" w:rsidRDefault="00B60B16" w:rsidP="00D7160A">
      <w:pPr>
        <w:spacing w:after="0" w:line="240" w:lineRule="auto"/>
        <w:jc w:val="both"/>
        <w:rPr>
          <w:rFonts w:ascii="Calibri" w:eastAsia="SimSun" w:hAnsi="Calibri" w:cs="Calibri"/>
          <w:b/>
          <w:bCs/>
          <w:kern w:val="0"/>
          <w:lang w:eastAsia="sl-SI"/>
          <w14:ligatures w14:val="none"/>
        </w:rPr>
      </w:pPr>
    </w:p>
    <w:tbl>
      <w:tblPr>
        <w:tblStyle w:val="Tabelamrea"/>
        <w:tblW w:w="9923" w:type="dxa"/>
        <w:tblInd w:w="-5" w:type="dxa"/>
        <w:tblLayout w:type="fixed"/>
        <w:tblLook w:val="04A0" w:firstRow="1" w:lastRow="0" w:firstColumn="1" w:lastColumn="0" w:noHBand="0" w:noVBand="1"/>
      </w:tblPr>
      <w:tblGrid>
        <w:gridCol w:w="8360"/>
        <w:gridCol w:w="850"/>
        <w:gridCol w:w="713"/>
      </w:tblGrid>
      <w:tr w:rsidR="00445927" w:rsidRPr="00445927" w14:paraId="709E346F" w14:textId="77777777" w:rsidTr="00D434A3">
        <w:trPr>
          <w:trHeight w:val="832"/>
        </w:trPr>
        <w:tc>
          <w:tcPr>
            <w:tcW w:w="8360"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6850A164" w14:textId="2FB47C9A" w:rsidR="00F6209E" w:rsidRPr="00445927" w:rsidRDefault="002D5465" w:rsidP="00F6209E">
            <w:pPr>
              <w:rPr>
                <w:rFonts w:ascii="Calibri" w:hAnsi="Calibri" w:cs="Calibri"/>
                <w:b/>
                <w:bCs/>
              </w:rPr>
            </w:pPr>
            <w:r w:rsidRPr="00445927">
              <w:rPr>
                <w:rFonts w:ascii="Calibri" w:hAnsi="Calibri" w:cs="Calibri"/>
                <w:b/>
                <w:bCs/>
              </w:rPr>
              <w:t>Ugotavljanje sposobnosti – naknadni preizkus izpolnjevanja pogojev</w:t>
            </w:r>
          </w:p>
        </w:tc>
        <w:tc>
          <w:tcPr>
            <w:tcW w:w="1563" w:type="dxa"/>
            <w:gridSpan w:val="2"/>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784C79AD" w14:textId="77777777" w:rsidR="00F6209E" w:rsidRPr="00445927" w:rsidRDefault="00F6209E" w:rsidP="00F6209E">
            <w:pPr>
              <w:rPr>
                <w:rFonts w:ascii="Calibri" w:hAnsi="Calibri" w:cs="Calibri"/>
                <w:b/>
                <w:bCs/>
              </w:rPr>
            </w:pPr>
            <w:r w:rsidRPr="00445927">
              <w:rPr>
                <w:rFonts w:ascii="Calibri" w:hAnsi="Calibri" w:cs="Calibri"/>
                <w:b/>
                <w:bCs/>
              </w:rPr>
              <w:t>Izpolnjevanje pogoja</w:t>
            </w:r>
          </w:p>
          <w:p w14:paraId="28E4E7D2" w14:textId="77777777" w:rsidR="00F6209E" w:rsidRPr="00445927" w:rsidRDefault="00F6209E" w:rsidP="00F6209E">
            <w:pPr>
              <w:rPr>
                <w:rFonts w:ascii="Calibri" w:hAnsi="Calibri" w:cs="Calibri"/>
                <w:b/>
                <w:bCs/>
              </w:rPr>
            </w:pPr>
            <w:r w:rsidRPr="00445927">
              <w:rPr>
                <w:rFonts w:ascii="Calibri" w:hAnsi="Calibri" w:cs="Calibri"/>
                <w:b/>
                <w:bCs/>
              </w:rPr>
              <w:t>(DA / NE)</w:t>
            </w:r>
          </w:p>
        </w:tc>
      </w:tr>
      <w:tr w:rsidR="00445927" w:rsidRPr="00445927" w14:paraId="2A60AB4E" w14:textId="77777777" w:rsidTr="00D434A3">
        <w:trPr>
          <w:trHeight w:val="120"/>
        </w:trPr>
        <w:tc>
          <w:tcPr>
            <w:tcW w:w="8360" w:type="dxa"/>
            <w:tcBorders>
              <w:top w:val="single" w:sz="2" w:space="0" w:color="auto"/>
              <w:left w:val="single" w:sz="4" w:space="0" w:color="auto"/>
              <w:bottom w:val="single" w:sz="2" w:space="0" w:color="auto"/>
              <w:right w:val="single" w:sz="4" w:space="0" w:color="auto"/>
            </w:tcBorders>
            <w:vAlign w:val="center"/>
          </w:tcPr>
          <w:p w14:paraId="38B42C27" w14:textId="77777777" w:rsidR="00841849" w:rsidRPr="00445927" w:rsidRDefault="00841849" w:rsidP="00841849">
            <w:pPr>
              <w:spacing w:line="260" w:lineRule="atLeast"/>
              <w:jc w:val="both"/>
              <w:rPr>
                <w:rFonts w:ascii="Calibri" w:eastAsia="Calibri" w:hAnsi="Calibri" w:cs="Mongolian Baiti"/>
                <w:noProof/>
                <w:lang w:eastAsia="sl-SI"/>
              </w:rPr>
            </w:pPr>
            <w:r w:rsidRPr="00445927">
              <w:rPr>
                <w:rFonts w:ascii="Calibri" w:eastAsia="Calibri" w:hAnsi="Calibri" w:cs="Mongolian Baiti"/>
                <w:noProof/>
                <w:lang w:eastAsia="sl-SI"/>
              </w:rPr>
              <w:t>Izjavljamo, da nismo:</w:t>
            </w:r>
          </w:p>
          <w:p w14:paraId="3EA54142" w14:textId="77777777" w:rsidR="00841849" w:rsidRPr="00445927" w:rsidRDefault="00841849" w:rsidP="00841849">
            <w:pPr>
              <w:spacing w:line="260" w:lineRule="atLeast"/>
              <w:jc w:val="both"/>
              <w:rPr>
                <w:rFonts w:ascii="Calibri" w:eastAsia="Calibri" w:hAnsi="Calibri" w:cs="Mongolian Baiti"/>
                <w:noProof/>
                <w:lang w:eastAsia="sl-SI"/>
              </w:rPr>
            </w:pPr>
            <w:r w:rsidRPr="00445927">
              <w:rPr>
                <w:rFonts w:ascii="Calibri" w:eastAsia="Calibri" w:hAnsi="Calibri" w:cs="Mongolian Baiti"/>
                <w:noProof/>
                <w:lang w:eastAsia="sl-SI"/>
              </w:rPr>
              <w:t xml:space="preserve">- ruski državljan ali fizična ali pravna oseba, subjekt ali organ s sedežem v Rusiji; </w:t>
            </w:r>
          </w:p>
          <w:p w14:paraId="60A7CDB8" w14:textId="77777777" w:rsidR="00841849" w:rsidRPr="00445927" w:rsidRDefault="00841849" w:rsidP="00841849">
            <w:pPr>
              <w:spacing w:line="260" w:lineRule="atLeast"/>
              <w:jc w:val="both"/>
              <w:rPr>
                <w:rFonts w:ascii="Calibri" w:eastAsia="Calibri" w:hAnsi="Calibri" w:cs="Mongolian Baiti"/>
                <w:noProof/>
                <w:lang w:eastAsia="sl-SI"/>
              </w:rPr>
            </w:pPr>
            <w:r w:rsidRPr="00445927">
              <w:rPr>
                <w:rFonts w:ascii="Calibri" w:eastAsia="Calibri" w:hAnsi="Calibri" w:cs="Mongolian Baiti"/>
                <w:noProof/>
                <w:lang w:eastAsia="sl-SI"/>
              </w:rPr>
              <w:t xml:space="preserve">- pravna oseba, subjekt ali organ, katerih več kot 50-odstotni delež je v neposredni ali posredni lasti subjekta iz prejšnje alineje; </w:t>
            </w:r>
          </w:p>
          <w:p w14:paraId="0B5957F9" w14:textId="0E93034B" w:rsidR="00841849" w:rsidRPr="00445927" w:rsidRDefault="00841849" w:rsidP="00D513AB">
            <w:pPr>
              <w:spacing w:line="260" w:lineRule="atLeast"/>
              <w:jc w:val="both"/>
              <w:rPr>
                <w:rFonts w:ascii="Calibri" w:eastAsia="Calibri" w:hAnsi="Calibri" w:cs="Mongolian Baiti"/>
                <w:noProof/>
                <w:lang w:eastAsia="sl-SI"/>
              </w:rPr>
            </w:pPr>
            <w:r w:rsidRPr="00445927">
              <w:rPr>
                <w:rFonts w:ascii="Calibri" w:eastAsia="Calibri" w:hAnsi="Calibri" w:cs="Mongolian Baiti"/>
                <w:noProof/>
                <w:lang w:eastAsia="sl-SI"/>
              </w:rPr>
              <w:t>- fizična ali pravna oseba, subjekt ali organ, ki delujejo v imenu ali po navodilih subjekta iz prejšnjih dveh alinej.</w:t>
            </w:r>
          </w:p>
        </w:tc>
        <w:tc>
          <w:tcPr>
            <w:tcW w:w="850" w:type="dxa"/>
            <w:tcBorders>
              <w:top w:val="single" w:sz="2" w:space="0" w:color="auto"/>
              <w:left w:val="single" w:sz="4" w:space="0" w:color="auto"/>
              <w:bottom w:val="single" w:sz="2" w:space="0" w:color="auto"/>
              <w:right w:val="single" w:sz="4" w:space="0" w:color="auto"/>
            </w:tcBorders>
            <w:vAlign w:val="center"/>
          </w:tcPr>
          <w:p w14:paraId="7D90957D" w14:textId="4B6210C1" w:rsidR="00841849" w:rsidRPr="00445927" w:rsidRDefault="00000000" w:rsidP="007470AC">
            <w:pPr>
              <w:jc w:val="center"/>
              <w:rPr>
                <w:rFonts w:ascii="Calibri" w:eastAsia="Calibri" w:hAnsi="Calibri" w:cs="Calibri"/>
              </w:rPr>
            </w:pPr>
            <w:sdt>
              <w:sdtPr>
                <w:rPr>
                  <w:rFonts w:ascii="Calibri" w:eastAsia="Calibri" w:hAnsi="Calibri" w:cs="Calibri"/>
                </w:rPr>
                <w:id w:val="-1296359653"/>
                <w14:checkbox>
                  <w14:checked w14:val="0"/>
                  <w14:checkedState w14:val="2612" w14:font="MS Gothic"/>
                  <w14:uncheckedState w14:val="2610" w14:font="MS Gothic"/>
                </w14:checkbox>
              </w:sdtPr>
              <w:sdtContent>
                <w:r w:rsidR="00841849" w:rsidRPr="00445927">
                  <w:rPr>
                    <w:rFonts w:ascii="MS Gothic" w:eastAsia="MS Gothic" w:hAnsi="MS Gothic" w:cs="Calibri" w:hint="eastAsia"/>
                  </w:rPr>
                  <w:t>☐</w:t>
                </w:r>
              </w:sdtContent>
            </w:sdt>
            <w:r w:rsidR="00841849" w:rsidRPr="00445927">
              <w:rPr>
                <w:rFonts w:ascii="Calibri" w:eastAsia="Calibri" w:hAnsi="Calibri" w:cs="Calibri"/>
              </w:rPr>
              <w:t xml:space="preserve"> DA</w:t>
            </w:r>
          </w:p>
        </w:tc>
        <w:tc>
          <w:tcPr>
            <w:tcW w:w="713" w:type="dxa"/>
            <w:tcBorders>
              <w:top w:val="single" w:sz="2" w:space="0" w:color="auto"/>
              <w:left w:val="single" w:sz="4" w:space="0" w:color="auto"/>
              <w:bottom w:val="single" w:sz="2" w:space="0" w:color="auto"/>
              <w:right w:val="single" w:sz="4" w:space="0" w:color="auto"/>
            </w:tcBorders>
            <w:vAlign w:val="center"/>
          </w:tcPr>
          <w:p w14:paraId="2EC3D8CB" w14:textId="43EA4CD9" w:rsidR="00841849" w:rsidRPr="00445927" w:rsidRDefault="00000000" w:rsidP="007470AC">
            <w:pPr>
              <w:jc w:val="center"/>
              <w:rPr>
                <w:rFonts w:ascii="Calibri" w:eastAsia="Calibri" w:hAnsi="Calibri" w:cs="Calibri"/>
              </w:rPr>
            </w:pPr>
            <w:sdt>
              <w:sdtPr>
                <w:rPr>
                  <w:rFonts w:ascii="Calibri" w:eastAsia="Calibri" w:hAnsi="Calibri" w:cs="Calibri"/>
                </w:rPr>
                <w:id w:val="-1189834920"/>
                <w14:checkbox>
                  <w14:checked w14:val="0"/>
                  <w14:checkedState w14:val="2612" w14:font="MS Gothic"/>
                  <w14:uncheckedState w14:val="2610" w14:font="MS Gothic"/>
                </w14:checkbox>
              </w:sdtPr>
              <w:sdtContent>
                <w:r w:rsidR="00841849" w:rsidRPr="00445927">
                  <w:rPr>
                    <w:rFonts w:ascii="Segoe UI Symbol" w:eastAsia="Calibri" w:hAnsi="Segoe UI Symbol" w:cs="Segoe UI Symbol"/>
                  </w:rPr>
                  <w:t>☐</w:t>
                </w:r>
              </w:sdtContent>
            </w:sdt>
            <w:r w:rsidR="00841849" w:rsidRPr="00445927">
              <w:rPr>
                <w:rFonts w:ascii="Calibri" w:eastAsia="Calibri" w:hAnsi="Calibri" w:cs="Calibri"/>
              </w:rPr>
              <w:t xml:space="preserve"> NE</w:t>
            </w:r>
          </w:p>
        </w:tc>
      </w:tr>
      <w:tr w:rsidR="0068439C" w:rsidRPr="0068439C" w14:paraId="77676AD6" w14:textId="77777777" w:rsidTr="00D434A3">
        <w:trPr>
          <w:trHeight w:val="120"/>
        </w:trPr>
        <w:tc>
          <w:tcPr>
            <w:tcW w:w="8360" w:type="dxa"/>
            <w:tcBorders>
              <w:top w:val="single" w:sz="2" w:space="0" w:color="auto"/>
              <w:left w:val="single" w:sz="4" w:space="0" w:color="auto"/>
              <w:bottom w:val="single" w:sz="2" w:space="0" w:color="auto"/>
              <w:right w:val="single" w:sz="4" w:space="0" w:color="auto"/>
            </w:tcBorders>
            <w:vAlign w:val="center"/>
          </w:tcPr>
          <w:p w14:paraId="0792231B" w14:textId="12216C92" w:rsidR="007470AC" w:rsidRPr="0068439C" w:rsidRDefault="007470AC" w:rsidP="00D513AB">
            <w:pPr>
              <w:spacing w:line="260" w:lineRule="atLeast"/>
              <w:contextualSpacing/>
              <w:jc w:val="both"/>
              <w:rPr>
                <w:rFonts w:ascii="Calibri" w:eastAsia="Times New Roman" w:hAnsi="Calibri" w:cs="Calibri"/>
                <w:color w:val="0070C0"/>
              </w:rPr>
            </w:pPr>
            <w:r w:rsidRPr="00841849">
              <w:rPr>
                <w:rFonts w:ascii="Calibri" w:eastAsia="Times New Roman" w:hAnsi="Calibri" w:cs="Calibri"/>
                <w:color w:val="000000" w:themeColor="text1"/>
              </w:rPr>
              <w:t>Nismo uvrščeni v evidenco poslovnih subjektov iz 35. člena Zakona o integriteti in preprečevanju korupcije (Uradni list RS, št.  </w:t>
            </w:r>
            <w:hyperlink r:id="rId8" w:tgtFrame="_blank" w:tooltip="Zakon o integriteti in preprečevanju korupcije (uradno prečiščeno besedilo) (ZIntPK-UPB2)" w:history="1">
              <w:r w:rsidRPr="00841849">
                <w:rPr>
                  <w:rStyle w:val="Hiperpovezava"/>
                  <w:rFonts w:ascii="Calibri" w:eastAsia="Times New Roman" w:hAnsi="Calibri" w:cs="Calibri"/>
                  <w:color w:val="000000" w:themeColor="text1"/>
                  <w:u w:val="none"/>
                </w:rPr>
                <w:t>69/11</w:t>
              </w:r>
            </w:hyperlink>
            <w:r w:rsidRPr="00841849">
              <w:rPr>
                <w:rFonts w:ascii="Calibri" w:eastAsia="Times New Roman" w:hAnsi="Calibri" w:cs="Calibri"/>
                <w:color w:val="000000" w:themeColor="text1"/>
              </w:rPr>
              <w:t> – uradno prečiščeno besedilo, </w:t>
            </w:r>
            <w:hyperlink r:id="rId9" w:tgtFrame="_blank" w:tooltip="Zakon o spremembah in dopolnitvah Zakona o integriteti in preprečevanju korupcije (ZIntPK-C)" w:history="1">
              <w:r w:rsidRPr="00841849">
                <w:rPr>
                  <w:rStyle w:val="Hiperpovezava"/>
                  <w:rFonts w:ascii="Calibri" w:eastAsia="Times New Roman" w:hAnsi="Calibri" w:cs="Calibri"/>
                  <w:color w:val="000000" w:themeColor="text1"/>
                  <w:u w:val="none"/>
                </w:rPr>
                <w:t>158/20</w:t>
              </w:r>
            </w:hyperlink>
            <w:r w:rsidRPr="00841849">
              <w:rPr>
                <w:rFonts w:ascii="Calibri" w:eastAsia="Times New Roman" w:hAnsi="Calibri" w:cs="Calibri"/>
                <w:color w:val="000000" w:themeColor="text1"/>
              </w:rPr>
              <w:t>, </w:t>
            </w:r>
            <w:hyperlink r:id="rId10" w:tgtFrame="_blank" w:tooltip="Zakon o debirokratizaciji (ZDeb)" w:history="1">
              <w:r w:rsidRPr="00841849">
                <w:rPr>
                  <w:rStyle w:val="Hiperpovezava"/>
                  <w:rFonts w:ascii="Calibri" w:eastAsia="Times New Roman" w:hAnsi="Calibri" w:cs="Calibri"/>
                  <w:color w:val="000000" w:themeColor="text1"/>
                  <w:u w:val="none"/>
                </w:rPr>
                <w:t>3/22</w:t>
              </w:r>
            </w:hyperlink>
            <w:r w:rsidRPr="00841849">
              <w:rPr>
                <w:rFonts w:ascii="Calibri" w:eastAsia="Times New Roman" w:hAnsi="Calibri" w:cs="Calibri"/>
                <w:color w:val="000000" w:themeColor="text1"/>
              </w:rPr>
              <w:t xml:space="preserve"> – </w:t>
            </w:r>
            <w:proofErr w:type="spellStart"/>
            <w:r w:rsidRPr="00841849">
              <w:rPr>
                <w:rFonts w:ascii="Calibri" w:eastAsia="Times New Roman" w:hAnsi="Calibri" w:cs="Calibri"/>
                <w:color w:val="000000" w:themeColor="text1"/>
              </w:rPr>
              <w:t>ZDeb</w:t>
            </w:r>
            <w:proofErr w:type="spellEnd"/>
            <w:r w:rsidRPr="00841849">
              <w:rPr>
                <w:rFonts w:ascii="Calibri" w:eastAsia="Times New Roman" w:hAnsi="Calibri" w:cs="Calibri"/>
                <w:color w:val="000000" w:themeColor="text1"/>
              </w:rPr>
              <w:t xml:space="preserve"> in </w:t>
            </w:r>
            <w:hyperlink r:id="rId11" w:tgtFrame="_blank" w:tooltip="Zakon o zaščiti prijaviteljev (ZZPri)" w:history="1">
              <w:r w:rsidRPr="00841849">
                <w:rPr>
                  <w:rStyle w:val="Hiperpovezava"/>
                  <w:rFonts w:ascii="Calibri" w:eastAsia="Times New Roman" w:hAnsi="Calibri" w:cs="Calibri"/>
                  <w:color w:val="000000" w:themeColor="text1"/>
                  <w:u w:val="none"/>
                </w:rPr>
                <w:t>16/23</w:t>
              </w:r>
            </w:hyperlink>
            <w:r w:rsidRPr="00841849">
              <w:rPr>
                <w:rFonts w:ascii="Calibri" w:eastAsia="Times New Roman" w:hAnsi="Calibri" w:cs="Calibri"/>
                <w:color w:val="000000" w:themeColor="text1"/>
              </w:rPr>
              <w:t xml:space="preserve"> – </w:t>
            </w:r>
            <w:proofErr w:type="spellStart"/>
            <w:r w:rsidRPr="00841849">
              <w:rPr>
                <w:rFonts w:ascii="Calibri" w:eastAsia="Times New Roman" w:hAnsi="Calibri" w:cs="Calibri"/>
                <w:color w:val="000000" w:themeColor="text1"/>
              </w:rPr>
              <w:t>ZZPri</w:t>
            </w:r>
            <w:proofErr w:type="spellEnd"/>
            <w:r w:rsidRPr="00841849">
              <w:rPr>
                <w:rFonts w:ascii="Calibri" w:eastAsia="Times New Roman" w:hAnsi="Calibri" w:cs="Calibri"/>
                <w:color w:val="000000" w:themeColor="text1"/>
              </w:rPr>
              <w:t>)</w:t>
            </w:r>
            <w:r w:rsidR="004031A9" w:rsidRPr="00841849">
              <w:rPr>
                <w:rFonts w:ascii="Calibri" w:eastAsia="Times New Roman" w:hAnsi="Calibri" w:cs="Calibri"/>
                <w:color w:val="000000" w:themeColor="text1"/>
              </w:rPr>
              <w:t xml:space="preserve"> in nam na podlagi tega člena ni prepovedano poslovanje z naročnikom.</w:t>
            </w:r>
          </w:p>
        </w:tc>
        <w:tc>
          <w:tcPr>
            <w:tcW w:w="850" w:type="dxa"/>
            <w:tcBorders>
              <w:top w:val="single" w:sz="2" w:space="0" w:color="auto"/>
              <w:left w:val="single" w:sz="4" w:space="0" w:color="auto"/>
              <w:bottom w:val="single" w:sz="2" w:space="0" w:color="auto"/>
              <w:right w:val="single" w:sz="4" w:space="0" w:color="auto"/>
            </w:tcBorders>
            <w:vAlign w:val="center"/>
          </w:tcPr>
          <w:p w14:paraId="0C596774" w14:textId="68AEB875" w:rsidR="007470AC" w:rsidRPr="00841849" w:rsidRDefault="00000000" w:rsidP="007470AC">
            <w:pPr>
              <w:jc w:val="center"/>
              <w:rPr>
                <w:rFonts w:ascii="Calibri" w:eastAsia="Calibri" w:hAnsi="Calibri" w:cs="Calibri"/>
                <w:color w:val="000000" w:themeColor="text1"/>
              </w:rPr>
            </w:pPr>
            <w:sdt>
              <w:sdtPr>
                <w:rPr>
                  <w:rFonts w:ascii="Calibri" w:eastAsia="Calibri" w:hAnsi="Calibri" w:cs="Calibri"/>
                  <w:color w:val="000000" w:themeColor="text1"/>
                </w:rPr>
                <w:id w:val="393554098"/>
                <w14:checkbox>
                  <w14:checked w14:val="0"/>
                  <w14:checkedState w14:val="2612" w14:font="MS Gothic"/>
                  <w14:uncheckedState w14:val="2610" w14:font="MS Gothic"/>
                </w14:checkbox>
              </w:sdtPr>
              <w:sdtContent>
                <w:r w:rsidR="00841849" w:rsidRPr="00841849">
                  <w:rPr>
                    <w:rFonts w:ascii="MS Gothic" w:eastAsia="MS Gothic" w:hAnsi="MS Gothic" w:cs="Calibri" w:hint="eastAsia"/>
                    <w:color w:val="000000" w:themeColor="text1"/>
                  </w:rPr>
                  <w:t>☐</w:t>
                </w:r>
              </w:sdtContent>
            </w:sdt>
            <w:r w:rsidR="007470AC" w:rsidRPr="00841849">
              <w:rPr>
                <w:rFonts w:ascii="Calibri" w:eastAsia="Calibri" w:hAnsi="Calibri" w:cs="Calibri"/>
                <w:color w:val="000000" w:themeColor="text1"/>
              </w:rPr>
              <w:t xml:space="preserve"> DA</w:t>
            </w:r>
          </w:p>
        </w:tc>
        <w:tc>
          <w:tcPr>
            <w:tcW w:w="713" w:type="dxa"/>
            <w:tcBorders>
              <w:top w:val="single" w:sz="2" w:space="0" w:color="auto"/>
              <w:left w:val="single" w:sz="4" w:space="0" w:color="auto"/>
              <w:bottom w:val="single" w:sz="2" w:space="0" w:color="auto"/>
              <w:right w:val="single" w:sz="4" w:space="0" w:color="auto"/>
            </w:tcBorders>
            <w:vAlign w:val="center"/>
          </w:tcPr>
          <w:p w14:paraId="5CE279CC" w14:textId="75BA6B7E" w:rsidR="007470AC" w:rsidRPr="00841849" w:rsidRDefault="00000000" w:rsidP="007470AC">
            <w:pPr>
              <w:jc w:val="center"/>
              <w:rPr>
                <w:rFonts w:ascii="Calibri" w:eastAsia="Calibri" w:hAnsi="Calibri" w:cs="Calibri"/>
                <w:color w:val="000000" w:themeColor="text1"/>
              </w:rPr>
            </w:pPr>
            <w:sdt>
              <w:sdtPr>
                <w:rPr>
                  <w:rFonts w:ascii="Calibri" w:eastAsia="Calibri" w:hAnsi="Calibri" w:cs="Calibri"/>
                  <w:color w:val="000000" w:themeColor="text1"/>
                </w:rPr>
                <w:id w:val="-1851558651"/>
                <w14:checkbox>
                  <w14:checked w14:val="0"/>
                  <w14:checkedState w14:val="2612" w14:font="MS Gothic"/>
                  <w14:uncheckedState w14:val="2610" w14:font="MS Gothic"/>
                </w14:checkbox>
              </w:sdtPr>
              <w:sdtContent>
                <w:r w:rsidR="007470AC" w:rsidRPr="00841849">
                  <w:rPr>
                    <w:rFonts w:ascii="Segoe UI Symbol" w:eastAsia="Calibri" w:hAnsi="Segoe UI Symbol" w:cs="Segoe UI Symbol"/>
                    <w:color w:val="000000" w:themeColor="text1"/>
                  </w:rPr>
                  <w:t>☐</w:t>
                </w:r>
              </w:sdtContent>
            </w:sdt>
            <w:r w:rsidR="007470AC" w:rsidRPr="00841849">
              <w:rPr>
                <w:rFonts w:ascii="Calibri" w:eastAsia="Calibri" w:hAnsi="Calibri" w:cs="Calibri"/>
                <w:color w:val="000000" w:themeColor="text1"/>
              </w:rPr>
              <w:t xml:space="preserve"> NE</w:t>
            </w:r>
          </w:p>
        </w:tc>
      </w:tr>
      <w:tr w:rsidR="00841849" w:rsidRPr="00841849" w14:paraId="34B8A927" w14:textId="77777777" w:rsidTr="003654E2">
        <w:trPr>
          <w:trHeight w:val="780"/>
        </w:trPr>
        <w:tc>
          <w:tcPr>
            <w:tcW w:w="8360" w:type="dxa"/>
            <w:tcBorders>
              <w:top w:val="single" w:sz="2" w:space="0" w:color="auto"/>
              <w:left w:val="single" w:sz="4" w:space="0" w:color="auto"/>
              <w:bottom w:val="single" w:sz="2" w:space="0" w:color="auto"/>
              <w:right w:val="single" w:sz="4" w:space="0" w:color="auto"/>
            </w:tcBorders>
            <w:vAlign w:val="center"/>
          </w:tcPr>
          <w:p w14:paraId="7956C5C2" w14:textId="73ADE34B" w:rsidR="003654E2" w:rsidRPr="00841849" w:rsidRDefault="004031A9" w:rsidP="00D513AB">
            <w:pPr>
              <w:spacing w:line="260" w:lineRule="atLeast"/>
              <w:contextualSpacing/>
              <w:jc w:val="both"/>
              <w:rPr>
                <w:rFonts w:ascii="Calibri" w:eastAsia="Times New Roman" w:hAnsi="Calibri" w:cs="Calibri"/>
                <w:color w:val="000000" w:themeColor="text1"/>
              </w:rPr>
            </w:pPr>
            <w:r w:rsidRPr="00841849">
              <w:rPr>
                <w:rFonts w:ascii="Calibri" w:eastAsia="Times New Roman" w:hAnsi="Calibri" w:cs="Calibri"/>
                <w:color w:val="000000" w:themeColor="text1"/>
              </w:rPr>
              <w:t>Predmet</w:t>
            </w:r>
            <w:r w:rsidR="00B61C63" w:rsidRPr="00841849">
              <w:rPr>
                <w:rFonts w:ascii="Calibri" w:eastAsia="Times New Roman" w:hAnsi="Calibri" w:cs="Calibri"/>
                <w:color w:val="000000" w:themeColor="text1"/>
              </w:rPr>
              <w:t xml:space="preserve"> javnega</w:t>
            </w:r>
            <w:r w:rsidRPr="00841849">
              <w:rPr>
                <w:rFonts w:ascii="Calibri" w:eastAsia="Times New Roman" w:hAnsi="Calibri" w:cs="Calibri"/>
                <w:color w:val="000000" w:themeColor="text1"/>
              </w:rPr>
              <w:t xml:space="preserve"> </w:t>
            </w:r>
            <w:r w:rsidR="00B61C63" w:rsidRPr="00841849">
              <w:rPr>
                <w:rFonts w:ascii="Calibri" w:eastAsia="Times New Roman" w:hAnsi="Calibri" w:cs="Calibri"/>
                <w:color w:val="000000" w:themeColor="text1"/>
              </w:rPr>
              <w:t xml:space="preserve">naročanja je izdelava projektne dokumentacije za </w:t>
            </w:r>
            <w:proofErr w:type="spellStart"/>
            <w:r w:rsidR="00B61C63" w:rsidRPr="00841849">
              <w:rPr>
                <w:rFonts w:ascii="Calibri" w:eastAsia="Times New Roman" w:hAnsi="Calibri" w:cs="Calibri"/>
                <w:color w:val="000000" w:themeColor="text1"/>
              </w:rPr>
              <w:t>okoljsko</w:t>
            </w:r>
            <w:proofErr w:type="spellEnd"/>
            <w:r w:rsidR="00B61C63" w:rsidRPr="00841849">
              <w:rPr>
                <w:rFonts w:ascii="Calibri" w:eastAsia="Times New Roman" w:hAnsi="Calibri" w:cs="Calibri"/>
                <w:color w:val="000000" w:themeColor="text1"/>
              </w:rPr>
              <w:t xml:space="preserve"> manj obremenjujočo gradnjo</w:t>
            </w:r>
            <w:r w:rsidR="00894069">
              <w:rPr>
                <w:rFonts w:ascii="Calibri" w:eastAsia="Times New Roman" w:hAnsi="Calibri" w:cs="Calibri"/>
                <w:color w:val="000000" w:themeColor="text1"/>
              </w:rPr>
              <w:t>/inštalacijo/opremo</w:t>
            </w:r>
            <w:r w:rsidR="00B61C63" w:rsidRPr="00841849">
              <w:rPr>
                <w:rFonts w:ascii="Calibri" w:eastAsia="Times New Roman" w:hAnsi="Calibri" w:cs="Calibri"/>
                <w:color w:val="000000" w:themeColor="text1"/>
              </w:rPr>
              <w:t xml:space="preserve">, zato je potrebno upoštevati </w:t>
            </w:r>
            <w:proofErr w:type="spellStart"/>
            <w:r w:rsidR="00B61C63" w:rsidRPr="00841849">
              <w:rPr>
                <w:rFonts w:ascii="Calibri" w:eastAsia="Times New Roman" w:hAnsi="Calibri" w:cs="Calibri"/>
                <w:color w:val="000000" w:themeColor="text1"/>
              </w:rPr>
              <w:t>okoljske</w:t>
            </w:r>
            <w:proofErr w:type="spellEnd"/>
            <w:r w:rsidR="00B61C63" w:rsidRPr="00841849">
              <w:rPr>
                <w:rFonts w:ascii="Calibri" w:eastAsia="Times New Roman" w:hAnsi="Calibri" w:cs="Calibri"/>
                <w:color w:val="000000" w:themeColor="text1"/>
              </w:rPr>
              <w:t xml:space="preserve"> vidike in cilje zelenega javnega naročanja</w:t>
            </w:r>
            <w:r w:rsidR="00DF6079" w:rsidRPr="00841849">
              <w:rPr>
                <w:rFonts w:ascii="Calibri" w:eastAsia="Times New Roman" w:hAnsi="Calibri" w:cs="Calibri"/>
                <w:color w:val="000000" w:themeColor="text1"/>
              </w:rPr>
              <w:t xml:space="preserve"> iz Uredbe o zelenem javnem naročanju (Uradni list RS, št. </w:t>
            </w:r>
            <w:hyperlink r:id="rId12" w:tgtFrame="_blank" w:tooltip="Uredba o zelenem javnem naročanju" w:history="1">
              <w:r w:rsidR="00DF6079" w:rsidRPr="00841849">
                <w:rPr>
                  <w:rStyle w:val="Hiperpovezava"/>
                  <w:rFonts w:ascii="Calibri" w:eastAsia="Times New Roman" w:hAnsi="Calibri" w:cs="Calibri"/>
                  <w:color w:val="000000" w:themeColor="text1"/>
                  <w:u w:val="none"/>
                </w:rPr>
                <w:t>51/17</w:t>
              </w:r>
            </w:hyperlink>
            <w:r w:rsidR="00DF6079" w:rsidRPr="00841849">
              <w:rPr>
                <w:rFonts w:ascii="Calibri" w:eastAsia="Times New Roman" w:hAnsi="Calibri" w:cs="Calibri"/>
                <w:color w:val="000000" w:themeColor="text1"/>
              </w:rPr>
              <w:t>, </w:t>
            </w:r>
            <w:hyperlink r:id="rId13" w:tgtFrame="_blank" w:tooltip="Uredba o spremembah in dopolnitvah Uredbe o zelenem javnem naročanju" w:history="1">
              <w:r w:rsidR="00DF6079" w:rsidRPr="00841849">
                <w:rPr>
                  <w:rStyle w:val="Hiperpovezava"/>
                  <w:rFonts w:ascii="Calibri" w:eastAsia="Times New Roman" w:hAnsi="Calibri" w:cs="Calibri"/>
                  <w:color w:val="000000" w:themeColor="text1"/>
                  <w:u w:val="none"/>
                </w:rPr>
                <w:t>64/19</w:t>
              </w:r>
            </w:hyperlink>
            <w:r w:rsidR="00DF6079" w:rsidRPr="00841849">
              <w:rPr>
                <w:rFonts w:ascii="Calibri" w:eastAsia="Times New Roman" w:hAnsi="Calibri" w:cs="Calibri"/>
                <w:color w:val="000000" w:themeColor="text1"/>
              </w:rPr>
              <w:t>, </w:t>
            </w:r>
            <w:hyperlink r:id="rId14" w:tgtFrame="_blank" w:tooltip="Uredba o spremembah in dopolnitvah Uredbe o zelenem javnem naročanju" w:history="1">
              <w:r w:rsidR="00DF6079" w:rsidRPr="00841849">
                <w:rPr>
                  <w:rStyle w:val="Hiperpovezava"/>
                  <w:rFonts w:ascii="Calibri" w:eastAsia="Times New Roman" w:hAnsi="Calibri" w:cs="Calibri"/>
                  <w:color w:val="000000" w:themeColor="text1"/>
                  <w:u w:val="none"/>
                </w:rPr>
                <w:t>121/21</w:t>
              </w:r>
            </w:hyperlink>
            <w:r w:rsidR="00DF6079" w:rsidRPr="00841849">
              <w:rPr>
                <w:rFonts w:ascii="Calibri" w:eastAsia="Times New Roman" w:hAnsi="Calibri" w:cs="Calibri"/>
                <w:color w:val="000000" w:themeColor="text1"/>
              </w:rPr>
              <w:t> in </w:t>
            </w:r>
            <w:hyperlink r:id="rId15" w:tgtFrame="_blank" w:tooltip="Uredba o spremembi Uredbe o zelenem javnem naročanju" w:history="1">
              <w:r w:rsidR="00DF6079" w:rsidRPr="00841849">
                <w:rPr>
                  <w:rStyle w:val="Hiperpovezava"/>
                  <w:rFonts w:ascii="Calibri" w:eastAsia="Times New Roman" w:hAnsi="Calibri" w:cs="Calibri"/>
                  <w:color w:val="000000" w:themeColor="text1"/>
                  <w:u w:val="none"/>
                </w:rPr>
                <w:t>132/23</w:t>
              </w:r>
            </w:hyperlink>
            <w:r w:rsidR="00DF6079" w:rsidRPr="00841849">
              <w:rPr>
                <w:rFonts w:ascii="Calibri" w:eastAsia="Times New Roman" w:hAnsi="Calibri" w:cs="Calibri"/>
                <w:color w:val="000000" w:themeColor="text1"/>
              </w:rPr>
              <w:t>)</w:t>
            </w:r>
            <w:r w:rsidR="00150EF7" w:rsidRPr="00841849">
              <w:rPr>
                <w:rFonts w:ascii="Calibri" w:eastAsia="Times New Roman" w:hAnsi="Calibri" w:cs="Calibri"/>
                <w:color w:val="000000" w:themeColor="text1"/>
              </w:rPr>
              <w:t>.</w:t>
            </w:r>
          </w:p>
        </w:tc>
        <w:tc>
          <w:tcPr>
            <w:tcW w:w="850" w:type="dxa"/>
            <w:tcBorders>
              <w:top w:val="single" w:sz="2" w:space="0" w:color="auto"/>
              <w:left w:val="single" w:sz="4" w:space="0" w:color="auto"/>
              <w:bottom w:val="single" w:sz="2" w:space="0" w:color="auto"/>
              <w:right w:val="single" w:sz="4" w:space="0" w:color="auto"/>
            </w:tcBorders>
            <w:vAlign w:val="center"/>
          </w:tcPr>
          <w:p w14:paraId="10EDA04F" w14:textId="2AB43E0B" w:rsidR="007470AC" w:rsidRPr="00841849" w:rsidRDefault="00000000" w:rsidP="007470AC">
            <w:pPr>
              <w:jc w:val="center"/>
              <w:rPr>
                <w:rFonts w:ascii="Calibri" w:eastAsia="Calibri" w:hAnsi="Calibri" w:cs="Calibri"/>
                <w:color w:val="000000" w:themeColor="text1"/>
              </w:rPr>
            </w:pPr>
            <w:sdt>
              <w:sdtPr>
                <w:rPr>
                  <w:rFonts w:ascii="Calibri" w:eastAsia="Calibri" w:hAnsi="Calibri" w:cs="Calibri"/>
                  <w:color w:val="000000" w:themeColor="text1"/>
                </w:rPr>
                <w:id w:val="-577525389"/>
                <w14:checkbox>
                  <w14:checked w14:val="0"/>
                  <w14:checkedState w14:val="2612" w14:font="MS Gothic"/>
                  <w14:uncheckedState w14:val="2610" w14:font="MS Gothic"/>
                </w14:checkbox>
              </w:sdtPr>
              <w:sdtContent>
                <w:r w:rsidR="007470AC" w:rsidRPr="00841849">
                  <w:rPr>
                    <w:rFonts w:ascii="Segoe UI Symbol" w:eastAsia="MS Gothic" w:hAnsi="Segoe UI Symbol" w:cs="Segoe UI Symbol"/>
                    <w:color w:val="000000" w:themeColor="text1"/>
                  </w:rPr>
                  <w:t>☐</w:t>
                </w:r>
              </w:sdtContent>
            </w:sdt>
            <w:r w:rsidR="007470AC" w:rsidRPr="00841849">
              <w:rPr>
                <w:rFonts w:ascii="Calibri" w:eastAsia="Calibri" w:hAnsi="Calibri" w:cs="Calibri"/>
                <w:color w:val="000000" w:themeColor="text1"/>
              </w:rPr>
              <w:t xml:space="preserve"> DA</w:t>
            </w:r>
          </w:p>
        </w:tc>
        <w:tc>
          <w:tcPr>
            <w:tcW w:w="713" w:type="dxa"/>
            <w:tcBorders>
              <w:top w:val="single" w:sz="2" w:space="0" w:color="auto"/>
              <w:left w:val="single" w:sz="4" w:space="0" w:color="auto"/>
              <w:bottom w:val="single" w:sz="2" w:space="0" w:color="auto"/>
              <w:right w:val="single" w:sz="4" w:space="0" w:color="auto"/>
            </w:tcBorders>
            <w:vAlign w:val="center"/>
          </w:tcPr>
          <w:p w14:paraId="072BC1DB" w14:textId="5FBCF32D" w:rsidR="007470AC" w:rsidRPr="00841849" w:rsidRDefault="00000000" w:rsidP="007470AC">
            <w:pPr>
              <w:jc w:val="center"/>
              <w:rPr>
                <w:rFonts w:ascii="Calibri" w:eastAsia="Calibri" w:hAnsi="Calibri" w:cs="Calibri"/>
                <w:color w:val="000000" w:themeColor="text1"/>
              </w:rPr>
            </w:pPr>
            <w:sdt>
              <w:sdtPr>
                <w:rPr>
                  <w:rFonts w:ascii="Calibri" w:eastAsia="Calibri" w:hAnsi="Calibri" w:cs="Calibri"/>
                  <w:color w:val="000000" w:themeColor="text1"/>
                </w:rPr>
                <w:id w:val="120272027"/>
                <w14:checkbox>
                  <w14:checked w14:val="0"/>
                  <w14:checkedState w14:val="2612" w14:font="MS Gothic"/>
                  <w14:uncheckedState w14:val="2610" w14:font="MS Gothic"/>
                </w14:checkbox>
              </w:sdtPr>
              <w:sdtContent>
                <w:r w:rsidR="007470AC" w:rsidRPr="00841849">
                  <w:rPr>
                    <w:rFonts w:ascii="Segoe UI Symbol" w:eastAsia="Calibri" w:hAnsi="Segoe UI Symbol" w:cs="Segoe UI Symbol"/>
                    <w:color w:val="000000" w:themeColor="text1"/>
                  </w:rPr>
                  <w:t>☐</w:t>
                </w:r>
              </w:sdtContent>
            </w:sdt>
            <w:r w:rsidR="007470AC" w:rsidRPr="00841849">
              <w:rPr>
                <w:rFonts w:ascii="Calibri" w:eastAsia="Calibri" w:hAnsi="Calibri" w:cs="Calibri"/>
                <w:color w:val="000000" w:themeColor="text1"/>
              </w:rPr>
              <w:t xml:space="preserve"> NE</w:t>
            </w:r>
          </w:p>
        </w:tc>
      </w:tr>
    </w:tbl>
    <w:p w14:paraId="755DFB09" w14:textId="77777777" w:rsidR="00303805" w:rsidRPr="0068439C" w:rsidRDefault="00303805" w:rsidP="00D7160A">
      <w:pPr>
        <w:spacing w:after="0" w:line="240" w:lineRule="auto"/>
        <w:jc w:val="both"/>
        <w:rPr>
          <w:rFonts w:ascii="Calibri" w:eastAsia="SimSun" w:hAnsi="Calibri" w:cs="Calibri"/>
          <w:b/>
          <w:bCs/>
          <w:color w:val="0070C0"/>
          <w:kern w:val="0"/>
          <w:lang w:eastAsia="sl-SI"/>
          <w14:ligatures w14:val="none"/>
        </w:rPr>
      </w:pPr>
    </w:p>
    <w:p w14:paraId="1B9FFB3B" w14:textId="30B5B298" w:rsidR="00B60B16" w:rsidRPr="00894069" w:rsidRDefault="00B60B16" w:rsidP="00E623AD">
      <w:pPr>
        <w:spacing w:after="120"/>
        <w:jc w:val="both"/>
        <w:rPr>
          <w:rFonts w:ascii="Calibri" w:eastAsia="Times New Roman" w:hAnsi="Calibri" w:cs="Calibri"/>
          <w:color w:val="000000" w:themeColor="text1"/>
        </w:rPr>
      </w:pPr>
      <w:r w:rsidRPr="00894069">
        <w:rPr>
          <w:rFonts w:ascii="Calibri" w:eastAsia="Times New Roman" w:hAnsi="Calibri" w:cs="Calibri"/>
          <w:color w:val="000000" w:themeColor="text1"/>
        </w:rPr>
        <w:t xml:space="preserve">Izjavljamo, da smo v celoti preučili dokumentacijo v zvezi </w:t>
      </w:r>
      <w:r w:rsidR="00E825E9" w:rsidRPr="00894069">
        <w:rPr>
          <w:rFonts w:ascii="Calibri" w:eastAsia="Times New Roman" w:hAnsi="Calibri" w:cs="Calibri"/>
          <w:color w:val="000000" w:themeColor="text1"/>
        </w:rPr>
        <w:t>z natečajem</w:t>
      </w:r>
      <w:r w:rsidRPr="00894069">
        <w:rPr>
          <w:rFonts w:ascii="Calibri" w:eastAsia="Times New Roman" w:hAnsi="Calibri" w:cs="Calibri"/>
          <w:color w:val="000000" w:themeColor="text1"/>
        </w:rPr>
        <w:t xml:space="preserve"> ter se v celoti strinjamo z vsebino in vsemi določili in pogoji dokumentacije</w:t>
      </w:r>
      <w:r w:rsidR="00A1210A" w:rsidRPr="00894069">
        <w:rPr>
          <w:rFonts w:ascii="Calibri" w:eastAsia="Times New Roman" w:hAnsi="Calibri" w:cs="Calibri"/>
          <w:color w:val="000000" w:themeColor="text1"/>
        </w:rPr>
        <w:t xml:space="preserve"> natečaja</w:t>
      </w:r>
      <w:r w:rsidRPr="00894069">
        <w:rPr>
          <w:rFonts w:ascii="Calibri" w:eastAsia="Times New Roman" w:hAnsi="Calibri" w:cs="Calibri"/>
          <w:color w:val="000000" w:themeColor="text1"/>
        </w:rPr>
        <w:t xml:space="preserve">. </w:t>
      </w:r>
    </w:p>
    <w:p w14:paraId="6375BEB4" w14:textId="77777777" w:rsidR="00B60B16" w:rsidRPr="00894069" w:rsidRDefault="00B60B16" w:rsidP="00E623AD">
      <w:pPr>
        <w:jc w:val="both"/>
        <w:rPr>
          <w:rFonts w:ascii="Calibri" w:eastAsia="Times New Roman" w:hAnsi="Calibri" w:cs="Calibri"/>
          <w:color w:val="000000" w:themeColor="text1"/>
        </w:rPr>
      </w:pPr>
      <w:r w:rsidRPr="00894069">
        <w:rPr>
          <w:rFonts w:ascii="Calibri" w:eastAsia="Times New Roman" w:hAnsi="Calibri" w:cs="Calibri"/>
          <w:color w:val="000000" w:themeColor="text1"/>
        </w:rPr>
        <w:t>Izjavljamo, da bomo na zahtevo naročnika in brez odlašanja predložili dokazila, ki podpirajo in potrjujejo zgornje točke.</w:t>
      </w:r>
    </w:p>
    <w:p w14:paraId="3721E90A" w14:textId="79A51A52" w:rsidR="00B60B16" w:rsidRPr="00894069" w:rsidRDefault="00B60B16" w:rsidP="00E623AD">
      <w:pPr>
        <w:jc w:val="both"/>
        <w:rPr>
          <w:rFonts w:ascii="Calibri" w:eastAsia="Times New Roman" w:hAnsi="Calibri" w:cs="Calibri"/>
          <w:color w:val="000000" w:themeColor="text1"/>
        </w:rPr>
      </w:pPr>
      <w:r w:rsidRPr="00894069">
        <w:rPr>
          <w:rFonts w:ascii="Calibri" w:eastAsia="Times New Roman" w:hAnsi="Calibri" w:cs="Calibri"/>
          <w:color w:val="000000" w:themeColor="text1"/>
        </w:rPr>
        <w:t xml:space="preserve">Izjavljamo, da dajemo uradno soglasje, da naročnik pridobi dostop do dokazil, ki so potrebna za izkazovanje izpolnjevanja pogojev iz te izjave za namen postopka </w:t>
      </w:r>
      <w:r w:rsidR="00664846" w:rsidRPr="00894069">
        <w:rPr>
          <w:rFonts w:ascii="Calibri" w:eastAsia="Times New Roman" w:hAnsi="Calibri" w:cs="Calibri"/>
          <w:color w:val="000000" w:themeColor="text1"/>
        </w:rPr>
        <w:t>natečaja</w:t>
      </w:r>
      <w:r w:rsidRPr="00894069">
        <w:rPr>
          <w:rFonts w:ascii="Calibri" w:eastAsia="Times New Roman" w:hAnsi="Calibri" w:cs="Calibri"/>
          <w:color w:val="000000" w:themeColor="text1"/>
        </w:rPr>
        <w:t>.</w:t>
      </w:r>
      <w:r w:rsidR="00E825E9" w:rsidRPr="00894069">
        <w:rPr>
          <w:rFonts w:ascii="Calibri" w:eastAsia="Times New Roman" w:hAnsi="Calibri" w:cs="Calibri"/>
          <w:color w:val="000000" w:themeColor="text1"/>
        </w:rPr>
        <w:t xml:space="preserve"> </w:t>
      </w:r>
    </w:p>
    <w:p w14:paraId="2AF602D2" w14:textId="306C7DB0" w:rsidR="00B60B16" w:rsidRDefault="00B60B16" w:rsidP="00065A74">
      <w:pPr>
        <w:spacing w:after="0"/>
        <w:jc w:val="both"/>
        <w:rPr>
          <w:rFonts w:ascii="Calibri" w:hAnsi="Calibri" w:cs="Calibri"/>
          <w:color w:val="000000" w:themeColor="text1"/>
        </w:rPr>
      </w:pPr>
      <w:r w:rsidRPr="00894069">
        <w:rPr>
          <w:rFonts w:ascii="Calibri" w:eastAsia="Times New Roman" w:hAnsi="Calibri" w:cs="Calibri"/>
          <w:color w:val="000000" w:themeColor="text1"/>
        </w:rPr>
        <w:t xml:space="preserve">Izjavljamo, da </w:t>
      </w:r>
      <w:r w:rsidRPr="00894069">
        <w:rPr>
          <w:rFonts w:ascii="Calibri" w:hAnsi="Calibri" w:cs="Calibri"/>
          <w:color w:val="000000" w:themeColor="text1"/>
        </w:rPr>
        <w:t xml:space="preserve">bomo v primeru izbire </w:t>
      </w:r>
      <w:r w:rsidR="00664846" w:rsidRPr="00894069">
        <w:rPr>
          <w:rFonts w:ascii="Calibri" w:hAnsi="Calibri" w:cs="Calibri"/>
          <w:color w:val="000000" w:themeColor="text1"/>
        </w:rPr>
        <w:t xml:space="preserve">svoje obveznosti izvajali </w:t>
      </w:r>
      <w:r w:rsidRPr="00894069">
        <w:rPr>
          <w:rFonts w:ascii="Calibri" w:hAnsi="Calibri" w:cs="Calibri"/>
          <w:color w:val="000000" w:themeColor="text1"/>
        </w:rPr>
        <w:t>pravočasno, strokovno in kvalitetno po pravilih stroke, v skladu z veljavnimi predpisi, priporočili in normativi.</w:t>
      </w:r>
    </w:p>
    <w:p w14:paraId="2A640B1C" w14:textId="77777777" w:rsidR="00065A74" w:rsidRDefault="00065A74" w:rsidP="00065A74">
      <w:pPr>
        <w:spacing w:after="0"/>
        <w:jc w:val="both"/>
        <w:rPr>
          <w:rFonts w:ascii="Calibri" w:hAnsi="Calibri" w:cs="Calibri"/>
          <w:color w:val="000000" w:themeColor="text1"/>
        </w:rPr>
      </w:pPr>
    </w:p>
    <w:p w14:paraId="33882510" w14:textId="1AFDBB6E" w:rsidR="004B2AAB" w:rsidRPr="004B2AAB" w:rsidRDefault="004B2AAB" w:rsidP="00E623AD">
      <w:pPr>
        <w:jc w:val="both"/>
        <w:rPr>
          <w:rFonts w:ascii="Calibri" w:hAnsi="Calibri" w:cs="Calibri"/>
        </w:rPr>
      </w:pPr>
      <w:r w:rsidRPr="004B2AAB">
        <w:rPr>
          <w:rFonts w:ascii="Calibri" w:eastAsia="Calibri" w:hAnsi="Calibri" w:cs="Calibri"/>
          <w:b/>
          <w:kern w:val="0"/>
          <w14:ligatures w14:val="none"/>
        </w:rPr>
        <w:t>Šifra natečajnega elaborata:</w:t>
      </w:r>
      <w:r>
        <w:rPr>
          <w:rFonts w:ascii="Calibri" w:eastAsia="Calibri" w:hAnsi="Calibri" w:cs="Calibri"/>
          <w:b/>
          <w:kern w:val="0"/>
          <w14:ligatures w14:val="none"/>
        </w:rPr>
        <w:t xml:space="preserve"> ______________________________</w:t>
      </w:r>
    </w:p>
    <w:p w14:paraId="18241D88" w14:textId="59C34699" w:rsidR="002B7993" w:rsidRPr="00894069" w:rsidRDefault="008E6C0D" w:rsidP="00EF079C">
      <w:pPr>
        <w:spacing w:before="240" w:after="120"/>
        <w:jc w:val="both"/>
        <w:rPr>
          <w:rFonts w:ascii="Calibri" w:hAnsi="Calibri" w:cs="Calibri"/>
          <w:color w:val="000000" w:themeColor="text1"/>
        </w:rPr>
      </w:pPr>
      <w:r w:rsidRPr="00894069">
        <w:rPr>
          <w:rFonts w:ascii="Calibri" w:eastAsia="SimSun" w:hAnsi="Calibri" w:cs="Calibri"/>
          <w:color w:val="000000" w:themeColor="text1"/>
          <w:kern w:val="0"/>
          <w:lang w:eastAsia="sl-SI"/>
          <w14:ligatures w14:val="none"/>
        </w:rPr>
        <w:t>Kraj in datum: ___________________</w:t>
      </w:r>
    </w:p>
    <w:tbl>
      <w:tblPr>
        <w:tblW w:w="0" w:type="auto"/>
        <w:jc w:val="right"/>
        <w:tblLayout w:type="fixed"/>
        <w:tblLook w:val="0000" w:firstRow="0" w:lastRow="0" w:firstColumn="0" w:lastColumn="0" w:noHBand="0" w:noVBand="0"/>
      </w:tblPr>
      <w:tblGrid>
        <w:gridCol w:w="2109"/>
        <w:gridCol w:w="3543"/>
      </w:tblGrid>
      <w:tr w:rsidR="00894069" w:rsidRPr="00894069" w14:paraId="7ADABC22" w14:textId="77777777" w:rsidTr="00BA3F90">
        <w:trPr>
          <w:cantSplit/>
          <w:jc w:val="right"/>
        </w:trPr>
        <w:tc>
          <w:tcPr>
            <w:tcW w:w="2109" w:type="dxa"/>
            <w:vMerge w:val="restart"/>
            <w:vAlign w:val="center"/>
          </w:tcPr>
          <w:p w14:paraId="792EC64C" w14:textId="77777777" w:rsidR="00A7436B" w:rsidRPr="00894069" w:rsidRDefault="00A7436B" w:rsidP="00BA3F90">
            <w:pPr>
              <w:tabs>
                <w:tab w:val="left" w:pos="12758"/>
              </w:tabs>
              <w:spacing w:after="0" w:line="240" w:lineRule="auto"/>
              <w:jc w:val="center"/>
              <w:rPr>
                <w:rFonts w:ascii="Calibri" w:eastAsia="SimSun" w:hAnsi="Calibri" w:cs="Calibri"/>
                <w:color w:val="000000" w:themeColor="text1"/>
                <w:kern w:val="0"/>
                <w:lang w:eastAsia="sl-SI"/>
                <w14:ligatures w14:val="none"/>
              </w:rPr>
            </w:pPr>
            <w:r w:rsidRPr="00894069">
              <w:rPr>
                <w:rFonts w:ascii="Calibri" w:eastAsia="SimSun" w:hAnsi="Calibri" w:cs="Calibri"/>
                <w:color w:val="000000" w:themeColor="text1"/>
                <w:kern w:val="0"/>
                <w:lang w:eastAsia="sl-SI"/>
                <w14:ligatures w14:val="none"/>
              </w:rPr>
              <w:t>žig</w:t>
            </w:r>
          </w:p>
        </w:tc>
        <w:tc>
          <w:tcPr>
            <w:tcW w:w="3543" w:type="dxa"/>
          </w:tcPr>
          <w:p w14:paraId="127A59FB" w14:textId="77777777" w:rsidR="00A7436B" w:rsidRPr="00894069" w:rsidRDefault="00A7436B" w:rsidP="00BA3F90">
            <w:pPr>
              <w:tabs>
                <w:tab w:val="left" w:pos="12758"/>
              </w:tabs>
              <w:spacing w:after="0" w:line="240" w:lineRule="auto"/>
              <w:jc w:val="center"/>
              <w:rPr>
                <w:rFonts w:ascii="Calibri" w:eastAsia="SimSun" w:hAnsi="Calibri" w:cs="Calibri"/>
                <w:color w:val="000000" w:themeColor="text1"/>
                <w:kern w:val="0"/>
                <w:lang w:eastAsia="sl-SI"/>
                <w14:ligatures w14:val="none"/>
              </w:rPr>
            </w:pPr>
            <w:r w:rsidRPr="00894069">
              <w:rPr>
                <w:rFonts w:ascii="Calibri" w:eastAsia="SimSun" w:hAnsi="Calibri" w:cs="Calibri"/>
                <w:color w:val="000000" w:themeColor="text1"/>
                <w:kern w:val="0"/>
                <w:lang w:eastAsia="sl-SI"/>
                <w14:ligatures w14:val="none"/>
              </w:rPr>
              <w:t>Gospodarski subjekt</w:t>
            </w:r>
          </w:p>
        </w:tc>
      </w:tr>
      <w:tr w:rsidR="00894069" w:rsidRPr="00894069" w14:paraId="619D3C78" w14:textId="77777777" w:rsidTr="00BA3F90">
        <w:trPr>
          <w:cantSplit/>
          <w:jc w:val="right"/>
        </w:trPr>
        <w:tc>
          <w:tcPr>
            <w:tcW w:w="2109" w:type="dxa"/>
            <w:vMerge/>
          </w:tcPr>
          <w:p w14:paraId="34706F45" w14:textId="77777777" w:rsidR="00A7436B" w:rsidRPr="00894069" w:rsidRDefault="00A7436B" w:rsidP="00BA3F90">
            <w:pPr>
              <w:tabs>
                <w:tab w:val="left" w:pos="12758"/>
              </w:tabs>
              <w:spacing w:before="120" w:after="0" w:line="240" w:lineRule="auto"/>
              <w:jc w:val="center"/>
              <w:rPr>
                <w:rFonts w:ascii="Calibri" w:eastAsia="SimSun" w:hAnsi="Calibri" w:cs="Calibri"/>
                <w:color w:val="000000" w:themeColor="text1"/>
                <w:kern w:val="0"/>
                <w:lang w:eastAsia="sl-SI"/>
                <w14:ligatures w14:val="none"/>
              </w:rPr>
            </w:pPr>
          </w:p>
        </w:tc>
        <w:tc>
          <w:tcPr>
            <w:tcW w:w="3543" w:type="dxa"/>
            <w:tcBorders>
              <w:bottom w:val="dashSmallGap" w:sz="4" w:space="0" w:color="auto"/>
            </w:tcBorders>
          </w:tcPr>
          <w:p w14:paraId="58697AEA" w14:textId="77777777" w:rsidR="00A7436B" w:rsidRPr="00894069" w:rsidRDefault="00A7436B" w:rsidP="00BA3F90">
            <w:pPr>
              <w:tabs>
                <w:tab w:val="left" w:pos="12758"/>
              </w:tabs>
              <w:spacing w:before="120" w:after="0" w:line="240" w:lineRule="auto"/>
              <w:jc w:val="center"/>
              <w:rPr>
                <w:rFonts w:ascii="Calibri" w:eastAsia="SimSun" w:hAnsi="Calibri" w:cs="Calibri"/>
                <w:color w:val="000000" w:themeColor="text1"/>
                <w:kern w:val="0"/>
                <w:lang w:eastAsia="sl-SI"/>
                <w14:ligatures w14:val="none"/>
              </w:rPr>
            </w:pPr>
          </w:p>
        </w:tc>
      </w:tr>
      <w:tr w:rsidR="00894069" w:rsidRPr="00894069" w14:paraId="582662D3" w14:textId="77777777" w:rsidTr="00BA3F90">
        <w:trPr>
          <w:cantSplit/>
          <w:jc w:val="right"/>
        </w:trPr>
        <w:tc>
          <w:tcPr>
            <w:tcW w:w="2109" w:type="dxa"/>
            <w:vMerge/>
          </w:tcPr>
          <w:p w14:paraId="6825C326" w14:textId="77777777" w:rsidR="00A7436B" w:rsidRPr="00894069" w:rsidRDefault="00A7436B" w:rsidP="00BA3F90">
            <w:pPr>
              <w:tabs>
                <w:tab w:val="left" w:pos="12758"/>
              </w:tabs>
              <w:spacing w:after="0" w:line="240" w:lineRule="auto"/>
              <w:rPr>
                <w:rFonts w:ascii="Calibri" w:eastAsia="SimSun" w:hAnsi="Calibri" w:cs="Calibri"/>
                <w:color w:val="000000" w:themeColor="text1"/>
                <w:kern w:val="0"/>
                <w:lang w:eastAsia="sl-SI"/>
                <w14:ligatures w14:val="none"/>
              </w:rPr>
            </w:pPr>
          </w:p>
        </w:tc>
        <w:tc>
          <w:tcPr>
            <w:tcW w:w="3543" w:type="dxa"/>
          </w:tcPr>
          <w:p w14:paraId="0BBC76CE" w14:textId="77777777" w:rsidR="00A7436B" w:rsidRPr="00894069" w:rsidRDefault="00A7436B" w:rsidP="00BA3F90">
            <w:pPr>
              <w:tabs>
                <w:tab w:val="left" w:pos="12758"/>
              </w:tabs>
              <w:spacing w:after="0" w:line="240" w:lineRule="auto"/>
              <w:jc w:val="center"/>
              <w:rPr>
                <w:rFonts w:ascii="Calibri" w:eastAsia="SimSun" w:hAnsi="Calibri" w:cs="Calibri"/>
                <w:color w:val="000000" w:themeColor="text1"/>
                <w:kern w:val="0"/>
                <w:sz w:val="16"/>
                <w:szCs w:val="16"/>
                <w:lang w:eastAsia="sl-SI"/>
                <w14:ligatures w14:val="none"/>
              </w:rPr>
            </w:pPr>
            <w:r w:rsidRPr="00894069">
              <w:rPr>
                <w:rFonts w:ascii="Calibri" w:eastAsia="SimSun" w:hAnsi="Calibri" w:cs="Calibri"/>
                <w:color w:val="000000" w:themeColor="text1"/>
                <w:kern w:val="0"/>
                <w:sz w:val="16"/>
                <w:szCs w:val="16"/>
                <w:lang w:eastAsia="sl-SI"/>
                <w14:ligatures w14:val="none"/>
              </w:rPr>
              <w:t>(ime in priimek pooblaščene osebe)</w:t>
            </w:r>
          </w:p>
        </w:tc>
      </w:tr>
      <w:tr w:rsidR="00894069" w:rsidRPr="00894069" w14:paraId="16F388AB" w14:textId="77777777" w:rsidTr="00BA3F90">
        <w:trPr>
          <w:cantSplit/>
          <w:jc w:val="right"/>
        </w:trPr>
        <w:tc>
          <w:tcPr>
            <w:tcW w:w="2109" w:type="dxa"/>
            <w:vMerge/>
          </w:tcPr>
          <w:p w14:paraId="53AA1603" w14:textId="77777777" w:rsidR="00A7436B" w:rsidRPr="00894069" w:rsidRDefault="00A7436B" w:rsidP="00BA3F90">
            <w:pPr>
              <w:tabs>
                <w:tab w:val="left" w:pos="12758"/>
              </w:tabs>
              <w:spacing w:before="120" w:after="0" w:line="240" w:lineRule="auto"/>
              <w:jc w:val="center"/>
              <w:rPr>
                <w:rFonts w:ascii="Calibri" w:eastAsia="SimSun" w:hAnsi="Calibri" w:cs="Calibri"/>
                <w:color w:val="000000" w:themeColor="text1"/>
                <w:kern w:val="0"/>
                <w:lang w:eastAsia="sl-SI"/>
                <w14:ligatures w14:val="none"/>
              </w:rPr>
            </w:pPr>
          </w:p>
        </w:tc>
        <w:tc>
          <w:tcPr>
            <w:tcW w:w="3543" w:type="dxa"/>
            <w:tcBorders>
              <w:bottom w:val="dashSmallGap" w:sz="4" w:space="0" w:color="auto"/>
            </w:tcBorders>
          </w:tcPr>
          <w:p w14:paraId="3F1B575E" w14:textId="77777777" w:rsidR="00A7436B" w:rsidRPr="00894069" w:rsidRDefault="00A7436B" w:rsidP="00BA3F90">
            <w:pPr>
              <w:tabs>
                <w:tab w:val="left" w:pos="12758"/>
              </w:tabs>
              <w:spacing w:before="120" w:after="0" w:line="240" w:lineRule="auto"/>
              <w:jc w:val="center"/>
              <w:rPr>
                <w:rFonts w:ascii="Calibri" w:eastAsia="SimSun" w:hAnsi="Calibri" w:cs="Calibri"/>
                <w:color w:val="000000" w:themeColor="text1"/>
                <w:kern w:val="0"/>
                <w:lang w:eastAsia="sl-SI"/>
                <w14:ligatures w14:val="none"/>
              </w:rPr>
            </w:pPr>
          </w:p>
        </w:tc>
      </w:tr>
      <w:tr w:rsidR="00E623AD" w:rsidRPr="00894069" w14:paraId="11CDE442" w14:textId="77777777" w:rsidTr="00BA3F90">
        <w:trPr>
          <w:cantSplit/>
          <w:jc w:val="right"/>
        </w:trPr>
        <w:tc>
          <w:tcPr>
            <w:tcW w:w="2109" w:type="dxa"/>
            <w:vMerge/>
          </w:tcPr>
          <w:p w14:paraId="17CEC198" w14:textId="77777777" w:rsidR="00A7436B" w:rsidRPr="00894069" w:rsidRDefault="00A7436B" w:rsidP="00BA3F90">
            <w:pPr>
              <w:tabs>
                <w:tab w:val="left" w:pos="12758"/>
              </w:tabs>
              <w:spacing w:after="0" w:line="240" w:lineRule="auto"/>
              <w:rPr>
                <w:rFonts w:ascii="Calibri" w:eastAsia="SimSun" w:hAnsi="Calibri" w:cs="Calibri"/>
                <w:color w:val="000000" w:themeColor="text1"/>
                <w:kern w:val="0"/>
                <w:lang w:eastAsia="sl-SI"/>
                <w14:ligatures w14:val="none"/>
              </w:rPr>
            </w:pPr>
          </w:p>
        </w:tc>
        <w:tc>
          <w:tcPr>
            <w:tcW w:w="3543" w:type="dxa"/>
          </w:tcPr>
          <w:p w14:paraId="71E5A3E8" w14:textId="77777777" w:rsidR="00A7436B" w:rsidRPr="00894069" w:rsidRDefault="00A7436B" w:rsidP="00BA3F90">
            <w:pPr>
              <w:tabs>
                <w:tab w:val="left" w:pos="12758"/>
              </w:tabs>
              <w:spacing w:after="0" w:line="240" w:lineRule="auto"/>
              <w:jc w:val="center"/>
              <w:rPr>
                <w:rFonts w:ascii="Calibri" w:eastAsia="SimSun" w:hAnsi="Calibri" w:cs="Calibri"/>
                <w:color w:val="000000" w:themeColor="text1"/>
                <w:kern w:val="0"/>
                <w:sz w:val="16"/>
                <w:szCs w:val="16"/>
                <w:lang w:eastAsia="sl-SI"/>
                <w14:ligatures w14:val="none"/>
              </w:rPr>
            </w:pPr>
            <w:r w:rsidRPr="00894069">
              <w:rPr>
                <w:rFonts w:ascii="Calibri" w:eastAsia="SimSun" w:hAnsi="Calibri" w:cs="Calibri"/>
                <w:color w:val="000000" w:themeColor="text1"/>
                <w:kern w:val="0"/>
                <w:sz w:val="16"/>
                <w:szCs w:val="16"/>
                <w:lang w:eastAsia="sl-SI"/>
                <w14:ligatures w14:val="none"/>
              </w:rPr>
              <w:t>(podpis)</w:t>
            </w:r>
          </w:p>
        </w:tc>
      </w:tr>
    </w:tbl>
    <w:p w14:paraId="22BA7DE3" w14:textId="77777777" w:rsidR="00A7436B" w:rsidRPr="00894069" w:rsidRDefault="00A7436B" w:rsidP="00A7436B">
      <w:pPr>
        <w:tabs>
          <w:tab w:val="center" w:pos="4536"/>
          <w:tab w:val="right" w:pos="9072"/>
          <w:tab w:val="left" w:pos="12758"/>
        </w:tabs>
        <w:spacing w:after="0" w:line="240" w:lineRule="auto"/>
        <w:jc w:val="both"/>
        <w:rPr>
          <w:rFonts w:ascii="Calibri" w:eastAsia="SimSun" w:hAnsi="Calibri" w:cs="Calibri"/>
          <w:color w:val="000000" w:themeColor="text1"/>
          <w:kern w:val="0"/>
          <w:lang w:eastAsia="sl-SI"/>
          <w14:ligatures w14:val="none"/>
        </w:rPr>
      </w:pPr>
    </w:p>
    <w:p w14:paraId="029D22FD" w14:textId="7A384E6C" w:rsidR="002B7E9C" w:rsidRPr="00445927" w:rsidRDefault="002B7E9C" w:rsidP="002B7E9C">
      <w:pPr>
        <w:widowControl w:val="0"/>
        <w:suppressAutoHyphens/>
        <w:spacing w:after="0" w:line="240" w:lineRule="auto"/>
        <w:jc w:val="both"/>
        <w:rPr>
          <w:rFonts w:ascii="Calibri" w:eastAsia="SimSun" w:hAnsi="Calibri" w:cs="Calibri"/>
          <w:b/>
          <w:kern w:val="0"/>
          <w:lang w:eastAsia="ar-SA"/>
          <w14:ligatures w14:val="none"/>
        </w:rPr>
      </w:pPr>
      <w:r w:rsidRPr="00445927">
        <w:rPr>
          <w:rFonts w:ascii="Calibri" w:eastAsia="SimSun" w:hAnsi="Calibri" w:cs="Calibri"/>
          <w:b/>
          <w:kern w:val="0"/>
          <w:lang w:eastAsia="ar-SA"/>
          <w14:ligatures w14:val="none"/>
        </w:rPr>
        <w:t xml:space="preserve">Navodilo: </w:t>
      </w:r>
    </w:p>
    <w:p w14:paraId="07699BDC" w14:textId="39EFC391" w:rsidR="00CE29E6" w:rsidRPr="00445927" w:rsidRDefault="002B7E9C" w:rsidP="002B7E9C">
      <w:pPr>
        <w:pStyle w:val="Odstavekseznama"/>
        <w:numPr>
          <w:ilvl w:val="0"/>
          <w:numId w:val="6"/>
        </w:numPr>
        <w:tabs>
          <w:tab w:val="left" w:pos="851"/>
        </w:tabs>
        <w:spacing w:after="0" w:line="240" w:lineRule="auto"/>
        <w:jc w:val="both"/>
        <w:rPr>
          <w:rFonts w:ascii="Calibri" w:eastAsia="SimSun" w:hAnsi="Calibri" w:cs="Calibri"/>
          <w:iCs/>
          <w:kern w:val="0"/>
          <w:lang w:eastAsia="ar-SA"/>
          <w14:ligatures w14:val="none"/>
        </w:rPr>
      </w:pPr>
      <w:r w:rsidRPr="00445927">
        <w:rPr>
          <w:rFonts w:ascii="Calibri" w:eastAsia="SimSun" w:hAnsi="Calibri" w:cs="Calibri"/>
          <w:iCs/>
          <w:kern w:val="0"/>
          <w:lang w:eastAsia="ar-SA"/>
          <w14:ligatures w14:val="none"/>
        </w:rPr>
        <w:t xml:space="preserve">Obrazec je potrebno kopirati tolikokrat kolikor je sodelujočih </w:t>
      </w:r>
      <w:r w:rsidR="001028A0" w:rsidRPr="00445927">
        <w:rPr>
          <w:rFonts w:ascii="Calibri" w:eastAsia="SimSun" w:hAnsi="Calibri" w:cs="Calibri"/>
          <w:iCs/>
          <w:kern w:val="0"/>
          <w:lang w:eastAsia="ar-SA"/>
          <w14:ligatures w14:val="none"/>
        </w:rPr>
        <w:t>gospodarskih subjektov</w:t>
      </w:r>
      <w:r w:rsidR="008C6D0A" w:rsidRPr="008C6D0A">
        <w:rPr>
          <w:rFonts w:ascii="Calibri" w:eastAsia="SimSun" w:hAnsi="Calibri" w:cs="Calibri"/>
          <w:iCs/>
          <w:kern w:val="0"/>
          <w:lang w:eastAsia="ar-SA"/>
          <w14:ligatures w14:val="none"/>
        </w:rPr>
        <w:t xml:space="preserve"> </w:t>
      </w:r>
      <w:r w:rsidR="008C6D0A" w:rsidRPr="00445927">
        <w:rPr>
          <w:rFonts w:ascii="Calibri" w:eastAsia="SimSun" w:hAnsi="Calibri" w:cs="Calibri"/>
          <w:iCs/>
          <w:kern w:val="0"/>
          <w:lang w:eastAsia="ar-SA"/>
          <w14:ligatures w14:val="none"/>
        </w:rPr>
        <w:t>pri projektnem natečaju</w:t>
      </w:r>
      <w:r w:rsidR="001028A0" w:rsidRPr="00445927">
        <w:rPr>
          <w:rFonts w:ascii="Calibri" w:eastAsia="SimSun" w:hAnsi="Calibri" w:cs="Calibri"/>
          <w:iCs/>
          <w:kern w:val="0"/>
          <w:lang w:eastAsia="ar-SA"/>
          <w14:ligatures w14:val="none"/>
        </w:rPr>
        <w:t xml:space="preserve"> </w:t>
      </w:r>
      <w:r w:rsidR="001028A0" w:rsidRPr="00445927">
        <w:rPr>
          <w:rFonts w:ascii="Calibri" w:eastAsia="SimSun" w:hAnsi="Calibri" w:cs="Calibri"/>
          <w:iCs/>
          <w:kern w:val="0"/>
          <w:lang w:eastAsia="sl-SI"/>
          <w14:ligatures w14:val="none"/>
        </w:rPr>
        <w:t>(ponudnik, partner, podizvajalec)</w:t>
      </w:r>
      <w:r w:rsidR="001028A0" w:rsidRPr="00445927">
        <w:rPr>
          <w:rFonts w:ascii="Calibri" w:eastAsia="SimSun" w:hAnsi="Calibri" w:cs="Calibri"/>
          <w:iCs/>
          <w:kern w:val="0"/>
          <w:lang w:eastAsia="ar-SA"/>
          <w14:ligatures w14:val="none"/>
        </w:rPr>
        <w:t>.</w:t>
      </w:r>
    </w:p>
    <w:p w14:paraId="4A3CB5BC" w14:textId="36CFE8DB" w:rsidR="00A7436B" w:rsidRPr="00445927" w:rsidRDefault="004D4887" w:rsidP="002B7E9C">
      <w:pPr>
        <w:pStyle w:val="Odstavekseznama"/>
        <w:numPr>
          <w:ilvl w:val="0"/>
          <w:numId w:val="6"/>
        </w:numPr>
        <w:tabs>
          <w:tab w:val="left" w:pos="851"/>
        </w:tabs>
        <w:spacing w:after="0" w:line="240" w:lineRule="auto"/>
        <w:jc w:val="both"/>
        <w:rPr>
          <w:rFonts w:ascii="Calibri" w:eastAsia="SimSun" w:hAnsi="Calibri" w:cs="Calibri"/>
          <w:i/>
          <w:kern w:val="0"/>
          <w:lang w:eastAsia="ar-SA"/>
          <w14:ligatures w14:val="none"/>
        </w:rPr>
      </w:pPr>
      <w:r w:rsidRPr="005615F0">
        <w:rPr>
          <w:rFonts w:ascii="Calibri" w:eastAsia="SimSun" w:hAnsi="Calibri" w:cs="Calibri"/>
          <w:kern w:val="0"/>
          <w:lang w:eastAsia="sl-SI"/>
          <w14:ligatures w14:val="none"/>
        </w:rPr>
        <w:t xml:space="preserve">Obrazec je potrebno izpolniti, podpisati in žigosati ter v </w:t>
      </w:r>
      <w:r w:rsidR="0025552F" w:rsidRPr="005615F0">
        <w:rPr>
          <w:rFonts w:ascii="Calibri" w:eastAsia="SimSun" w:hAnsi="Calibri" w:cs="Calibri"/>
          <w:kern w:val="0"/>
          <w:lang w:eastAsia="sl-SI"/>
          <w14:ligatures w14:val="none"/>
        </w:rPr>
        <w:t xml:space="preserve">datoteki </w:t>
      </w:r>
      <w:r w:rsidR="0025552F">
        <w:rPr>
          <w:rFonts w:ascii="Calibri" w:eastAsia="SimSun" w:hAnsi="Calibri" w:cs="Calibri"/>
          <w:kern w:val="0"/>
          <w:lang w:eastAsia="sl-SI"/>
          <w14:ligatures w14:val="none"/>
        </w:rPr>
        <w:t>.</w:t>
      </w:r>
      <w:proofErr w:type="spellStart"/>
      <w:r w:rsidRPr="005615F0">
        <w:rPr>
          <w:rFonts w:ascii="Calibri" w:eastAsia="SimSun" w:hAnsi="Calibri" w:cs="Calibri"/>
          <w:kern w:val="0"/>
          <w:lang w:eastAsia="sl-SI"/>
          <w14:ligatures w14:val="none"/>
        </w:rPr>
        <w:t>pdf</w:t>
      </w:r>
      <w:proofErr w:type="spellEnd"/>
      <w:r w:rsidRPr="005615F0">
        <w:rPr>
          <w:rFonts w:ascii="Calibri" w:eastAsia="SimSun" w:hAnsi="Calibri" w:cs="Calibri"/>
          <w:kern w:val="0"/>
          <w:lang w:eastAsia="sl-SI"/>
          <w14:ligatures w14:val="none"/>
        </w:rPr>
        <w:t xml:space="preserve"> </w:t>
      </w:r>
      <w:r w:rsidRPr="004D5DBB">
        <w:rPr>
          <w:rFonts w:ascii="Calibri" w:eastAsia="SimSun" w:hAnsi="Calibri" w:cs="Calibri"/>
          <w:i/>
          <w:iCs/>
          <w:kern w:val="0"/>
          <w:lang w:eastAsia="sl-SI"/>
          <w14:ligatures w14:val="none"/>
        </w:rPr>
        <w:t>v</w:t>
      </w:r>
      <w:r w:rsidRPr="004D5DBB">
        <w:rPr>
          <w:rFonts w:ascii="Calibri" w:eastAsia="SimSun" w:hAnsi="Calibri" w:cs="Calibri"/>
          <w:i/>
          <w:iCs/>
          <w:kern w:val="0"/>
          <w:lang w:eastAsia="ar-SA"/>
          <w14:ligatures w14:val="none"/>
        </w:rPr>
        <w:t>ložiti</w:t>
      </w:r>
      <w:r w:rsidR="002B7E9C" w:rsidRPr="00445927">
        <w:rPr>
          <w:rFonts w:ascii="Calibri" w:eastAsia="SimSun" w:hAnsi="Calibri" w:cs="Calibri"/>
          <w:i/>
          <w:kern w:val="0"/>
          <w:lang w:eastAsia="ar-SA"/>
          <w14:ligatures w14:val="none"/>
        </w:rPr>
        <w:t xml:space="preserve"> v 3. del ponudbe »NAKNADNI PREIZKUS« (</w:t>
      </w:r>
      <w:r w:rsidR="00AD3294" w:rsidRPr="006064AC">
        <w:rPr>
          <w:rFonts w:ascii="Calibri" w:hAnsi="Calibri" w:cs="Calibri"/>
          <w:i/>
          <w:iCs/>
        </w:rPr>
        <w:t>predložitev v sistem e-JN</w:t>
      </w:r>
      <w:r w:rsidR="00AD3294" w:rsidRPr="006064AC">
        <w:rPr>
          <w:rFonts w:ascii="Calibri" w:hAnsi="Calibri" w:cs="Calibri"/>
          <w:i/>
          <w:iCs/>
          <w:lang w:eastAsia="x-none"/>
        </w:rPr>
        <w:t xml:space="preserve"> v razdelek »Ostale priloge«</w:t>
      </w:r>
      <w:r w:rsidR="002B7E9C" w:rsidRPr="00445927">
        <w:rPr>
          <w:rFonts w:ascii="Calibri" w:eastAsia="SimSun" w:hAnsi="Calibri" w:cs="Calibri"/>
          <w:i/>
          <w:kern w:val="0"/>
          <w:lang w:eastAsia="ar-SA"/>
          <w14:ligatures w14:val="none"/>
        </w:rPr>
        <w:t>).</w:t>
      </w:r>
    </w:p>
    <w:p w14:paraId="2982AA56" w14:textId="75DBB1B4" w:rsidR="007D7642" w:rsidRPr="00445927" w:rsidRDefault="007D7642" w:rsidP="00D7160A">
      <w:pPr>
        <w:spacing w:after="0" w:line="240" w:lineRule="auto"/>
        <w:jc w:val="both"/>
        <w:rPr>
          <w:rFonts w:ascii="Calibri" w:eastAsia="SimSun" w:hAnsi="Calibri" w:cs="Calibri"/>
          <w:b/>
          <w:kern w:val="0"/>
          <w:lang w:val="sr-Latn-RS" w:eastAsia="sl-SI"/>
          <w14:ligatures w14:val="none"/>
        </w:rPr>
      </w:pPr>
      <w:r w:rsidRPr="00445927">
        <w:rPr>
          <w:rFonts w:ascii="Calibri" w:eastAsia="SimSun" w:hAnsi="Calibri" w:cs="Calibri"/>
          <w:b/>
          <w:kern w:val="0"/>
          <w:lang w:eastAsia="sl-SI"/>
          <w14:ligatures w14:val="none"/>
        </w:rPr>
        <w:lastRenderedPageBreak/>
        <w:t xml:space="preserve">Javni, projektni, odprti, anonimni, enostopenjski natečaj za izbiro strokovno najprimernejše rešitve za: </w:t>
      </w:r>
      <w:r w:rsidRPr="00445927">
        <w:rPr>
          <w:rFonts w:ascii="Calibri" w:eastAsia="SimSun" w:hAnsi="Calibri" w:cs="Calibri"/>
          <w:b/>
          <w:kern w:val="0"/>
          <w:lang w:val="sr-Latn-RS" w:eastAsia="sl-SI"/>
          <w14:ligatures w14:val="none"/>
        </w:rPr>
        <w:t xml:space="preserve">“Novogradnja </w:t>
      </w:r>
      <w:r w:rsidR="00B24C47" w:rsidRPr="00445927">
        <w:rPr>
          <w:rFonts w:ascii="Calibri" w:eastAsia="SimSun" w:hAnsi="Calibri" w:cs="Calibri"/>
          <w:b/>
          <w:kern w:val="0"/>
          <w:lang w:val="sr-Latn-RS" w:eastAsia="sl-SI"/>
          <w14:ligatures w14:val="none"/>
        </w:rPr>
        <w:t xml:space="preserve">prizidka </w:t>
      </w:r>
      <w:r w:rsidRPr="00445927">
        <w:rPr>
          <w:rFonts w:ascii="Calibri" w:eastAsia="SimSun" w:hAnsi="Calibri" w:cs="Calibri"/>
          <w:b/>
          <w:kern w:val="0"/>
          <w:lang w:val="sr-Latn-RS" w:eastAsia="sl-SI"/>
          <w14:ligatures w14:val="none"/>
        </w:rPr>
        <w:t xml:space="preserve">Fakultete za energetiko UM na </w:t>
      </w:r>
      <w:r w:rsidR="00B24C47" w:rsidRPr="00445927">
        <w:rPr>
          <w:rFonts w:ascii="Calibri" w:eastAsia="SimSun" w:hAnsi="Calibri" w:cs="Calibri"/>
          <w:b/>
          <w:kern w:val="0"/>
          <w:lang w:val="sr-Latn-RS" w:eastAsia="sl-SI"/>
          <w14:ligatures w14:val="none"/>
        </w:rPr>
        <w:t>lokaciji</w:t>
      </w:r>
      <w:r w:rsidRPr="00445927">
        <w:rPr>
          <w:rFonts w:ascii="Calibri" w:eastAsia="SimSun" w:hAnsi="Calibri" w:cs="Calibri"/>
          <w:b/>
          <w:kern w:val="0"/>
          <w:lang w:val="sr-Latn-RS" w:eastAsia="sl-SI"/>
          <w14:ligatures w14:val="none"/>
        </w:rPr>
        <w:t xml:space="preserve"> Vrbina v </w:t>
      </w:r>
      <w:r w:rsidR="00B24C47" w:rsidRPr="00445927">
        <w:rPr>
          <w:rFonts w:ascii="Calibri" w:eastAsia="SimSun" w:hAnsi="Calibri" w:cs="Calibri"/>
          <w:b/>
          <w:kern w:val="0"/>
          <w:lang w:val="sr-Latn-RS" w:eastAsia="sl-SI"/>
          <w14:ligatures w14:val="none"/>
        </w:rPr>
        <w:t>M</w:t>
      </w:r>
      <w:r w:rsidRPr="00445927">
        <w:rPr>
          <w:rFonts w:ascii="Calibri" w:eastAsia="SimSun" w:hAnsi="Calibri" w:cs="Calibri"/>
          <w:b/>
          <w:kern w:val="0"/>
          <w:lang w:val="sr-Latn-RS" w:eastAsia="sl-SI"/>
          <w14:ligatures w14:val="none"/>
        </w:rPr>
        <w:t>estni občini Krško“</w:t>
      </w:r>
    </w:p>
    <w:p w14:paraId="53ED5D3E" w14:textId="77777777" w:rsidR="005C4854" w:rsidRPr="00445927" w:rsidRDefault="005C4854" w:rsidP="00D7160A">
      <w:pPr>
        <w:spacing w:after="0" w:line="240" w:lineRule="auto"/>
        <w:jc w:val="both"/>
        <w:rPr>
          <w:rFonts w:ascii="Calibri" w:eastAsia="SimSun" w:hAnsi="Calibri" w:cs="Calibri"/>
          <w:kern w:val="0"/>
          <w:lang w:eastAsia="sl-SI"/>
          <w14:ligatures w14:val="none"/>
        </w:rPr>
      </w:pPr>
    </w:p>
    <w:p w14:paraId="67605020" w14:textId="541EECD6" w:rsidR="00D7160A" w:rsidRPr="00445927" w:rsidRDefault="00D7160A" w:rsidP="005C4854">
      <w:pPr>
        <w:spacing w:after="0" w:line="240" w:lineRule="auto"/>
        <w:jc w:val="center"/>
        <w:rPr>
          <w:rFonts w:ascii="Calibri" w:eastAsia="SimSun" w:hAnsi="Calibri" w:cs="Calibri"/>
          <w:b/>
          <w:kern w:val="0"/>
          <w:lang w:eastAsia="sl-SI"/>
          <w14:ligatures w14:val="none"/>
        </w:rPr>
      </w:pPr>
      <w:r w:rsidRPr="00445927">
        <w:rPr>
          <w:rFonts w:ascii="Calibri" w:eastAsia="SimSun" w:hAnsi="Calibri" w:cs="Calibri"/>
          <w:b/>
          <w:kern w:val="0"/>
          <w:lang w:eastAsia="sl-SI"/>
          <w14:ligatures w14:val="none"/>
        </w:rPr>
        <w:t>PODATKI O GOSPODARSKEM SUBJEKTU</w:t>
      </w:r>
    </w:p>
    <w:tbl>
      <w:tblPr>
        <w:tblW w:w="0" w:type="auto"/>
        <w:tblLook w:val="0000" w:firstRow="0" w:lastRow="0" w:firstColumn="0" w:lastColumn="0" w:noHBand="0" w:noVBand="0"/>
      </w:tblPr>
      <w:tblGrid>
        <w:gridCol w:w="2802"/>
        <w:gridCol w:w="6692"/>
      </w:tblGrid>
      <w:tr w:rsidR="00445927" w:rsidRPr="00445927" w14:paraId="68CBCF59" w14:textId="77777777" w:rsidTr="0083611C">
        <w:tc>
          <w:tcPr>
            <w:tcW w:w="2802" w:type="dxa"/>
            <w:vAlign w:val="center"/>
          </w:tcPr>
          <w:p w14:paraId="3F603942" w14:textId="77777777" w:rsidR="008842F2" w:rsidRPr="00445927" w:rsidRDefault="008842F2" w:rsidP="00D7160A">
            <w:pPr>
              <w:spacing w:after="0" w:line="240" w:lineRule="auto"/>
              <w:rPr>
                <w:rFonts w:ascii="Calibri" w:eastAsia="SimSun" w:hAnsi="Calibri" w:cs="Calibri"/>
                <w:kern w:val="0"/>
                <w:lang w:eastAsia="sl-SI"/>
                <w14:ligatures w14:val="none"/>
              </w:rPr>
            </w:pPr>
          </w:p>
          <w:p w14:paraId="74EEBB15" w14:textId="69817FC7" w:rsidR="00D7160A" w:rsidRPr="00445927" w:rsidRDefault="00D7160A"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V ponudbi nastopamo kot:</w:t>
            </w:r>
          </w:p>
        </w:tc>
        <w:tc>
          <w:tcPr>
            <w:tcW w:w="6692" w:type="dxa"/>
            <w:tcBorders>
              <w:bottom w:val="dashSmallGap" w:sz="4" w:space="0" w:color="auto"/>
            </w:tcBorders>
            <w:vAlign w:val="center"/>
          </w:tcPr>
          <w:p w14:paraId="058C0C98" w14:textId="77777777" w:rsidR="00D7160A" w:rsidRPr="00445927" w:rsidRDefault="00D7160A" w:rsidP="00D7160A">
            <w:pPr>
              <w:spacing w:after="0" w:line="240" w:lineRule="auto"/>
              <w:rPr>
                <w:rFonts w:ascii="Calibri" w:eastAsia="SimSun" w:hAnsi="Calibri" w:cs="Calibri"/>
                <w:kern w:val="0"/>
                <w:lang w:eastAsia="sl-SI"/>
                <w14:ligatures w14:val="none"/>
              </w:rPr>
            </w:pPr>
          </w:p>
        </w:tc>
      </w:tr>
      <w:tr w:rsidR="00D7160A" w:rsidRPr="00445927" w14:paraId="2B62C948" w14:textId="77777777" w:rsidTr="0083611C">
        <w:tc>
          <w:tcPr>
            <w:tcW w:w="2802" w:type="dxa"/>
          </w:tcPr>
          <w:p w14:paraId="6DDE8902" w14:textId="77777777" w:rsidR="00D7160A" w:rsidRPr="00445927" w:rsidRDefault="00D7160A" w:rsidP="00D7160A">
            <w:pPr>
              <w:spacing w:after="0" w:line="240" w:lineRule="auto"/>
              <w:jc w:val="both"/>
              <w:rPr>
                <w:rFonts w:ascii="Calibri" w:eastAsia="SimSun" w:hAnsi="Calibri" w:cs="Calibri"/>
                <w:kern w:val="0"/>
                <w:lang w:eastAsia="sl-SI"/>
                <w14:ligatures w14:val="none"/>
              </w:rPr>
            </w:pPr>
          </w:p>
        </w:tc>
        <w:tc>
          <w:tcPr>
            <w:tcW w:w="6692" w:type="dxa"/>
            <w:tcBorders>
              <w:top w:val="dashSmallGap" w:sz="4" w:space="0" w:color="auto"/>
            </w:tcBorders>
          </w:tcPr>
          <w:p w14:paraId="0D3AFF5A" w14:textId="77777777" w:rsidR="00D7160A" w:rsidRPr="00445927" w:rsidRDefault="00D7160A" w:rsidP="00D7160A">
            <w:pPr>
              <w:spacing w:after="0" w:line="240" w:lineRule="auto"/>
              <w:jc w:val="center"/>
              <w:rPr>
                <w:rFonts w:ascii="Calibri" w:eastAsia="SimSun" w:hAnsi="Calibri" w:cs="Calibri"/>
                <w:i/>
                <w:kern w:val="0"/>
                <w:lang w:eastAsia="sl-SI"/>
                <w14:ligatures w14:val="none"/>
              </w:rPr>
            </w:pPr>
            <w:r w:rsidRPr="00445927">
              <w:rPr>
                <w:rFonts w:ascii="Calibri" w:eastAsia="SimSun" w:hAnsi="Calibri" w:cs="Calibri"/>
                <w:i/>
                <w:kern w:val="0"/>
                <w:lang w:eastAsia="sl-SI"/>
                <w14:ligatures w14:val="none"/>
              </w:rPr>
              <w:t>(samostojni) ponudnik, (vodilni) partner, podizvajalec</w:t>
            </w:r>
          </w:p>
        </w:tc>
      </w:tr>
    </w:tbl>
    <w:p w14:paraId="69D93CDA" w14:textId="77777777" w:rsidR="00D7160A" w:rsidRPr="00AC75AF" w:rsidRDefault="00D7160A" w:rsidP="00D7160A">
      <w:pPr>
        <w:spacing w:after="0" w:line="240" w:lineRule="auto"/>
        <w:jc w:val="both"/>
        <w:rPr>
          <w:rFonts w:ascii="Calibri" w:eastAsia="SimSun" w:hAnsi="Calibri" w:cs="Calibri"/>
          <w:kern w:val="0"/>
          <w:sz w:val="16"/>
          <w:szCs w:val="16"/>
          <w:lang w:eastAsia="sl-SI"/>
          <w14:ligatures w14:val="none"/>
        </w:rPr>
      </w:pPr>
    </w:p>
    <w:p w14:paraId="4E0060B2" w14:textId="77777777" w:rsidR="00D7160A" w:rsidRPr="00445927" w:rsidRDefault="00D7160A" w:rsidP="00D7160A">
      <w:pPr>
        <w:spacing w:after="6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Osebni podatki:</w:t>
      </w:r>
    </w:p>
    <w:tbl>
      <w:tblPr>
        <w:tblW w:w="9858"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6258"/>
      </w:tblGrid>
      <w:tr w:rsidR="00445927" w:rsidRPr="00445927" w14:paraId="0336534F" w14:textId="77777777" w:rsidTr="00440BFD">
        <w:trPr>
          <w:trHeight w:val="390"/>
          <w:tblHeader/>
        </w:trPr>
        <w:tc>
          <w:tcPr>
            <w:tcW w:w="3600" w:type="dxa"/>
            <w:vAlign w:val="center"/>
          </w:tcPr>
          <w:p w14:paraId="7F8A5CE9" w14:textId="344EF8E5" w:rsidR="00D7160A" w:rsidRPr="00445927" w:rsidRDefault="00D7160A"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 xml:space="preserve">Firma / ime </w:t>
            </w:r>
            <w:r w:rsidR="00523495" w:rsidRPr="00445927">
              <w:rPr>
                <w:rFonts w:ascii="Calibri" w:eastAsia="SimSun" w:hAnsi="Calibri" w:cs="Calibri"/>
                <w:kern w:val="0"/>
                <w:lang w:eastAsia="sl-SI"/>
                <w14:ligatures w14:val="none"/>
              </w:rPr>
              <w:t>(naziv)</w:t>
            </w:r>
            <w:r w:rsidRPr="00445927">
              <w:rPr>
                <w:rFonts w:ascii="Calibri" w:eastAsia="SimSun" w:hAnsi="Calibri" w:cs="Calibri"/>
                <w:kern w:val="0"/>
                <w:lang w:eastAsia="sl-SI"/>
                <w14:ligatures w14:val="none"/>
              </w:rPr>
              <w:t xml:space="preserve"> </w:t>
            </w:r>
          </w:p>
        </w:tc>
        <w:tc>
          <w:tcPr>
            <w:tcW w:w="6258" w:type="dxa"/>
            <w:vAlign w:val="center"/>
          </w:tcPr>
          <w:p w14:paraId="7A1B4516" w14:textId="77777777" w:rsidR="00D7160A" w:rsidRPr="00445927" w:rsidRDefault="00D7160A" w:rsidP="00D7160A">
            <w:pPr>
              <w:spacing w:after="0" w:line="240" w:lineRule="auto"/>
              <w:ind w:right="-1492"/>
              <w:rPr>
                <w:rFonts w:ascii="Calibri" w:eastAsia="SimSun" w:hAnsi="Calibri" w:cs="Calibri"/>
                <w:kern w:val="0"/>
                <w:lang w:eastAsia="sl-SI"/>
                <w14:ligatures w14:val="none"/>
              </w:rPr>
            </w:pPr>
          </w:p>
        </w:tc>
      </w:tr>
      <w:tr w:rsidR="00445927" w:rsidRPr="00445927" w14:paraId="422F43B5" w14:textId="77777777" w:rsidTr="00440BFD">
        <w:trPr>
          <w:trHeight w:val="390"/>
          <w:tblHeader/>
        </w:trPr>
        <w:tc>
          <w:tcPr>
            <w:tcW w:w="3600" w:type="dxa"/>
            <w:vAlign w:val="center"/>
          </w:tcPr>
          <w:p w14:paraId="5626A9FB" w14:textId="77777777" w:rsidR="00D7160A" w:rsidRPr="00445927" w:rsidRDefault="00D7160A"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 xml:space="preserve">Naslov </w:t>
            </w:r>
          </w:p>
        </w:tc>
        <w:tc>
          <w:tcPr>
            <w:tcW w:w="6258" w:type="dxa"/>
            <w:vAlign w:val="center"/>
          </w:tcPr>
          <w:p w14:paraId="2453E970" w14:textId="77777777" w:rsidR="00D7160A" w:rsidRPr="00445927" w:rsidRDefault="00D7160A" w:rsidP="00D7160A">
            <w:pPr>
              <w:spacing w:after="0" w:line="240" w:lineRule="auto"/>
              <w:ind w:right="-1492"/>
              <w:rPr>
                <w:rFonts w:ascii="Calibri" w:eastAsia="SimSun" w:hAnsi="Calibri" w:cs="Calibri"/>
                <w:kern w:val="0"/>
                <w:lang w:eastAsia="sl-SI"/>
                <w14:ligatures w14:val="none"/>
              </w:rPr>
            </w:pPr>
          </w:p>
        </w:tc>
      </w:tr>
      <w:tr w:rsidR="00445927" w:rsidRPr="00445927" w14:paraId="310C1EE6" w14:textId="77777777" w:rsidTr="00440BFD">
        <w:trPr>
          <w:cantSplit/>
          <w:trHeight w:val="617"/>
          <w:tblHeader/>
        </w:trPr>
        <w:tc>
          <w:tcPr>
            <w:tcW w:w="3600" w:type="dxa"/>
            <w:vAlign w:val="center"/>
          </w:tcPr>
          <w:p w14:paraId="2A453E50" w14:textId="77777777" w:rsidR="00D7160A" w:rsidRPr="00445927" w:rsidRDefault="00D7160A"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Zakoniti zastopnik oziroma oseba pooblaščena za podpis pogodbe</w:t>
            </w:r>
          </w:p>
        </w:tc>
        <w:tc>
          <w:tcPr>
            <w:tcW w:w="6258" w:type="dxa"/>
            <w:tcBorders>
              <w:bottom w:val="single" w:sz="6" w:space="0" w:color="000000"/>
            </w:tcBorders>
            <w:vAlign w:val="center"/>
          </w:tcPr>
          <w:p w14:paraId="3D744872" w14:textId="77777777" w:rsidR="00D7160A" w:rsidRPr="00445927" w:rsidRDefault="00D7160A" w:rsidP="00D7160A">
            <w:pPr>
              <w:spacing w:after="0" w:line="240" w:lineRule="auto"/>
              <w:ind w:right="-1492"/>
              <w:rPr>
                <w:rFonts w:ascii="Calibri" w:eastAsia="SimSun" w:hAnsi="Calibri" w:cs="Calibri"/>
                <w:kern w:val="0"/>
                <w:lang w:eastAsia="sl-SI"/>
                <w14:ligatures w14:val="none"/>
              </w:rPr>
            </w:pPr>
          </w:p>
        </w:tc>
      </w:tr>
      <w:tr w:rsidR="00445927" w:rsidRPr="00445927" w14:paraId="448F6C8D" w14:textId="77777777" w:rsidTr="00440BFD">
        <w:trPr>
          <w:trHeight w:val="405"/>
          <w:tblHeader/>
        </w:trPr>
        <w:tc>
          <w:tcPr>
            <w:tcW w:w="3600" w:type="dxa"/>
            <w:vAlign w:val="center"/>
          </w:tcPr>
          <w:p w14:paraId="390A1D18" w14:textId="77777777" w:rsidR="00D7160A" w:rsidRPr="00445927" w:rsidRDefault="00D7160A"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 xml:space="preserve">Matična številka </w:t>
            </w:r>
          </w:p>
        </w:tc>
        <w:tc>
          <w:tcPr>
            <w:tcW w:w="6258" w:type="dxa"/>
            <w:vAlign w:val="center"/>
          </w:tcPr>
          <w:p w14:paraId="540AFCC1" w14:textId="77777777" w:rsidR="00D7160A" w:rsidRPr="00445927" w:rsidRDefault="00D7160A" w:rsidP="00D7160A">
            <w:pPr>
              <w:spacing w:after="0" w:line="240" w:lineRule="auto"/>
              <w:ind w:right="-1492"/>
              <w:rPr>
                <w:rFonts w:ascii="Calibri" w:eastAsia="SimSun" w:hAnsi="Calibri" w:cs="Calibri"/>
                <w:kern w:val="0"/>
                <w:lang w:eastAsia="sl-SI"/>
                <w14:ligatures w14:val="none"/>
              </w:rPr>
            </w:pPr>
          </w:p>
        </w:tc>
      </w:tr>
      <w:tr w:rsidR="00445927" w:rsidRPr="00445927" w14:paraId="33EFAD59" w14:textId="77777777" w:rsidTr="00440BFD">
        <w:trPr>
          <w:trHeight w:val="405"/>
          <w:tblHeader/>
        </w:trPr>
        <w:tc>
          <w:tcPr>
            <w:tcW w:w="3600" w:type="dxa"/>
            <w:vAlign w:val="center"/>
          </w:tcPr>
          <w:p w14:paraId="4D444167" w14:textId="77777777" w:rsidR="00D7160A" w:rsidRPr="00445927" w:rsidRDefault="00D7160A"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Identifikacijska številka za DDV</w:t>
            </w:r>
          </w:p>
        </w:tc>
        <w:tc>
          <w:tcPr>
            <w:tcW w:w="6258" w:type="dxa"/>
            <w:vAlign w:val="center"/>
          </w:tcPr>
          <w:p w14:paraId="4E8DE0A3" w14:textId="77777777" w:rsidR="00D7160A" w:rsidRPr="00445927" w:rsidRDefault="00D7160A" w:rsidP="00D7160A">
            <w:pPr>
              <w:spacing w:after="0" w:line="240" w:lineRule="auto"/>
              <w:ind w:right="-1492"/>
              <w:rPr>
                <w:rFonts w:ascii="Calibri" w:eastAsia="SimSun" w:hAnsi="Calibri" w:cs="Calibri"/>
                <w:kern w:val="0"/>
                <w:lang w:eastAsia="sl-SI"/>
                <w14:ligatures w14:val="none"/>
              </w:rPr>
            </w:pPr>
          </w:p>
        </w:tc>
      </w:tr>
      <w:tr w:rsidR="00445927" w:rsidRPr="00445927" w14:paraId="01F2BFE9" w14:textId="77777777" w:rsidTr="00440BFD">
        <w:trPr>
          <w:trHeight w:val="405"/>
          <w:tblHeader/>
        </w:trPr>
        <w:tc>
          <w:tcPr>
            <w:tcW w:w="3600" w:type="dxa"/>
            <w:vAlign w:val="center"/>
          </w:tcPr>
          <w:p w14:paraId="0CDA0AE6" w14:textId="77777777" w:rsidR="00D7160A" w:rsidRPr="00445927" w:rsidRDefault="00D7160A"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Številke transakcijskih računov</w:t>
            </w:r>
          </w:p>
        </w:tc>
        <w:tc>
          <w:tcPr>
            <w:tcW w:w="6258" w:type="dxa"/>
            <w:vAlign w:val="center"/>
          </w:tcPr>
          <w:p w14:paraId="23E0CBAF" w14:textId="77777777" w:rsidR="00D7160A" w:rsidRPr="00445927" w:rsidRDefault="00D7160A" w:rsidP="00D7160A">
            <w:pPr>
              <w:spacing w:after="0" w:line="240" w:lineRule="auto"/>
              <w:ind w:right="-1492"/>
              <w:rPr>
                <w:rFonts w:ascii="Calibri" w:eastAsia="SimSun" w:hAnsi="Calibri" w:cs="Calibri"/>
                <w:kern w:val="0"/>
                <w:lang w:eastAsia="sl-SI"/>
                <w14:ligatures w14:val="none"/>
              </w:rPr>
            </w:pPr>
          </w:p>
        </w:tc>
      </w:tr>
      <w:tr w:rsidR="00445927" w:rsidRPr="00445927" w14:paraId="4B0ADC97" w14:textId="77777777" w:rsidTr="00440BFD">
        <w:trPr>
          <w:trHeight w:val="405"/>
          <w:tblHeader/>
        </w:trPr>
        <w:tc>
          <w:tcPr>
            <w:tcW w:w="3600" w:type="dxa"/>
            <w:vAlign w:val="center"/>
          </w:tcPr>
          <w:p w14:paraId="58B8FE1F" w14:textId="09435D13" w:rsidR="00D7160A" w:rsidRPr="00445927" w:rsidRDefault="0074691B"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T</w:t>
            </w:r>
            <w:r w:rsidR="00D7160A" w:rsidRPr="00445927">
              <w:rPr>
                <w:rFonts w:ascii="Calibri" w:eastAsia="SimSun" w:hAnsi="Calibri" w:cs="Calibri"/>
                <w:kern w:val="0"/>
                <w:lang w:eastAsia="sl-SI"/>
                <w14:ligatures w14:val="none"/>
              </w:rPr>
              <w:t>elefon</w:t>
            </w:r>
            <w:r w:rsidRPr="00445927">
              <w:rPr>
                <w:rFonts w:ascii="Calibri" w:eastAsia="SimSun" w:hAnsi="Calibri" w:cs="Calibri"/>
                <w:kern w:val="0"/>
                <w:lang w:eastAsia="sl-SI"/>
                <w14:ligatures w14:val="none"/>
              </w:rPr>
              <w:t>ska številka</w:t>
            </w:r>
          </w:p>
        </w:tc>
        <w:tc>
          <w:tcPr>
            <w:tcW w:w="6258" w:type="dxa"/>
            <w:vAlign w:val="center"/>
          </w:tcPr>
          <w:p w14:paraId="4BF9D91C" w14:textId="77777777" w:rsidR="00D7160A" w:rsidRPr="00445927" w:rsidRDefault="00D7160A" w:rsidP="00D7160A">
            <w:pPr>
              <w:spacing w:after="0" w:line="240" w:lineRule="auto"/>
              <w:ind w:right="-1492"/>
              <w:rPr>
                <w:rFonts w:ascii="Calibri" w:eastAsia="SimSun" w:hAnsi="Calibri" w:cs="Calibri"/>
                <w:kern w:val="0"/>
                <w:lang w:eastAsia="sl-SI"/>
                <w14:ligatures w14:val="none"/>
              </w:rPr>
            </w:pPr>
          </w:p>
        </w:tc>
      </w:tr>
      <w:tr w:rsidR="00445927" w:rsidRPr="00445927" w14:paraId="6E632F0A" w14:textId="77777777" w:rsidTr="00440BFD">
        <w:trPr>
          <w:trHeight w:val="405"/>
          <w:tblHeader/>
        </w:trPr>
        <w:tc>
          <w:tcPr>
            <w:tcW w:w="3600" w:type="dxa"/>
            <w:vAlign w:val="center"/>
          </w:tcPr>
          <w:p w14:paraId="7202768F" w14:textId="6C9A75A5" w:rsidR="008A35A3" w:rsidRPr="00445927" w:rsidRDefault="008A35A3"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 xml:space="preserve">e-pošta </w:t>
            </w:r>
          </w:p>
        </w:tc>
        <w:tc>
          <w:tcPr>
            <w:tcW w:w="6258" w:type="dxa"/>
            <w:vAlign w:val="center"/>
          </w:tcPr>
          <w:p w14:paraId="638B3453" w14:textId="77777777" w:rsidR="008A35A3" w:rsidRPr="00445927" w:rsidRDefault="008A35A3" w:rsidP="00D7160A">
            <w:pPr>
              <w:spacing w:after="0" w:line="240" w:lineRule="auto"/>
              <w:ind w:right="-1492"/>
              <w:rPr>
                <w:rFonts w:ascii="Calibri" w:eastAsia="SimSun" w:hAnsi="Calibri" w:cs="Calibri"/>
                <w:kern w:val="0"/>
                <w:lang w:eastAsia="sl-SI"/>
                <w14:ligatures w14:val="none"/>
              </w:rPr>
            </w:pPr>
          </w:p>
        </w:tc>
      </w:tr>
      <w:tr w:rsidR="00445927" w:rsidRPr="00445927" w14:paraId="50A13DF2" w14:textId="77777777" w:rsidTr="00440BFD">
        <w:trPr>
          <w:trHeight w:val="405"/>
          <w:tblHeader/>
        </w:trPr>
        <w:tc>
          <w:tcPr>
            <w:tcW w:w="3600" w:type="dxa"/>
            <w:vAlign w:val="center"/>
          </w:tcPr>
          <w:p w14:paraId="33C14D35" w14:textId="7FEFA47F" w:rsidR="004A7173" w:rsidRPr="00445927" w:rsidRDefault="00AD25C9"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Glavni naslov (</w:t>
            </w:r>
            <w:r w:rsidR="004A7173" w:rsidRPr="00445927">
              <w:rPr>
                <w:rFonts w:ascii="Calibri" w:eastAsia="SimSun" w:hAnsi="Calibri" w:cs="Calibri"/>
                <w:kern w:val="0"/>
                <w:lang w:eastAsia="sl-SI"/>
                <w14:ligatures w14:val="none"/>
              </w:rPr>
              <w:t>URL</w:t>
            </w:r>
            <w:r w:rsidRPr="00445927">
              <w:rPr>
                <w:rFonts w:ascii="Calibri" w:eastAsia="SimSun" w:hAnsi="Calibri" w:cs="Calibri"/>
                <w:kern w:val="0"/>
                <w:lang w:eastAsia="sl-SI"/>
                <w14:ligatures w14:val="none"/>
              </w:rPr>
              <w:t xml:space="preserve"> spletne strani)</w:t>
            </w:r>
          </w:p>
        </w:tc>
        <w:tc>
          <w:tcPr>
            <w:tcW w:w="6258" w:type="dxa"/>
            <w:vAlign w:val="center"/>
          </w:tcPr>
          <w:p w14:paraId="19BBB1D0" w14:textId="77777777" w:rsidR="004A7173" w:rsidRPr="00445927" w:rsidRDefault="004A7173" w:rsidP="00D7160A">
            <w:pPr>
              <w:spacing w:after="0" w:line="240" w:lineRule="auto"/>
              <w:ind w:right="-1492"/>
              <w:rPr>
                <w:rFonts w:ascii="Calibri" w:eastAsia="SimSun" w:hAnsi="Calibri" w:cs="Calibri"/>
                <w:kern w:val="0"/>
                <w:lang w:eastAsia="sl-SI"/>
                <w14:ligatures w14:val="none"/>
              </w:rPr>
            </w:pPr>
          </w:p>
        </w:tc>
      </w:tr>
      <w:tr w:rsidR="00FD0E8C" w:rsidRPr="00445927" w14:paraId="0DBE5448" w14:textId="77777777" w:rsidTr="00440BFD">
        <w:trPr>
          <w:trHeight w:val="405"/>
          <w:tblHeader/>
        </w:trPr>
        <w:tc>
          <w:tcPr>
            <w:tcW w:w="3600" w:type="dxa"/>
            <w:vAlign w:val="center"/>
          </w:tcPr>
          <w:p w14:paraId="209CA2A1" w14:textId="3C7E90BF" w:rsidR="00FD0E8C" w:rsidRPr="00445927" w:rsidRDefault="00FD0E8C"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Pooblaščenec za vročanje (za gospodarski subjekt</w:t>
            </w:r>
            <w:r w:rsidR="00747E64" w:rsidRPr="00445927">
              <w:rPr>
                <w:rFonts w:ascii="Calibri" w:eastAsia="SimSun" w:hAnsi="Calibri" w:cs="Calibri"/>
                <w:kern w:val="0"/>
                <w:lang w:eastAsia="sl-SI"/>
                <w14:ligatures w14:val="none"/>
              </w:rPr>
              <w:t xml:space="preserve"> s sedežem v tuji državi)</w:t>
            </w:r>
          </w:p>
        </w:tc>
        <w:tc>
          <w:tcPr>
            <w:tcW w:w="6258" w:type="dxa"/>
            <w:vAlign w:val="center"/>
          </w:tcPr>
          <w:p w14:paraId="3417BD1A" w14:textId="77777777" w:rsidR="00FD0E8C" w:rsidRPr="00445927" w:rsidRDefault="00FD0E8C" w:rsidP="00D7160A">
            <w:pPr>
              <w:spacing w:after="0" w:line="240" w:lineRule="auto"/>
              <w:ind w:right="-1492"/>
              <w:rPr>
                <w:rFonts w:ascii="Calibri" w:eastAsia="SimSun" w:hAnsi="Calibri" w:cs="Calibri"/>
                <w:kern w:val="0"/>
                <w:lang w:eastAsia="sl-SI"/>
                <w14:ligatures w14:val="none"/>
              </w:rPr>
            </w:pPr>
          </w:p>
        </w:tc>
      </w:tr>
    </w:tbl>
    <w:p w14:paraId="4F8107AE" w14:textId="77777777" w:rsidR="00D7160A" w:rsidRPr="00AC75AF" w:rsidRDefault="00D7160A" w:rsidP="00D7160A">
      <w:pPr>
        <w:spacing w:after="0" w:line="240" w:lineRule="auto"/>
        <w:rPr>
          <w:rFonts w:ascii="Calibri" w:eastAsia="SimSun" w:hAnsi="Calibri" w:cs="Calibri"/>
          <w:kern w:val="0"/>
          <w:sz w:val="16"/>
          <w:szCs w:val="16"/>
          <w:lang w:eastAsia="sl-SI"/>
          <w14:ligatures w14:val="none"/>
        </w:rPr>
      </w:pPr>
    </w:p>
    <w:p w14:paraId="4F5C292E" w14:textId="6371598F" w:rsidR="008A35A3" w:rsidRDefault="008A35A3" w:rsidP="0074691B">
      <w:pPr>
        <w:spacing w:after="0" w:line="240" w:lineRule="auto"/>
        <w:jc w:val="both"/>
        <w:rPr>
          <w:rFonts w:ascii="Calibri" w:eastAsia="SimSun" w:hAnsi="Calibri" w:cs="Calibri"/>
          <w:kern w:val="0"/>
          <w:lang w:eastAsia="sl-SI"/>
          <w14:ligatures w14:val="none"/>
        </w:rPr>
      </w:pPr>
      <w:r w:rsidRPr="008A35A3">
        <w:rPr>
          <w:rFonts w:ascii="Calibri" w:eastAsia="SimSun" w:hAnsi="Calibri" w:cs="Calibri"/>
          <w:kern w:val="0"/>
          <w:lang w:eastAsia="sl-SI"/>
          <w14:ligatures w14:val="none"/>
        </w:rPr>
        <w:t>Ponudnik mora v</w:t>
      </w:r>
      <w:r>
        <w:rPr>
          <w:rFonts w:ascii="Calibri" w:eastAsia="SimSun" w:hAnsi="Calibri" w:cs="Calibri"/>
          <w:kern w:val="0"/>
          <w:lang w:eastAsia="sl-SI"/>
          <w14:ligatures w14:val="none"/>
        </w:rPr>
        <w:t xml:space="preserve"> obrazcih</w:t>
      </w:r>
      <w:r w:rsidRPr="008A35A3">
        <w:rPr>
          <w:rFonts w:ascii="Calibri" w:eastAsia="SimSun" w:hAnsi="Calibri" w:cs="Calibri"/>
          <w:kern w:val="0"/>
          <w:lang w:eastAsia="sl-SI"/>
          <w14:ligatures w14:val="none"/>
        </w:rPr>
        <w:t>, nujno izpolniti tudi polji »</w:t>
      </w:r>
      <w:r w:rsidR="003556F6">
        <w:rPr>
          <w:rFonts w:ascii="Calibri" w:eastAsia="SimSun" w:hAnsi="Calibri" w:cs="Calibri"/>
          <w:kern w:val="0"/>
          <w:lang w:eastAsia="sl-SI"/>
          <w14:ligatures w14:val="none"/>
        </w:rPr>
        <w:t>e</w:t>
      </w:r>
      <w:r w:rsidRPr="008A35A3">
        <w:rPr>
          <w:rFonts w:ascii="Calibri" w:eastAsia="SimSun" w:hAnsi="Calibri" w:cs="Calibri"/>
          <w:kern w:val="0"/>
          <w:lang w:eastAsia="sl-SI"/>
          <w14:ligatures w14:val="none"/>
        </w:rPr>
        <w:t xml:space="preserve">-pošta« in »Telefonska številka«. V primeru </w:t>
      </w:r>
      <w:r w:rsidR="0074691B">
        <w:rPr>
          <w:rFonts w:ascii="Calibri" w:eastAsia="SimSun" w:hAnsi="Calibri" w:cs="Calibri"/>
          <w:kern w:val="0"/>
          <w:lang w:eastAsia="sl-SI"/>
          <w14:ligatures w14:val="none"/>
        </w:rPr>
        <w:t xml:space="preserve">nagrade / </w:t>
      </w:r>
      <w:r w:rsidRPr="008A35A3">
        <w:rPr>
          <w:rFonts w:ascii="Calibri" w:eastAsia="SimSun" w:hAnsi="Calibri" w:cs="Calibri"/>
          <w:kern w:val="0"/>
          <w:lang w:eastAsia="sl-SI"/>
          <w14:ligatures w14:val="none"/>
        </w:rPr>
        <w:t xml:space="preserve">izbire bosta navedena podatka objavljena v obvestilu o oddaji javnega naročila na </w:t>
      </w:r>
      <w:r w:rsidR="0074691B">
        <w:rPr>
          <w:rFonts w:ascii="Calibri" w:eastAsia="SimSun" w:hAnsi="Calibri" w:cs="Calibri"/>
          <w:kern w:val="0"/>
          <w:lang w:eastAsia="sl-SI"/>
          <w14:ligatures w14:val="none"/>
        </w:rPr>
        <w:t>P</w:t>
      </w:r>
      <w:r w:rsidRPr="008A35A3">
        <w:rPr>
          <w:rFonts w:ascii="Calibri" w:eastAsia="SimSun" w:hAnsi="Calibri" w:cs="Calibri"/>
          <w:kern w:val="0"/>
          <w:lang w:eastAsia="sl-SI"/>
          <w14:ligatures w14:val="none"/>
        </w:rPr>
        <w:t>ortalu javnih naročil</w:t>
      </w:r>
      <w:r w:rsidR="0074691B">
        <w:rPr>
          <w:rFonts w:ascii="Calibri" w:eastAsia="SimSun" w:hAnsi="Calibri" w:cs="Calibri"/>
          <w:kern w:val="0"/>
          <w:lang w:eastAsia="sl-SI"/>
          <w14:ligatures w14:val="none"/>
        </w:rPr>
        <w:t xml:space="preserve">. </w:t>
      </w:r>
      <w:r w:rsidRPr="008A35A3">
        <w:rPr>
          <w:rFonts w:ascii="Calibri" w:eastAsia="SimSun" w:hAnsi="Calibri" w:cs="Calibri"/>
          <w:kern w:val="0"/>
          <w:lang w:eastAsia="sl-SI"/>
          <w14:ligatures w14:val="none"/>
        </w:rPr>
        <w:t>S podpisom podaja</w:t>
      </w:r>
      <w:r w:rsidR="0074691B">
        <w:rPr>
          <w:rFonts w:ascii="Calibri" w:eastAsia="SimSun" w:hAnsi="Calibri" w:cs="Calibri"/>
          <w:kern w:val="0"/>
          <w:lang w:eastAsia="sl-SI"/>
          <w14:ligatures w14:val="none"/>
        </w:rPr>
        <w:t>mo</w:t>
      </w:r>
      <w:r w:rsidRPr="008A35A3">
        <w:rPr>
          <w:rFonts w:ascii="Calibri" w:eastAsia="SimSun" w:hAnsi="Calibri" w:cs="Calibri"/>
          <w:kern w:val="0"/>
          <w:lang w:eastAsia="sl-SI"/>
          <w14:ligatures w14:val="none"/>
        </w:rPr>
        <w:t xml:space="preserve"> soglasje za javno objavo podatka o uradnem elektronskem naslovu gospodarskega subjekta in javno objavo uradne telefonske številke gospodarskega subjekta.</w:t>
      </w:r>
    </w:p>
    <w:p w14:paraId="52848E7A" w14:textId="77777777" w:rsidR="008A35A3" w:rsidRPr="00AC75AF" w:rsidRDefault="008A35A3" w:rsidP="00D7160A">
      <w:pPr>
        <w:spacing w:after="0" w:line="240" w:lineRule="auto"/>
        <w:rPr>
          <w:rFonts w:ascii="Calibri" w:eastAsia="SimSun" w:hAnsi="Calibri" w:cs="Calibri"/>
          <w:kern w:val="0"/>
          <w:sz w:val="16"/>
          <w:szCs w:val="16"/>
          <w:lang w:eastAsia="sl-SI"/>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9"/>
        <w:gridCol w:w="2439"/>
      </w:tblGrid>
      <w:tr w:rsidR="00D7160A" w:rsidRPr="00D7160A" w14:paraId="1A6963EE" w14:textId="77777777" w:rsidTr="00440BFD">
        <w:tc>
          <w:tcPr>
            <w:tcW w:w="7479" w:type="dxa"/>
            <w:tcBorders>
              <w:bottom w:val="double" w:sz="4" w:space="0" w:color="auto"/>
            </w:tcBorders>
            <w:vAlign w:val="center"/>
          </w:tcPr>
          <w:p w14:paraId="2792541F" w14:textId="77777777" w:rsidR="00D7160A" w:rsidRPr="00D7160A" w:rsidRDefault="00D7160A" w:rsidP="00D7160A">
            <w:pPr>
              <w:spacing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Prevzeta dela</w:t>
            </w:r>
          </w:p>
        </w:tc>
        <w:tc>
          <w:tcPr>
            <w:tcW w:w="2439" w:type="dxa"/>
            <w:tcBorders>
              <w:bottom w:val="double" w:sz="4" w:space="0" w:color="auto"/>
            </w:tcBorders>
          </w:tcPr>
          <w:p w14:paraId="33B1E116" w14:textId="77777777" w:rsidR="00D7160A" w:rsidRPr="00D7160A" w:rsidRDefault="00D7160A" w:rsidP="00D7160A">
            <w:pPr>
              <w:spacing w:before="60" w:after="0" w:line="240" w:lineRule="auto"/>
              <w:jc w:val="center"/>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Ponudbena vrednost</w:t>
            </w:r>
          </w:p>
          <w:p w14:paraId="4A14C8D5" w14:textId="77777777" w:rsidR="00D7160A" w:rsidRPr="00D7160A" w:rsidRDefault="00D7160A" w:rsidP="00D7160A">
            <w:pPr>
              <w:spacing w:after="60" w:line="240" w:lineRule="auto"/>
              <w:jc w:val="center"/>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(brez DDV)</w:t>
            </w:r>
          </w:p>
        </w:tc>
      </w:tr>
      <w:tr w:rsidR="00D7160A" w:rsidRPr="00D7160A" w14:paraId="43C1448D" w14:textId="77777777" w:rsidTr="00440BFD">
        <w:trPr>
          <w:trHeight w:val="401"/>
        </w:trPr>
        <w:tc>
          <w:tcPr>
            <w:tcW w:w="7479" w:type="dxa"/>
            <w:tcBorders>
              <w:top w:val="double" w:sz="4" w:space="0" w:color="auto"/>
            </w:tcBorders>
          </w:tcPr>
          <w:p w14:paraId="582B5F0D" w14:textId="77777777" w:rsidR="00D7160A" w:rsidRPr="00D7160A" w:rsidRDefault="00D7160A" w:rsidP="00D7160A">
            <w:pPr>
              <w:spacing w:after="0" w:line="240" w:lineRule="auto"/>
              <w:rPr>
                <w:rFonts w:ascii="Calibri" w:eastAsia="SimSun" w:hAnsi="Calibri" w:cs="Calibri"/>
                <w:kern w:val="0"/>
                <w:lang w:eastAsia="sl-SI"/>
                <w14:ligatures w14:val="none"/>
              </w:rPr>
            </w:pPr>
          </w:p>
        </w:tc>
        <w:tc>
          <w:tcPr>
            <w:tcW w:w="2439" w:type="dxa"/>
            <w:tcBorders>
              <w:top w:val="double" w:sz="4" w:space="0" w:color="auto"/>
            </w:tcBorders>
          </w:tcPr>
          <w:p w14:paraId="12EA5B67" w14:textId="77777777" w:rsidR="00D7160A" w:rsidRPr="00D7160A" w:rsidRDefault="00D7160A" w:rsidP="00D7160A">
            <w:pPr>
              <w:spacing w:after="0" w:line="240" w:lineRule="auto"/>
              <w:rPr>
                <w:rFonts w:ascii="Calibri" w:eastAsia="SimSun" w:hAnsi="Calibri" w:cs="Calibri"/>
                <w:kern w:val="0"/>
                <w:lang w:eastAsia="sl-SI"/>
                <w14:ligatures w14:val="none"/>
              </w:rPr>
            </w:pPr>
          </w:p>
        </w:tc>
      </w:tr>
      <w:tr w:rsidR="00D7160A" w:rsidRPr="00D7160A" w14:paraId="28E71F90" w14:textId="77777777" w:rsidTr="00440BFD">
        <w:trPr>
          <w:trHeight w:val="413"/>
        </w:trPr>
        <w:tc>
          <w:tcPr>
            <w:tcW w:w="7479" w:type="dxa"/>
          </w:tcPr>
          <w:p w14:paraId="686FAFA9" w14:textId="77777777" w:rsidR="00D7160A" w:rsidRPr="00D7160A" w:rsidRDefault="00D7160A" w:rsidP="00D7160A">
            <w:pPr>
              <w:spacing w:after="0" w:line="240" w:lineRule="auto"/>
              <w:rPr>
                <w:rFonts w:ascii="Calibri" w:eastAsia="SimSun" w:hAnsi="Calibri" w:cs="Calibri"/>
                <w:kern w:val="0"/>
                <w:lang w:eastAsia="sl-SI"/>
                <w14:ligatures w14:val="none"/>
              </w:rPr>
            </w:pPr>
          </w:p>
        </w:tc>
        <w:tc>
          <w:tcPr>
            <w:tcW w:w="2439" w:type="dxa"/>
          </w:tcPr>
          <w:p w14:paraId="1FB2C974" w14:textId="77777777" w:rsidR="00D7160A" w:rsidRPr="00D7160A" w:rsidRDefault="00D7160A" w:rsidP="00D7160A">
            <w:pPr>
              <w:spacing w:after="0" w:line="240" w:lineRule="auto"/>
              <w:rPr>
                <w:rFonts w:ascii="Calibri" w:eastAsia="SimSun" w:hAnsi="Calibri" w:cs="Calibri"/>
                <w:kern w:val="0"/>
                <w:lang w:eastAsia="sl-SI"/>
                <w14:ligatures w14:val="none"/>
              </w:rPr>
            </w:pPr>
          </w:p>
        </w:tc>
      </w:tr>
      <w:tr w:rsidR="00D7160A" w:rsidRPr="00D7160A" w14:paraId="6162DE11" w14:textId="77777777" w:rsidTr="00440BFD">
        <w:trPr>
          <w:trHeight w:val="419"/>
        </w:trPr>
        <w:tc>
          <w:tcPr>
            <w:tcW w:w="7479" w:type="dxa"/>
          </w:tcPr>
          <w:p w14:paraId="45B2A889" w14:textId="77777777" w:rsidR="00D7160A" w:rsidRPr="00D7160A" w:rsidRDefault="00D7160A" w:rsidP="00D7160A">
            <w:pPr>
              <w:spacing w:after="0" w:line="240" w:lineRule="auto"/>
              <w:rPr>
                <w:rFonts w:ascii="Calibri" w:eastAsia="SimSun" w:hAnsi="Calibri" w:cs="Calibri"/>
                <w:kern w:val="0"/>
                <w:lang w:eastAsia="sl-SI"/>
                <w14:ligatures w14:val="none"/>
              </w:rPr>
            </w:pPr>
          </w:p>
        </w:tc>
        <w:tc>
          <w:tcPr>
            <w:tcW w:w="2439" w:type="dxa"/>
          </w:tcPr>
          <w:p w14:paraId="71F865B6" w14:textId="77777777" w:rsidR="00D7160A" w:rsidRPr="00D7160A" w:rsidRDefault="00D7160A" w:rsidP="00D7160A">
            <w:pPr>
              <w:spacing w:after="0" w:line="240" w:lineRule="auto"/>
              <w:rPr>
                <w:rFonts w:ascii="Calibri" w:eastAsia="SimSun" w:hAnsi="Calibri" w:cs="Calibri"/>
                <w:kern w:val="0"/>
                <w:lang w:eastAsia="sl-SI"/>
                <w14:ligatures w14:val="none"/>
              </w:rPr>
            </w:pPr>
          </w:p>
        </w:tc>
      </w:tr>
      <w:tr w:rsidR="00D7160A" w:rsidRPr="00D7160A" w14:paraId="44015FA7" w14:textId="77777777" w:rsidTr="00440BFD">
        <w:trPr>
          <w:trHeight w:val="411"/>
        </w:trPr>
        <w:tc>
          <w:tcPr>
            <w:tcW w:w="7479" w:type="dxa"/>
          </w:tcPr>
          <w:p w14:paraId="28EE2232" w14:textId="77777777" w:rsidR="00D7160A" w:rsidRPr="00D7160A" w:rsidRDefault="00D7160A" w:rsidP="00D7160A">
            <w:pPr>
              <w:spacing w:after="0" w:line="240" w:lineRule="auto"/>
              <w:rPr>
                <w:rFonts w:ascii="Calibri" w:eastAsia="SimSun" w:hAnsi="Calibri" w:cs="Calibri"/>
                <w:kern w:val="0"/>
                <w:lang w:eastAsia="sl-SI"/>
                <w14:ligatures w14:val="none"/>
              </w:rPr>
            </w:pPr>
          </w:p>
        </w:tc>
        <w:tc>
          <w:tcPr>
            <w:tcW w:w="2439" w:type="dxa"/>
          </w:tcPr>
          <w:p w14:paraId="52A2A0D8" w14:textId="77777777" w:rsidR="00D7160A" w:rsidRPr="00D7160A" w:rsidRDefault="00D7160A" w:rsidP="00D7160A">
            <w:pPr>
              <w:spacing w:after="0" w:line="240" w:lineRule="auto"/>
              <w:rPr>
                <w:rFonts w:ascii="Calibri" w:eastAsia="SimSun" w:hAnsi="Calibri" w:cs="Calibri"/>
                <w:kern w:val="0"/>
                <w:lang w:eastAsia="sl-SI"/>
                <w14:ligatures w14:val="none"/>
              </w:rPr>
            </w:pPr>
          </w:p>
        </w:tc>
      </w:tr>
    </w:tbl>
    <w:p w14:paraId="70B93E7F" w14:textId="77777777" w:rsidR="00D7160A" w:rsidRPr="00AC75AF" w:rsidRDefault="00D7160A" w:rsidP="00D7160A">
      <w:pPr>
        <w:tabs>
          <w:tab w:val="center" w:pos="4536"/>
          <w:tab w:val="right" w:pos="9072"/>
          <w:tab w:val="left" w:pos="12758"/>
        </w:tabs>
        <w:spacing w:after="0" w:line="240" w:lineRule="auto"/>
        <w:jc w:val="both"/>
        <w:rPr>
          <w:rFonts w:ascii="Calibri" w:eastAsia="SimSun" w:hAnsi="Calibri" w:cs="Calibri"/>
          <w:kern w:val="0"/>
          <w:sz w:val="16"/>
          <w:szCs w:val="16"/>
          <w:lang w:eastAsia="sl-SI"/>
          <w14:ligatures w14:val="none"/>
        </w:rPr>
      </w:pPr>
    </w:p>
    <w:p w14:paraId="3BACD1D1" w14:textId="77777777" w:rsidR="00AC75AF" w:rsidRPr="004B2AAB" w:rsidRDefault="00AC75AF" w:rsidP="00AC75AF">
      <w:pPr>
        <w:spacing w:after="0"/>
        <w:jc w:val="both"/>
        <w:rPr>
          <w:rFonts w:ascii="Calibri" w:hAnsi="Calibri" w:cs="Calibri"/>
        </w:rPr>
      </w:pPr>
      <w:r w:rsidRPr="004B2AAB">
        <w:rPr>
          <w:rFonts w:ascii="Calibri" w:eastAsia="Calibri" w:hAnsi="Calibri" w:cs="Calibri"/>
          <w:b/>
          <w:kern w:val="0"/>
          <w14:ligatures w14:val="none"/>
        </w:rPr>
        <w:t>Šifra natečajnega elaborata:</w:t>
      </w:r>
      <w:r>
        <w:rPr>
          <w:rFonts w:ascii="Calibri" w:eastAsia="Calibri" w:hAnsi="Calibri" w:cs="Calibri"/>
          <w:b/>
          <w:kern w:val="0"/>
          <w14:ligatures w14:val="none"/>
        </w:rPr>
        <w:t xml:space="preserve"> ______________________________</w:t>
      </w:r>
    </w:p>
    <w:p w14:paraId="4C06CB29" w14:textId="77777777" w:rsidR="00AC75AF" w:rsidRPr="00AC75AF" w:rsidRDefault="00AC75AF" w:rsidP="00D7160A">
      <w:pPr>
        <w:tabs>
          <w:tab w:val="center" w:pos="4536"/>
          <w:tab w:val="right" w:pos="9072"/>
          <w:tab w:val="left" w:pos="12758"/>
        </w:tabs>
        <w:spacing w:after="0" w:line="240" w:lineRule="auto"/>
        <w:jc w:val="both"/>
        <w:rPr>
          <w:rFonts w:ascii="Calibri" w:eastAsia="SimSun" w:hAnsi="Calibri" w:cs="Calibri"/>
          <w:kern w:val="0"/>
          <w:sz w:val="16"/>
          <w:szCs w:val="16"/>
          <w:lang w:eastAsia="sl-SI"/>
          <w14:ligatures w14:val="none"/>
        </w:rPr>
      </w:pPr>
    </w:p>
    <w:p w14:paraId="26B76CA0" w14:textId="65CEFE94" w:rsidR="008E6C0D" w:rsidRPr="00445927" w:rsidRDefault="008E6C0D" w:rsidP="00D7160A">
      <w:pPr>
        <w:tabs>
          <w:tab w:val="center" w:pos="4536"/>
          <w:tab w:val="right" w:pos="9072"/>
          <w:tab w:val="left" w:pos="12758"/>
        </w:tabs>
        <w:spacing w:after="0" w:line="240" w:lineRule="auto"/>
        <w:jc w:val="both"/>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Kraj in datum: ___________________</w:t>
      </w:r>
    </w:p>
    <w:tbl>
      <w:tblPr>
        <w:tblW w:w="0" w:type="auto"/>
        <w:jc w:val="right"/>
        <w:tblLayout w:type="fixed"/>
        <w:tblLook w:val="0000" w:firstRow="0" w:lastRow="0" w:firstColumn="0" w:lastColumn="0" w:noHBand="0" w:noVBand="0"/>
      </w:tblPr>
      <w:tblGrid>
        <w:gridCol w:w="2109"/>
        <w:gridCol w:w="3543"/>
      </w:tblGrid>
      <w:tr w:rsidR="00445927" w:rsidRPr="00445927" w14:paraId="408CC4E3" w14:textId="77777777" w:rsidTr="0083611C">
        <w:trPr>
          <w:cantSplit/>
          <w:jc w:val="right"/>
        </w:trPr>
        <w:tc>
          <w:tcPr>
            <w:tcW w:w="2109" w:type="dxa"/>
            <w:vMerge w:val="restart"/>
            <w:vAlign w:val="center"/>
          </w:tcPr>
          <w:p w14:paraId="0D9F7936" w14:textId="77777777" w:rsidR="00D7160A" w:rsidRPr="00445927" w:rsidRDefault="00D7160A" w:rsidP="00D7160A">
            <w:pPr>
              <w:tabs>
                <w:tab w:val="left" w:pos="12758"/>
              </w:tabs>
              <w:spacing w:after="0" w:line="240" w:lineRule="auto"/>
              <w:jc w:val="center"/>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žig</w:t>
            </w:r>
          </w:p>
        </w:tc>
        <w:tc>
          <w:tcPr>
            <w:tcW w:w="3543" w:type="dxa"/>
          </w:tcPr>
          <w:p w14:paraId="39F9D5D3" w14:textId="2F05FB09" w:rsidR="00D7160A" w:rsidRPr="00445927" w:rsidRDefault="00523495" w:rsidP="00D7160A">
            <w:pPr>
              <w:tabs>
                <w:tab w:val="left" w:pos="12758"/>
              </w:tabs>
              <w:spacing w:after="0" w:line="240" w:lineRule="auto"/>
              <w:jc w:val="center"/>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G</w:t>
            </w:r>
            <w:r w:rsidR="00D7160A" w:rsidRPr="00445927">
              <w:rPr>
                <w:rFonts w:ascii="Calibri" w:eastAsia="SimSun" w:hAnsi="Calibri" w:cs="Calibri"/>
                <w:kern w:val="0"/>
                <w:lang w:eastAsia="sl-SI"/>
                <w14:ligatures w14:val="none"/>
              </w:rPr>
              <w:t>ospodarski subjekt</w:t>
            </w:r>
          </w:p>
        </w:tc>
      </w:tr>
      <w:tr w:rsidR="00445927" w:rsidRPr="00445927" w14:paraId="42B7C373" w14:textId="77777777" w:rsidTr="0083611C">
        <w:trPr>
          <w:cantSplit/>
          <w:jc w:val="right"/>
        </w:trPr>
        <w:tc>
          <w:tcPr>
            <w:tcW w:w="2109" w:type="dxa"/>
            <w:vMerge/>
          </w:tcPr>
          <w:p w14:paraId="736A0C02" w14:textId="77777777" w:rsidR="00D7160A" w:rsidRPr="00445927" w:rsidRDefault="00D7160A" w:rsidP="00D7160A">
            <w:pPr>
              <w:tabs>
                <w:tab w:val="left" w:pos="12758"/>
              </w:tabs>
              <w:spacing w:before="120" w:after="0" w:line="240" w:lineRule="auto"/>
              <w:jc w:val="center"/>
              <w:rPr>
                <w:rFonts w:ascii="Calibri" w:eastAsia="SimSun" w:hAnsi="Calibri" w:cs="Calibri"/>
                <w:kern w:val="0"/>
                <w:lang w:eastAsia="sl-SI"/>
                <w14:ligatures w14:val="none"/>
              </w:rPr>
            </w:pPr>
          </w:p>
        </w:tc>
        <w:tc>
          <w:tcPr>
            <w:tcW w:w="3543" w:type="dxa"/>
            <w:tcBorders>
              <w:bottom w:val="dashSmallGap" w:sz="4" w:space="0" w:color="auto"/>
            </w:tcBorders>
          </w:tcPr>
          <w:p w14:paraId="465B96DF" w14:textId="77777777" w:rsidR="00D7160A" w:rsidRPr="00445927" w:rsidRDefault="00D7160A" w:rsidP="00D7160A">
            <w:pPr>
              <w:tabs>
                <w:tab w:val="left" w:pos="12758"/>
              </w:tabs>
              <w:spacing w:before="120" w:after="0" w:line="240" w:lineRule="auto"/>
              <w:jc w:val="center"/>
              <w:rPr>
                <w:rFonts w:ascii="Calibri" w:eastAsia="SimSun" w:hAnsi="Calibri" w:cs="Calibri"/>
                <w:kern w:val="0"/>
                <w:lang w:eastAsia="sl-SI"/>
                <w14:ligatures w14:val="none"/>
              </w:rPr>
            </w:pPr>
          </w:p>
        </w:tc>
      </w:tr>
      <w:tr w:rsidR="00445927" w:rsidRPr="00445927" w14:paraId="200EDB7B" w14:textId="77777777" w:rsidTr="0083611C">
        <w:trPr>
          <w:cantSplit/>
          <w:jc w:val="right"/>
        </w:trPr>
        <w:tc>
          <w:tcPr>
            <w:tcW w:w="2109" w:type="dxa"/>
            <w:vMerge/>
          </w:tcPr>
          <w:p w14:paraId="1ED1F5D6" w14:textId="77777777" w:rsidR="00D7160A" w:rsidRPr="00445927" w:rsidRDefault="00D7160A" w:rsidP="00D7160A">
            <w:pPr>
              <w:tabs>
                <w:tab w:val="left" w:pos="12758"/>
              </w:tabs>
              <w:spacing w:after="0" w:line="240" w:lineRule="auto"/>
              <w:rPr>
                <w:rFonts w:ascii="Calibri" w:eastAsia="SimSun" w:hAnsi="Calibri" w:cs="Calibri"/>
                <w:kern w:val="0"/>
                <w:lang w:eastAsia="sl-SI"/>
                <w14:ligatures w14:val="none"/>
              </w:rPr>
            </w:pPr>
          </w:p>
        </w:tc>
        <w:tc>
          <w:tcPr>
            <w:tcW w:w="3543" w:type="dxa"/>
          </w:tcPr>
          <w:p w14:paraId="77D0CB29" w14:textId="77777777" w:rsidR="00D7160A" w:rsidRPr="00445927" w:rsidRDefault="00D7160A" w:rsidP="00D7160A">
            <w:pPr>
              <w:tabs>
                <w:tab w:val="left" w:pos="12758"/>
              </w:tabs>
              <w:spacing w:after="0" w:line="240" w:lineRule="auto"/>
              <w:jc w:val="center"/>
              <w:rPr>
                <w:rFonts w:ascii="Calibri" w:eastAsia="SimSun" w:hAnsi="Calibri" w:cs="Calibri"/>
                <w:kern w:val="0"/>
                <w:sz w:val="16"/>
                <w:szCs w:val="16"/>
                <w:lang w:eastAsia="sl-SI"/>
                <w14:ligatures w14:val="none"/>
              </w:rPr>
            </w:pPr>
            <w:r w:rsidRPr="00445927">
              <w:rPr>
                <w:rFonts w:ascii="Calibri" w:eastAsia="SimSun" w:hAnsi="Calibri" w:cs="Calibri"/>
                <w:kern w:val="0"/>
                <w:sz w:val="16"/>
                <w:szCs w:val="16"/>
                <w:lang w:eastAsia="sl-SI"/>
                <w14:ligatures w14:val="none"/>
              </w:rPr>
              <w:t>(ime in priimek pooblaščene osebe)</w:t>
            </w:r>
          </w:p>
        </w:tc>
      </w:tr>
      <w:tr w:rsidR="00445927" w:rsidRPr="00445927" w14:paraId="49FE30EB" w14:textId="77777777" w:rsidTr="0083611C">
        <w:trPr>
          <w:cantSplit/>
          <w:jc w:val="right"/>
        </w:trPr>
        <w:tc>
          <w:tcPr>
            <w:tcW w:w="2109" w:type="dxa"/>
            <w:vMerge/>
          </w:tcPr>
          <w:p w14:paraId="7506D3A0" w14:textId="77777777" w:rsidR="00D7160A" w:rsidRPr="00445927" w:rsidRDefault="00D7160A" w:rsidP="00D7160A">
            <w:pPr>
              <w:tabs>
                <w:tab w:val="left" w:pos="12758"/>
              </w:tabs>
              <w:spacing w:before="120" w:after="0" w:line="240" w:lineRule="auto"/>
              <w:jc w:val="center"/>
              <w:rPr>
                <w:rFonts w:ascii="Calibri" w:eastAsia="SimSun" w:hAnsi="Calibri" w:cs="Calibri"/>
                <w:kern w:val="0"/>
                <w:lang w:eastAsia="sl-SI"/>
                <w14:ligatures w14:val="none"/>
              </w:rPr>
            </w:pPr>
          </w:p>
        </w:tc>
        <w:tc>
          <w:tcPr>
            <w:tcW w:w="3543" w:type="dxa"/>
            <w:tcBorders>
              <w:bottom w:val="dashSmallGap" w:sz="4" w:space="0" w:color="auto"/>
            </w:tcBorders>
          </w:tcPr>
          <w:p w14:paraId="21F18814" w14:textId="77777777" w:rsidR="00D7160A" w:rsidRPr="00445927" w:rsidRDefault="00D7160A" w:rsidP="00D7160A">
            <w:pPr>
              <w:tabs>
                <w:tab w:val="left" w:pos="12758"/>
              </w:tabs>
              <w:spacing w:before="120" w:after="0" w:line="240" w:lineRule="auto"/>
              <w:jc w:val="center"/>
              <w:rPr>
                <w:rFonts w:ascii="Calibri" w:eastAsia="SimSun" w:hAnsi="Calibri" w:cs="Calibri"/>
                <w:kern w:val="0"/>
                <w:lang w:eastAsia="sl-SI"/>
                <w14:ligatures w14:val="none"/>
              </w:rPr>
            </w:pPr>
          </w:p>
        </w:tc>
      </w:tr>
      <w:tr w:rsidR="00445927" w:rsidRPr="00445927" w14:paraId="0FDEED55" w14:textId="77777777" w:rsidTr="0083611C">
        <w:trPr>
          <w:cantSplit/>
          <w:jc w:val="right"/>
        </w:trPr>
        <w:tc>
          <w:tcPr>
            <w:tcW w:w="2109" w:type="dxa"/>
            <w:vMerge/>
          </w:tcPr>
          <w:p w14:paraId="37A7966A" w14:textId="77777777" w:rsidR="00D7160A" w:rsidRPr="00445927" w:rsidRDefault="00D7160A" w:rsidP="00D7160A">
            <w:pPr>
              <w:tabs>
                <w:tab w:val="left" w:pos="12758"/>
              </w:tabs>
              <w:spacing w:after="0" w:line="240" w:lineRule="auto"/>
              <w:rPr>
                <w:rFonts w:ascii="Calibri" w:eastAsia="SimSun" w:hAnsi="Calibri" w:cs="Calibri"/>
                <w:kern w:val="0"/>
                <w:lang w:eastAsia="sl-SI"/>
                <w14:ligatures w14:val="none"/>
              </w:rPr>
            </w:pPr>
          </w:p>
        </w:tc>
        <w:tc>
          <w:tcPr>
            <w:tcW w:w="3543" w:type="dxa"/>
          </w:tcPr>
          <w:p w14:paraId="334241B1" w14:textId="77777777" w:rsidR="00D7160A" w:rsidRPr="00445927" w:rsidRDefault="00D7160A" w:rsidP="00D7160A">
            <w:pPr>
              <w:tabs>
                <w:tab w:val="left" w:pos="12758"/>
              </w:tabs>
              <w:spacing w:after="0" w:line="240" w:lineRule="auto"/>
              <w:jc w:val="center"/>
              <w:rPr>
                <w:rFonts w:ascii="Calibri" w:eastAsia="SimSun" w:hAnsi="Calibri" w:cs="Calibri"/>
                <w:kern w:val="0"/>
                <w:sz w:val="16"/>
                <w:szCs w:val="16"/>
                <w:lang w:eastAsia="sl-SI"/>
                <w14:ligatures w14:val="none"/>
              </w:rPr>
            </w:pPr>
            <w:r w:rsidRPr="00445927">
              <w:rPr>
                <w:rFonts w:ascii="Calibri" w:eastAsia="SimSun" w:hAnsi="Calibri" w:cs="Calibri"/>
                <w:kern w:val="0"/>
                <w:sz w:val="16"/>
                <w:szCs w:val="16"/>
                <w:lang w:eastAsia="sl-SI"/>
                <w14:ligatures w14:val="none"/>
              </w:rPr>
              <w:t>(podpis)</w:t>
            </w:r>
          </w:p>
        </w:tc>
      </w:tr>
    </w:tbl>
    <w:p w14:paraId="593EE8F9" w14:textId="77777777" w:rsidR="00D7160A" w:rsidRPr="00445927" w:rsidRDefault="00D7160A" w:rsidP="00D7160A">
      <w:pPr>
        <w:widowControl w:val="0"/>
        <w:suppressAutoHyphens/>
        <w:spacing w:after="0" w:line="240" w:lineRule="auto"/>
        <w:jc w:val="both"/>
        <w:rPr>
          <w:rFonts w:ascii="Calibri" w:eastAsia="SimSun" w:hAnsi="Calibri" w:cs="Calibri"/>
          <w:b/>
          <w:kern w:val="0"/>
          <w:lang w:eastAsia="ar-SA"/>
          <w14:ligatures w14:val="none"/>
        </w:rPr>
      </w:pPr>
      <w:r w:rsidRPr="00445927">
        <w:rPr>
          <w:rFonts w:ascii="Calibri" w:eastAsia="SimSun" w:hAnsi="Calibri" w:cs="Calibri"/>
          <w:b/>
          <w:kern w:val="0"/>
          <w:lang w:eastAsia="ar-SA"/>
          <w14:ligatures w14:val="none"/>
        </w:rPr>
        <w:t xml:space="preserve">Navodilo: </w:t>
      </w:r>
    </w:p>
    <w:p w14:paraId="05608631" w14:textId="2989484F" w:rsidR="00E34401" w:rsidRPr="00445927" w:rsidRDefault="00E34401" w:rsidP="00E34401">
      <w:pPr>
        <w:pStyle w:val="Odstavekseznama"/>
        <w:numPr>
          <w:ilvl w:val="0"/>
          <w:numId w:val="6"/>
        </w:numPr>
        <w:tabs>
          <w:tab w:val="left" w:pos="851"/>
        </w:tabs>
        <w:spacing w:after="0" w:line="240" w:lineRule="auto"/>
        <w:jc w:val="both"/>
        <w:rPr>
          <w:rFonts w:ascii="Calibri" w:eastAsia="SimSun" w:hAnsi="Calibri" w:cs="Calibri"/>
          <w:iCs/>
          <w:kern w:val="0"/>
          <w:lang w:eastAsia="ar-SA"/>
          <w14:ligatures w14:val="none"/>
        </w:rPr>
      </w:pPr>
      <w:r w:rsidRPr="00445927">
        <w:rPr>
          <w:rFonts w:ascii="Calibri" w:eastAsia="SimSun" w:hAnsi="Calibri" w:cs="Calibri"/>
          <w:iCs/>
          <w:kern w:val="0"/>
          <w:lang w:eastAsia="ar-SA"/>
          <w14:ligatures w14:val="none"/>
        </w:rPr>
        <w:t>Obrazec je potrebno kopirati tolikokrat</w:t>
      </w:r>
      <w:r w:rsidR="00E92878" w:rsidRPr="00445927">
        <w:rPr>
          <w:rFonts w:ascii="Calibri" w:eastAsia="SimSun" w:hAnsi="Calibri" w:cs="Calibri"/>
          <w:iCs/>
          <w:kern w:val="0"/>
          <w:lang w:eastAsia="ar-SA"/>
          <w14:ligatures w14:val="none"/>
        </w:rPr>
        <w:t>,</w:t>
      </w:r>
      <w:r w:rsidRPr="00445927">
        <w:rPr>
          <w:rFonts w:ascii="Calibri" w:eastAsia="SimSun" w:hAnsi="Calibri" w:cs="Calibri"/>
          <w:iCs/>
          <w:kern w:val="0"/>
          <w:lang w:eastAsia="ar-SA"/>
          <w14:ligatures w14:val="none"/>
        </w:rPr>
        <w:t xml:space="preserve"> kolikor je sodelujočih gospodarskih subjektov</w:t>
      </w:r>
      <w:r w:rsidR="00411516" w:rsidRPr="00411516">
        <w:rPr>
          <w:rFonts w:ascii="Calibri" w:eastAsia="SimSun" w:hAnsi="Calibri" w:cs="Calibri"/>
          <w:iCs/>
          <w:kern w:val="0"/>
          <w:lang w:eastAsia="ar-SA"/>
          <w14:ligatures w14:val="none"/>
        </w:rPr>
        <w:t xml:space="preserve"> </w:t>
      </w:r>
      <w:r w:rsidR="00411516" w:rsidRPr="00445927">
        <w:rPr>
          <w:rFonts w:ascii="Calibri" w:eastAsia="SimSun" w:hAnsi="Calibri" w:cs="Calibri"/>
          <w:iCs/>
          <w:kern w:val="0"/>
          <w:lang w:eastAsia="ar-SA"/>
          <w14:ligatures w14:val="none"/>
        </w:rPr>
        <w:t>pri projektnem natečaju</w:t>
      </w:r>
      <w:r w:rsidRPr="00445927">
        <w:rPr>
          <w:rFonts w:ascii="Calibri" w:eastAsia="SimSun" w:hAnsi="Calibri" w:cs="Calibri"/>
          <w:iCs/>
          <w:kern w:val="0"/>
          <w:lang w:eastAsia="ar-SA"/>
          <w14:ligatures w14:val="none"/>
        </w:rPr>
        <w:t xml:space="preserve"> </w:t>
      </w:r>
      <w:r w:rsidRPr="00445927">
        <w:rPr>
          <w:rFonts w:ascii="Calibri" w:eastAsia="SimSun" w:hAnsi="Calibri" w:cs="Calibri"/>
          <w:iCs/>
          <w:kern w:val="0"/>
          <w:lang w:eastAsia="sl-SI"/>
          <w14:ligatures w14:val="none"/>
        </w:rPr>
        <w:t>(ponudnik, partner, podizvajalec)</w:t>
      </w:r>
      <w:r w:rsidRPr="00445927">
        <w:rPr>
          <w:rFonts w:ascii="Calibri" w:eastAsia="SimSun" w:hAnsi="Calibri" w:cs="Calibri"/>
          <w:iCs/>
          <w:kern w:val="0"/>
          <w:lang w:eastAsia="ar-SA"/>
          <w14:ligatures w14:val="none"/>
        </w:rPr>
        <w:t>.</w:t>
      </w:r>
    </w:p>
    <w:p w14:paraId="648FF8AC" w14:textId="493E1483" w:rsidR="008C480E" w:rsidRPr="00AA7C3E" w:rsidRDefault="004D4887" w:rsidP="00D7160A">
      <w:pPr>
        <w:pStyle w:val="Odstavekseznama"/>
        <w:numPr>
          <w:ilvl w:val="0"/>
          <w:numId w:val="6"/>
        </w:numPr>
        <w:tabs>
          <w:tab w:val="left" w:pos="851"/>
        </w:tabs>
        <w:spacing w:after="0" w:line="240" w:lineRule="auto"/>
        <w:ind w:right="-142"/>
        <w:jc w:val="both"/>
        <w:outlineLvl w:val="3"/>
        <w:rPr>
          <w:rFonts w:ascii="Calibri" w:eastAsia="SimSun" w:hAnsi="Calibri" w:cs="Calibri"/>
          <w:kern w:val="0"/>
          <w:lang w:eastAsia="sl-SI"/>
          <w14:ligatures w14:val="none"/>
        </w:rPr>
      </w:pPr>
      <w:r w:rsidRPr="005615F0">
        <w:rPr>
          <w:rFonts w:ascii="Calibri" w:eastAsia="SimSun" w:hAnsi="Calibri" w:cs="Calibri"/>
          <w:kern w:val="0"/>
          <w:lang w:eastAsia="sl-SI"/>
          <w14:ligatures w14:val="none"/>
        </w:rPr>
        <w:t xml:space="preserve">Obrazec je potrebno izpolniti, podpisati in žigosati ter v </w:t>
      </w:r>
      <w:r w:rsidR="0025552F" w:rsidRPr="005615F0">
        <w:rPr>
          <w:rFonts w:ascii="Calibri" w:eastAsia="SimSun" w:hAnsi="Calibri" w:cs="Calibri"/>
          <w:kern w:val="0"/>
          <w:lang w:eastAsia="sl-SI"/>
          <w14:ligatures w14:val="none"/>
        </w:rPr>
        <w:t xml:space="preserve">datoteki </w:t>
      </w:r>
      <w:r w:rsidR="0025552F">
        <w:rPr>
          <w:rFonts w:ascii="Calibri" w:eastAsia="SimSun" w:hAnsi="Calibri" w:cs="Calibri"/>
          <w:kern w:val="0"/>
          <w:lang w:eastAsia="sl-SI"/>
          <w14:ligatures w14:val="none"/>
        </w:rPr>
        <w:t>.</w:t>
      </w:r>
      <w:proofErr w:type="spellStart"/>
      <w:r w:rsidRPr="005615F0">
        <w:rPr>
          <w:rFonts w:ascii="Calibri" w:eastAsia="SimSun" w:hAnsi="Calibri" w:cs="Calibri"/>
          <w:kern w:val="0"/>
          <w:lang w:eastAsia="sl-SI"/>
          <w14:ligatures w14:val="none"/>
        </w:rPr>
        <w:t>pdf</w:t>
      </w:r>
      <w:proofErr w:type="spellEnd"/>
      <w:r w:rsidRPr="005615F0">
        <w:rPr>
          <w:rFonts w:ascii="Calibri" w:eastAsia="SimSun" w:hAnsi="Calibri" w:cs="Calibri"/>
          <w:kern w:val="0"/>
          <w:lang w:eastAsia="sl-SI"/>
          <w14:ligatures w14:val="none"/>
        </w:rPr>
        <w:t xml:space="preserve"> </w:t>
      </w:r>
      <w:r w:rsidRPr="004D5DBB">
        <w:rPr>
          <w:rFonts w:ascii="Calibri" w:eastAsia="SimSun" w:hAnsi="Calibri" w:cs="Calibri"/>
          <w:i/>
          <w:iCs/>
          <w:kern w:val="0"/>
          <w:lang w:eastAsia="sl-SI"/>
          <w14:ligatures w14:val="none"/>
        </w:rPr>
        <w:t>v</w:t>
      </w:r>
      <w:r w:rsidRPr="004D5DBB">
        <w:rPr>
          <w:rFonts w:ascii="Calibri" w:eastAsia="SimSun" w:hAnsi="Calibri" w:cs="Calibri"/>
          <w:i/>
          <w:iCs/>
          <w:kern w:val="0"/>
          <w:lang w:eastAsia="ar-SA"/>
          <w14:ligatures w14:val="none"/>
        </w:rPr>
        <w:t xml:space="preserve">ložiti </w:t>
      </w:r>
      <w:r w:rsidR="00D7160A" w:rsidRPr="00445927">
        <w:rPr>
          <w:rFonts w:ascii="Calibri" w:eastAsia="SimSun" w:hAnsi="Calibri" w:cs="Calibri"/>
          <w:i/>
          <w:kern w:val="0"/>
          <w:lang w:eastAsia="ar-SA"/>
          <w14:ligatures w14:val="none"/>
        </w:rPr>
        <w:t>v 3. del ponudbe »NAKNADNI PREIZKUS«</w:t>
      </w:r>
      <w:r w:rsidR="00523495" w:rsidRPr="00445927">
        <w:rPr>
          <w:rFonts w:ascii="Calibri" w:eastAsia="SimSun" w:hAnsi="Calibri" w:cs="Calibri"/>
          <w:i/>
          <w:kern w:val="0"/>
          <w:lang w:eastAsia="ar-SA"/>
          <w14:ligatures w14:val="none"/>
        </w:rPr>
        <w:t xml:space="preserve"> (</w:t>
      </w:r>
      <w:r w:rsidR="00AD3294" w:rsidRPr="006064AC">
        <w:rPr>
          <w:rFonts w:ascii="Calibri" w:hAnsi="Calibri" w:cs="Calibri"/>
          <w:i/>
          <w:iCs/>
        </w:rPr>
        <w:t>predložitev v sistem e-JN</w:t>
      </w:r>
      <w:r w:rsidR="00AD3294" w:rsidRPr="006064AC">
        <w:rPr>
          <w:rFonts w:ascii="Calibri" w:hAnsi="Calibri" w:cs="Calibri"/>
          <w:i/>
          <w:iCs/>
          <w:lang w:eastAsia="x-none"/>
        </w:rPr>
        <w:t xml:space="preserve"> v razdelek »Ostale priloge«</w:t>
      </w:r>
      <w:r w:rsidR="00523495" w:rsidRPr="00445927">
        <w:rPr>
          <w:rFonts w:ascii="Calibri" w:eastAsia="SimSun" w:hAnsi="Calibri" w:cs="Calibri"/>
          <w:i/>
          <w:kern w:val="0"/>
          <w:lang w:eastAsia="ar-SA"/>
          <w14:ligatures w14:val="none"/>
        </w:rPr>
        <w:t>).</w:t>
      </w:r>
      <w:r w:rsidR="00D7160A" w:rsidRPr="00AA7C3E">
        <w:rPr>
          <w:rFonts w:ascii="Calibri" w:eastAsia="SimSun" w:hAnsi="Calibri" w:cs="Calibri"/>
          <w:kern w:val="0"/>
          <w:lang w:eastAsia="sl-SI"/>
          <w14:ligatures w14:val="none"/>
        </w:rPr>
        <w:br w:type="page"/>
      </w:r>
    </w:p>
    <w:p w14:paraId="7FAC0426" w14:textId="78F1A53E" w:rsidR="008C480E" w:rsidRPr="00445927" w:rsidRDefault="008C480E" w:rsidP="00D7160A">
      <w:pPr>
        <w:spacing w:after="0" w:line="240" w:lineRule="auto"/>
        <w:ind w:right="-142"/>
        <w:outlineLvl w:val="3"/>
        <w:rPr>
          <w:rFonts w:ascii="Calibri" w:eastAsia="SimSun" w:hAnsi="Calibri" w:cs="Calibri"/>
          <w:kern w:val="0"/>
          <w:lang w:eastAsia="sl-SI"/>
          <w14:ligatures w14:val="none"/>
        </w:rPr>
      </w:pPr>
      <w:r w:rsidRPr="00445927">
        <w:rPr>
          <w:rFonts w:ascii="Calibri" w:eastAsia="SimSun" w:hAnsi="Calibri" w:cs="Calibri"/>
          <w:b/>
          <w:kern w:val="0"/>
          <w:lang w:eastAsia="sl-SI"/>
          <w14:ligatures w14:val="none"/>
        </w:rPr>
        <w:lastRenderedPageBreak/>
        <w:t xml:space="preserve">Javni, projektni, odprti, anonimni, enostopenjski natečaj za izbiro strokovno najprimernejše rešitve za: </w:t>
      </w:r>
      <w:r w:rsidRPr="00445927">
        <w:rPr>
          <w:rFonts w:ascii="Calibri" w:eastAsia="SimSun" w:hAnsi="Calibri" w:cs="Calibri"/>
          <w:b/>
          <w:kern w:val="0"/>
          <w:lang w:val="sr-Latn-RS" w:eastAsia="sl-SI"/>
          <w14:ligatures w14:val="none"/>
        </w:rPr>
        <w:t xml:space="preserve">“Novogradnja </w:t>
      </w:r>
      <w:r w:rsidR="00B24C47" w:rsidRPr="00445927">
        <w:rPr>
          <w:rFonts w:ascii="Calibri" w:eastAsia="SimSun" w:hAnsi="Calibri" w:cs="Calibri"/>
          <w:b/>
          <w:kern w:val="0"/>
          <w:lang w:val="sr-Latn-RS" w:eastAsia="sl-SI"/>
          <w14:ligatures w14:val="none"/>
        </w:rPr>
        <w:t>prizidka</w:t>
      </w:r>
      <w:r w:rsidRPr="00445927">
        <w:rPr>
          <w:rFonts w:ascii="Calibri" w:eastAsia="SimSun" w:hAnsi="Calibri" w:cs="Calibri"/>
          <w:b/>
          <w:kern w:val="0"/>
          <w:lang w:val="sr-Latn-RS" w:eastAsia="sl-SI"/>
          <w14:ligatures w14:val="none"/>
        </w:rPr>
        <w:t xml:space="preserve"> Fakultete za energetiko UM na </w:t>
      </w:r>
      <w:r w:rsidR="00E41108" w:rsidRPr="00445927">
        <w:rPr>
          <w:rFonts w:ascii="Calibri" w:eastAsia="SimSun" w:hAnsi="Calibri" w:cs="Calibri"/>
          <w:b/>
          <w:kern w:val="0"/>
          <w:lang w:val="sr-Latn-RS" w:eastAsia="sl-SI"/>
          <w14:ligatures w14:val="none"/>
        </w:rPr>
        <w:t>lokaciji</w:t>
      </w:r>
      <w:r w:rsidRPr="00445927">
        <w:rPr>
          <w:rFonts w:ascii="Calibri" w:eastAsia="SimSun" w:hAnsi="Calibri" w:cs="Calibri"/>
          <w:b/>
          <w:kern w:val="0"/>
          <w:lang w:val="sr-Latn-RS" w:eastAsia="sl-SI"/>
          <w14:ligatures w14:val="none"/>
        </w:rPr>
        <w:t xml:space="preserve"> Vrbina v </w:t>
      </w:r>
      <w:r w:rsidR="00E41108" w:rsidRPr="00445927">
        <w:rPr>
          <w:rFonts w:ascii="Calibri" w:eastAsia="SimSun" w:hAnsi="Calibri" w:cs="Calibri"/>
          <w:b/>
          <w:kern w:val="0"/>
          <w:lang w:val="sr-Latn-RS" w:eastAsia="sl-SI"/>
          <w14:ligatures w14:val="none"/>
        </w:rPr>
        <w:t>M</w:t>
      </w:r>
      <w:r w:rsidRPr="00445927">
        <w:rPr>
          <w:rFonts w:ascii="Calibri" w:eastAsia="SimSun" w:hAnsi="Calibri" w:cs="Calibri"/>
          <w:b/>
          <w:kern w:val="0"/>
          <w:lang w:val="sr-Latn-RS" w:eastAsia="sl-SI"/>
          <w14:ligatures w14:val="none"/>
        </w:rPr>
        <w:t>estni občini Krško“</w:t>
      </w:r>
    </w:p>
    <w:p w14:paraId="17526A7F" w14:textId="77777777" w:rsidR="008C480E" w:rsidRPr="00445927" w:rsidRDefault="008C480E" w:rsidP="00D7160A">
      <w:pPr>
        <w:spacing w:after="0" w:line="240" w:lineRule="auto"/>
        <w:ind w:right="-142"/>
        <w:outlineLvl w:val="3"/>
        <w:rPr>
          <w:rFonts w:ascii="Calibri" w:eastAsia="SimSun" w:hAnsi="Calibri" w:cs="Calibri"/>
          <w:kern w:val="0"/>
          <w:lang w:eastAsia="sl-SI"/>
          <w14:ligatures w14:val="none"/>
        </w:rPr>
      </w:pPr>
    </w:p>
    <w:p w14:paraId="0C674632" w14:textId="76D9A9C2" w:rsidR="00D7160A" w:rsidRPr="00445927" w:rsidRDefault="00D7160A" w:rsidP="009C2EF9">
      <w:pPr>
        <w:spacing w:after="0" w:line="240" w:lineRule="auto"/>
        <w:ind w:right="-142"/>
        <w:jc w:val="center"/>
        <w:outlineLvl w:val="3"/>
        <w:rPr>
          <w:rFonts w:ascii="Calibri" w:eastAsia="SimSun" w:hAnsi="Calibri" w:cs="Calibri"/>
          <w:b/>
          <w:kern w:val="0"/>
          <w:lang w:eastAsia="sl-SI"/>
          <w14:ligatures w14:val="none"/>
        </w:rPr>
      </w:pPr>
      <w:r w:rsidRPr="00445927">
        <w:rPr>
          <w:rFonts w:ascii="Calibri" w:eastAsia="SimSun" w:hAnsi="Calibri" w:cs="Calibri"/>
          <w:b/>
          <w:kern w:val="0"/>
          <w:lang w:eastAsia="sl-SI"/>
          <w14:ligatures w14:val="none"/>
        </w:rPr>
        <w:t>PODATKI O KADROVSKIH ZMOGLJIVOSTIH</w:t>
      </w:r>
    </w:p>
    <w:p w14:paraId="275F9E6C" w14:textId="77777777" w:rsidR="00D7160A" w:rsidRPr="00D7160A" w:rsidRDefault="00D7160A" w:rsidP="00D7160A">
      <w:pPr>
        <w:spacing w:after="0" w:line="240" w:lineRule="auto"/>
        <w:rPr>
          <w:rFonts w:ascii="Calibri" w:eastAsia="SimSun" w:hAnsi="Calibri" w:cs="Calibri"/>
          <w:kern w:val="0"/>
          <w:lang w:eastAsia="sl-SI"/>
          <w14:ligatures w14:val="none"/>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5841"/>
      </w:tblGrid>
      <w:tr w:rsidR="00D7160A" w:rsidRPr="00D7160A" w14:paraId="7D9A6369" w14:textId="77777777" w:rsidTr="00A0719B">
        <w:trPr>
          <w:tblHeader/>
        </w:trPr>
        <w:tc>
          <w:tcPr>
            <w:tcW w:w="2410" w:type="dxa"/>
            <w:vAlign w:val="center"/>
          </w:tcPr>
          <w:p w14:paraId="1A4D687B" w14:textId="77777777" w:rsidR="00D7160A" w:rsidRPr="00D7160A" w:rsidRDefault="00D7160A" w:rsidP="00D7160A">
            <w:pPr>
              <w:spacing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Ime in priimek:</w:t>
            </w:r>
          </w:p>
        </w:tc>
        <w:tc>
          <w:tcPr>
            <w:tcW w:w="5841" w:type="dxa"/>
            <w:tcBorders>
              <w:bottom w:val="dashSmallGap" w:sz="2" w:space="0" w:color="auto"/>
            </w:tcBorders>
            <w:vAlign w:val="center"/>
          </w:tcPr>
          <w:p w14:paraId="26AE08F5" w14:textId="77777777" w:rsidR="00D7160A" w:rsidRPr="00D7160A" w:rsidRDefault="00D7160A" w:rsidP="00D7160A">
            <w:pPr>
              <w:spacing w:after="0" w:line="240" w:lineRule="auto"/>
              <w:ind w:right="-1492"/>
              <w:rPr>
                <w:rFonts w:ascii="Calibri" w:eastAsia="SimSun" w:hAnsi="Calibri" w:cs="Calibri"/>
                <w:kern w:val="0"/>
                <w:lang w:eastAsia="sl-SI"/>
                <w14:ligatures w14:val="none"/>
              </w:rPr>
            </w:pPr>
          </w:p>
        </w:tc>
      </w:tr>
      <w:tr w:rsidR="00D7160A" w:rsidRPr="00D7160A" w14:paraId="0360BDD5" w14:textId="77777777" w:rsidTr="00A0719B">
        <w:trPr>
          <w:tblHeader/>
        </w:trPr>
        <w:tc>
          <w:tcPr>
            <w:tcW w:w="2410" w:type="dxa"/>
            <w:vAlign w:val="center"/>
          </w:tcPr>
          <w:p w14:paraId="26E4AD21" w14:textId="77777777" w:rsidR="00D7160A" w:rsidRPr="00D7160A" w:rsidRDefault="00D7160A" w:rsidP="00D7160A">
            <w:pPr>
              <w:spacing w:before="120"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Strokovna izobrazba:</w:t>
            </w:r>
          </w:p>
        </w:tc>
        <w:tc>
          <w:tcPr>
            <w:tcW w:w="5841" w:type="dxa"/>
            <w:tcBorders>
              <w:top w:val="dashSmallGap" w:sz="2" w:space="0" w:color="auto"/>
              <w:bottom w:val="dashSmallGap" w:sz="2" w:space="0" w:color="auto"/>
            </w:tcBorders>
            <w:vAlign w:val="center"/>
          </w:tcPr>
          <w:p w14:paraId="2DD299BD" w14:textId="77777777" w:rsidR="00D7160A" w:rsidRPr="00D7160A" w:rsidRDefault="00D7160A" w:rsidP="00D7160A">
            <w:pPr>
              <w:spacing w:after="0" w:line="240" w:lineRule="auto"/>
              <w:ind w:right="-1492"/>
              <w:rPr>
                <w:rFonts w:ascii="Calibri" w:eastAsia="SimSun" w:hAnsi="Calibri" w:cs="Calibri"/>
                <w:kern w:val="0"/>
                <w:lang w:eastAsia="sl-SI"/>
                <w14:ligatures w14:val="none"/>
              </w:rPr>
            </w:pPr>
          </w:p>
        </w:tc>
      </w:tr>
    </w:tbl>
    <w:p w14:paraId="315F4383" w14:textId="77777777" w:rsidR="00D7160A" w:rsidRPr="00D7160A" w:rsidRDefault="00D7160A" w:rsidP="00D7160A">
      <w:pPr>
        <w:spacing w:after="0" w:line="240" w:lineRule="auto"/>
        <w:rPr>
          <w:rFonts w:ascii="Calibri" w:eastAsia="SimSun" w:hAnsi="Calibri" w:cs="Calibri"/>
          <w:kern w:val="0"/>
          <w:lang w:eastAsia="sl-SI"/>
          <w14:ligatures w14:val="none"/>
        </w:rPr>
      </w:pPr>
    </w:p>
    <w:tbl>
      <w:tblPr>
        <w:tblW w:w="0" w:type="auto"/>
        <w:tblInd w:w="108" w:type="dxa"/>
        <w:tblLayout w:type="fixed"/>
        <w:tblLook w:val="0000" w:firstRow="0" w:lastRow="0" w:firstColumn="0" w:lastColumn="0" w:noHBand="0" w:noVBand="0"/>
      </w:tblPr>
      <w:tblGrid>
        <w:gridCol w:w="2410"/>
        <w:gridCol w:w="5846"/>
      </w:tblGrid>
      <w:tr w:rsidR="00D7160A" w:rsidRPr="00D7160A" w14:paraId="7B638F1D" w14:textId="77777777" w:rsidTr="00A0719B">
        <w:tc>
          <w:tcPr>
            <w:tcW w:w="2410" w:type="dxa"/>
          </w:tcPr>
          <w:p w14:paraId="2EADB5BC" w14:textId="77777777" w:rsidR="00D7160A" w:rsidRPr="00D7160A" w:rsidRDefault="00D7160A" w:rsidP="00D7160A">
            <w:pPr>
              <w:spacing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Funkcija:</w:t>
            </w:r>
          </w:p>
        </w:tc>
        <w:tc>
          <w:tcPr>
            <w:tcW w:w="5846" w:type="dxa"/>
            <w:tcBorders>
              <w:bottom w:val="dashSmallGap" w:sz="4" w:space="0" w:color="auto"/>
            </w:tcBorders>
          </w:tcPr>
          <w:p w14:paraId="5921A92A" w14:textId="77777777" w:rsidR="00D7160A" w:rsidRPr="00D7160A" w:rsidRDefault="00D7160A" w:rsidP="00D7160A">
            <w:pPr>
              <w:spacing w:after="0" w:line="240" w:lineRule="auto"/>
              <w:rPr>
                <w:rFonts w:ascii="Calibri" w:eastAsia="SimSun" w:hAnsi="Calibri" w:cs="Calibri"/>
                <w:kern w:val="0"/>
                <w:lang w:eastAsia="sl-SI"/>
                <w14:ligatures w14:val="none"/>
              </w:rPr>
            </w:pPr>
          </w:p>
        </w:tc>
      </w:tr>
      <w:tr w:rsidR="00D7160A" w:rsidRPr="00D7160A" w14:paraId="5E99538B" w14:textId="77777777" w:rsidTr="00A0719B">
        <w:tc>
          <w:tcPr>
            <w:tcW w:w="2410" w:type="dxa"/>
          </w:tcPr>
          <w:p w14:paraId="35764A17" w14:textId="77777777" w:rsidR="00D7160A" w:rsidRPr="00D7160A" w:rsidRDefault="00D7160A" w:rsidP="00D7160A">
            <w:pPr>
              <w:spacing w:after="0" w:line="240" w:lineRule="auto"/>
              <w:rPr>
                <w:rFonts w:ascii="Calibri" w:eastAsia="SimSun" w:hAnsi="Calibri" w:cs="Calibri"/>
                <w:kern w:val="0"/>
                <w:lang w:eastAsia="sl-SI"/>
                <w14:ligatures w14:val="none"/>
              </w:rPr>
            </w:pPr>
          </w:p>
        </w:tc>
        <w:tc>
          <w:tcPr>
            <w:tcW w:w="5846" w:type="dxa"/>
          </w:tcPr>
          <w:p w14:paraId="16052641" w14:textId="5AB8D3FC" w:rsidR="00D7160A" w:rsidRPr="00D7160A" w:rsidRDefault="00D7160A" w:rsidP="00D7160A">
            <w:pPr>
              <w:spacing w:after="0" w:line="240" w:lineRule="auto"/>
              <w:jc w:val="center"/>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w:t>
            </w:r>
            <w:r w:rsidRPr="00D7160A">
              <w:rPr>
                <w:rFonts w:ascii="Calibri" w:eastAsia="SimSun" w:hAnsi="Calibri" w:cs="Calibri"/>
                <w:i/>
                <w:kern w:val="0"/>
                <w:lang w:eastAsia="sl-SI"/>
                <w14:ligatures w14:val="none"/>
              </w:rPr>
              <w:t>vodja projekta</w:t>
            </w:r>
            <w:r w:rsidR="00B70131">
              <w:rPr>
                <w:rFonts w:ascii="Calibri" w:eastAsia="SimSun" w:hAnsi="Calibri" w:cs="Calibri"/>
                <w:i/>
                <w:kern w:val="0"/>
                <w:lang w:eastAsia="sl-SI"/>
                <w14:ligatures w14:val="none"/>
              </w:rPr>
              <w:t>/projektiranja</w:t>
            </w:r>
            <w:r w:rsidRPr="00D7160A">
              <w:rPr>
                <w:rFonts w:ascii="Calibri" w:eastAsia="SimSun" w:hAnsi="Calibri" w:cs="Calibri"/>
                <w:i/>
                <w:kern w:val="0"/>
                <w:lang w:eastAsia="sl-SI"/>
                <w14:ligatures w14:val="none"/>
              </w:rPr>
              <w:t>)</w:t>
            </w:r>
          </w:p>
        </w:tc>
      </w:tr>
    </w:tbl>
    <w:p w14:paraId="3B26E3B9" w14:textId="77777777" w:rsidR="00D7160A" w:rsidRPr="00D7160A" w:rsidRDefault="00D7160A" w:rsidP="00D7160A">
      <w:pPr>
        <w:spacing w:after="0" w:line="240" w:lineRule="auto"/>
        <w:rPr>
          <w:rFonts w:ascii="Calibri" w:eastAsia="SimSun" w:hAnsi="Calibri" w:cs="Calibri"/>
          <w:kern w:val="0"/>
          <w:lang w:eastAsia="sl-SI"/>
          <w14:ligatures w14:val="none"/>
        </w:rPr>
      </w:pPr>
    </w:p>
    <w:tbl>
      <w:tblPr>
        <w:tblW w:w="9815" w:type="dxa"/>
        <w:tblInd w:w="108" w:type="dxa"/>
        <w:tblLayout w:type="fixed"/>
        <w:tblLook w:val="0000" w:firstRow="0" w:lastRow="0" w:firstColumn="0" w:lastColumn="0" w:noHBand="0" w:noVBand="0"/>
      </w:tblPr>
      <w:tblGrid>
        <w:gridCol w:w="3119"/>
        <w:gridCol w:w="6696"/>
      </w:tblGrid>
      <w:tr w:rsidR="00D7160A" w:rsidRPr="00D7160A" w14:paraId="2BB8BD36" w14:textId="77777777" w:rsidTr="00A0719B">
        <w:tc>
          <w:tcPr>
            <w:tcW w:w="3119" w:type="dxa"/>
          </w:tcPr>
          <w:p w14:paraId="5DFAFD15" w14:textId="77777777" w:rsidR="00D7160A" w:rsidRPr="00D7160A" w:rsidRDefault="00D7160A" w:rsidP="00D7160A">
            <w:pPr>
              <w:spacing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 xml:space="preserve">Zaposlen za </w:t>
            </w:r>
            <w:r w:rsidRPr="00D7160A">
              <w:rPr>
                <w:rFonts w:ascii="Calibri" w:eastAsia="SimSun" w:hAnsi="Calibri" w:cs="Calibri"/>
                <w:color w:val="000000"/>
                <w:kern w:val="0"/>
                <w:lang w:eastAsia="sl-SI"/>
                <w14:ligatures w14:val="none"/>
              </w:rPr>
              <w:t>nedoločen</w:t>
            </w:r>
            <w:r w:rsidRPr="00D7160A">
              <w:rPr>
                <w:rFonts w:ascii="Calibri" w:eastAsia="SimSun" w:hAnsi="Calibri" w:cs="Calibri"/>
                <w:kern w:val="0"/>
                <w:lang w:eastAsia="sl-SI"/>
                <w14:ligatures w14:val="none"/>
              </w:rPr>
              <w:t xml:space="preserve"> čas pri:</w:t>
            </w:r>
          </w:p>
        </w:tc>
        <w:tc>
          <w:tcPr>
            <w:tcW w:w="6696" w:type="dxa"/>
            <w:tcBorders>
              <w:bottom w:val="dashSmallGap" w:sz="4" w:space="0" w:color="auto"/>
            </w:tcBorders>
          </w:tcPr>
          <w:p w14:paraId="00CBF669" w14:textId="77777777" w:rsidR="00D7160A" w:rsidRPr="00D7160A" w:rsidRDefault="00D7160A" w:rsidP="00D7160A">
            <w:pPr>
              <w:spacing w:after="0" w:line="240" w:lineRule="auto"/>
              <w:rPr>
                <w:rFonts w:ascii="Calibri" w:eastAsia="SimSun" w:hAnsi="Calibri" w:cs="Calibri"/>
                <w:kern w:val="0"/>
                <w:lang w:eastAsia="sl-SI"/>
                <w14:ligatures w14:val="none"/>
              </w:rPr>
            </w:pPr>
          </w:p>
        </w:tc>
      </w:tr>
      <w:tr w:rsidR="00D7160A" w:rsidRPr="00D7160A" w14:paraId="2EEB176A" w14:textId="77777777" w:rsidTr="00A0719B">
        <w:tc>
          <w:tcPr>
            <w:tcW w:w="3119" w:type="dxa"/>
          </w:tcPr>
          <w:p w14:paraId="693F9AC1" w14:textId="77777777" w:rsidR="00D7160A" w:rsidRPr="00D7160A" w:rsidRDefault="00D7160A" w:rsidP="00D7160A">
            <w:pPr>
              <w:spacing w:after="0" w:line="240" w:lineRule="auto"/>
              <w:rPr>
                <w:rFonts w:ascii="Calibri" w:eastAsia="SimSun" w:hAnsi="Calibri" w:cs="Calibri"/>
                <w:kern w:val="0"/>
                <w:lang w:eastAsia="sl-SI"/>
                <w14:ligatures w14:val="none"/>
              </w:rPr>
            </w:pPr>
          </w:p>
        </w:tc>
        <w:tc>
          <w:tcPr>
            <w:tcW w:w="6696" w:type="dxa"/>
            <w:vAlign w:val="center"/>
          </w:tcPr>
          <w:p w14:paraId="4820D729" w14:textId="77777777" w:rsidR="00D7160A" w:rsidRPr="00D7160A" w:rsidRDefault="00D7160A" w:rsidP="00D7160A">
            <w:pPr>
              <w:spacing w:after="0" w:line="240" w:lineRule="auto"/>
              <w:jc w:val="center"/>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w:t>
            </w:r>
            <w:r w:rsidRPr="00D7160A">
              <w:rPr>
                <w:rFonts w:ascii="Calibri" w:eastAsia="SimSun" w:hAnsi="Calibri" w:cs="Calibri"/>
                <w:i/>
                <w:kern w:val="0"/>
                <w:lang w:eastAsia="sl-SI"/>
                <w14:ligatures w14:val="none"/>
              </w:rPr>
              <w:t>naziv gospodarskega subjekta)</w:t>
            </w:r>
          </w:p>
        </w:tc>
      </w:tr>
    </w:tbl>
    <w:p w14:paraId="0BEDF6FB" w14:textId="77777777" w:rsidR="00D7160A" w:rsidRPr="001E6A59" w:rsidRDefault="00D7160A" w:rsidP="00D7160A">
      <w:pPr>
        <w:spacing w:after="0" w:line="240" w:lineRule="auto"/>
        <w:rPr>
          <w:rFonts w:ascii="Calibri" w:eastAsia="SimSun" w:hAnsi="Calibri" w:cs="Calibri"/>
          <w:kern w:val="0"/>
          <w:sz w:val="16"/>
          <w:szCs w:val="16"/>
          <w:lang w:eastAsia="sl-SI"/>
          <w14:ligatures w14:val="none"/>
        </w:rPr>
      </w:pPr>
    </w:p>
    <w:tbl>
      <w:tblPr>
        <w:tblW w:w="9923" w:type="dxa"/>
        <w:tblInd w:w="-5" w:type="dxa"/>
        <w:tblLayout w:type="fixed"/>
        <w:tblLook w:val="0000" w:firstRow="0" w:lastRow="0" w:firstColumn="0" w:lastColumn="0" w:noHBand="0" w:noVBand="0"/>
      </w:tblPr>
      <w:tblGrid>
        <w:gridCol w:w="2127"/>
        <w:gridCol w:w="7796"/>
      </w:tblGrid>
      <w:tr w:rsidR="00D7160A" w:rsidRPr="00D7160A" w14:paraId="6DA4E0BE" w14:textId="77777777" w:rsidTr="00440BFD">
        <w:trPr>
          <w:trHeight w:val="1284"/>
        </w:trPr>
        <w:tc>
          <w:tcPr>
            <w:tcW w:w="2127" w:type="dxa"/>
            <w:tcBorders>
              <w:top w:val="single" w:sz="4" w:space="0" w:color="auto"/>
              <w:left w:val="single" w:sz="4" w:space="0" w:color="auto"/>
              <w:bottom w:val="single" w:sz="4" w:space="0" w:color="auto"/>
              <w:right w:val="single" w:sz="4" w:space="0" w:color="auto"/>
            </w:tcBorders>
          </w:tcPr>
          <w:p w14:paraId="4328BADF" w14:textId="77777777" w:rsidR="00D7160A" w:rsidRPr="00D7160A" w:rsidRDefault="00D7160A" w:rsidP="00D7160A">
            <w:pPr>
              <w:spacing w:before="120"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 xml:space="preserve">Prevzeta dela </w:t>
            </w:r>
            <w:r w:rsidRPr="00D7160A">
              <w:rPr>
                <w:rFonts w:ascii="Calibri" w:eastAsia="SimSun" w:hAnsi="Calibri" w:cs="Calibri"/>
                <w:i/>
                <w:kern w:val="0"/>
                <w:lang w:eastAsia="sl-SI"/>
                <w14:ligatures w14:val="none"/>
              </w:rPr>
              <w:t>(načrti</w:t>
            </w:r>
            <w:r w:rsidRPr="00D7160A">
              <w:rPr>
                <w:rFonts w:ascii="Calibri" w:eastAsia="SimSun" w:hAnsi="Calibri" w:cs="Calibri"/>
                <w:kern w:val="0"/>
                <w:lang w:eastAsia="sl-SI"/>
                <w14:ligatures w14:val="none"/>
              </w:rPr>
              <w:t>) v ponudbi:</w:t>
            </w:r>
          </w:p>
        </w:tc>
        <w:tc>
          <w:tcPr>
            <w:tcW w:w="7796" w:type="dxa"/>
            <w:tcBorders>
              <w:top w:val="single" w:sz="4" w:space="0" w:color="auto"/>
              <w:left w:val="single" w:sz="4" w:space="0" w:color="auto"/>
              <w:bottom w:val="single" w:sz="4" w:space="0" w:color="auto"/>
              <w:right w:val="single" w:sz="4" w:space="0" w:color="auto"/>
            </w:tcBorders>
          </w:tcPr>
          <w:p w14:paraId="0C95E5FD" w14:textId="77777777" w:rsidR="00D7160A" w:rsidRPr="00D7160A" w:rsidRDefault="00D7160A" w:rsidP="00D7160A">
            <w:pPr>
              <w:spacing w:before="120" w:after="0" w:line="240" w:lineRule="auto"/>
              <w:rPr>
                <w:rFonts w:ascii="Calibri" w:eastAsia="SimSun" w:hAnsi="Calibri" w:cs="Calibri"/>
                <w:b/>
                <w:kern w:val="0"/>
                <w:lang w:eastAsia="sl-SI"/>
                <w14:ligatures w14:val="none"/>
              </w:rPr>
            </w:pPr>
          </w:p>
        </w:tc>
      </w:tr>
    </w:tbl>
    <w:p w14:paraId="694EBDF3" w14:textId="77777777" w:rsidR="00D7160A" w:rsidRPr="001E6A59" w:rsidRDefault="00D7160A" w:rsidP="00A0719B">
      <w:pPr>
        <w:spacing w:after="0" w:line="240" w:lineRule="auto"/>
        <w:rPr>
          <w:rFonts w:ascii="Calibri" w:eastAsia="SimSun" w:hAnsi="Calibri" w:cs="Calibri"/>
          <w:kern w:val="0"/>
          <w:sz w:val="16"/>
          <w:szCs w:val="16"/>
          <w:lang w:eastAsia="sl-SI"/>
          <w14:ligatures w14:val="none"/>
        </w:rPr>
      </w:pPr>
    </w:p>
    <w:p w14:paraId="0CDA06E5" w14:textId="742A90E6" w:rsidR="00D7160A" w:rsidRPr="00D7160A" w:rsidRDefault="00D7160A" w:rsidP="00AC75AF">
      <w:pPr>
        <w:spacing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 xml:space="preserve">Vpis v imenik pooblaščenih </w:t>
      </w:r>
      <w:r w:rsidRPr="00E92878">
        <w:rPr>
          <w:rFonts w:ascii="Calibri" w:eastAsia="SimSun" w:hAnsi="Calibri" w:cs="Calibri"/>
          <w:kern w:val="0"/>
          <w:lang w:eastAsia="sl-SI"/>
          <w14:ligatures w14:val="none"/>
        </w:rPr>
        <w:t xml:space="preserve">inženirjev </w:t>
      </w:r>
      <w:r w:rsidR="007E562E" w:rsidRPr="00E92878">
        <w:rPr>
          <w:rFonts w:ascii="Calibri" w:eastAsia="SimSun" w:hAnsi="Calibri" w:cs="Calibri"/>
          <w:color w:val="000000" w:themeColor="text1"/>
          <w:kern w:val="0"/>
          <w:lang w:eastAsia="sl-SI"/>
          <w14:ligatures w14:val="none"/>
        </w:rPr>
        <w:t>arhitekture</w:t>
      </w:r>
      <w:r w:rsidR="007E562E">
        <w:rPr>
          <w:rFonts w:ascii="Calibri" w:eastAsia="SimSun" w:hAnsi="Calibri" w:cs="Calibri"/>
          <w:kern w:val="0"/>
          <w:lang w:eastAsia="sl-SI"/>
          <w14:ligatures w14:val="none"/>
        </w:rPr>
        <w:t xml:space="preserve"> </w:t>
      </w:r>
      <w:r w:rsidRPr="00D7160A">
        <w:rPr>
          <w:rFonts w:ascii="Calibri" w:eastAsia="SimSun" w:hAnsi="Calibri" w:cs="Calibri"/>
          <w:kern w:val="0"/>
          <w:lang w:eastAsia="sl-SI"/>
          <w14:ligatures w14:val="none"/>
        </w:rPr>
        <w:t>pri Zbornici arhitektov Slovenije (ZAPS):</w:t>
      </w:r>
    </w:p>
    <w:tbl>
      <w:tblPr>
        <w:tblW w:w="9815" w:type="dxa"/>
        <w:tblInd w:w="108" w:type="dxa"/>
        <w:tblBorders>
          <w:bottom w:val="dashSmallGap" w:sz="4" w:space="0" w:color="auto"/>
        </w:tblBorders>
        <w:tblLayout w:type="fixed"/>
        <w:tblLook w:val="0000" w:firstRow="0" w:lastRow="0" w:firstColumn="0" w:lastColumn="0" w:noHBand="0" w:noVBand="0"/>
      </w:tblPr>
      <w:tblGrid>
        <w:gridCol w:w="2977"/>
        <w:gridCol w:w="6838"/>
      </w:tblGrid>
      <w:tr w:rsidR="00D7160A" w:rsidRPr="00D7160A" w14:paraId="1DF412F1" w14:textId="77777777" w:rsidTr="00A0719B">
        <w:tc>
          <w:tcPr>
            <w:tcW w:w="2977" w:type="dxa"/>
            <w:vAlign w:val="center"/>
          </w:tcPr>
          <w:p w14:paraId="23473D16" w14:textId="1A26E035" w:rsidR="00083190" w:rsidRPr="00D7160A" w:rsidRDefault="00D7160A" w:rsidP="00D7160A">
            <w:pPr>
              <w:spacing w:before="120"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Žig ali identifikacijska številka:</w:t>
            </w:r>
          </w:p>
        </w:tc>
        <w:tc>
          <w:tcPr>
            <w:tcW w:w="6838" w:type="dxa"/>
            <w:tcBorders>
              <w:bottom w:val="dashSmallGap" w:sz="4" w:space="0" w:color="auto"/>
            </w:tcBorders>
            <w:vAlign w:val="center"/>
          </w:tcPr>
          <w:p w14:paraId="7EFF29D0" w14:textId="77777777" w:rsidR="00D7160A" w:rsidRPr="00D7160A" w:rsidRDefault="00D7160A" w:rsidP="00D7160A">
            <w:pPr>
              <w:spacing w:after="0" w:line="240" w:lineRule="auto"/>
              <w:jc w:val="center"/>
              <w:rPr>
                <w:rFonts w:ascii="Calibri" w:eastAsia="SimSun" w:hAnsi="Calibri" w:cs="Calibri"/>
                <w:kern w:val="0"/>
                <w:lang w:eastAsia="sl-SI"/>
                <w14:ligatures w14:val="none"/>
              </w:rPr>
            </w:pPr>
            <w:r w:rsidRPr="00D7160A">
              <w:rPr>
                <w:rFonts w:ascii="Calibri" w:eastAsia="SimSun" w:hAnsi="Calibri" w:cs="Calibri"/>
                <w:i/>
                <w:kern w:val="0"/>
                <w:lang w:eastAsia="sl-SI"/>
                <w14:ligatures w14:val="none"/>
              </w:rPr>
              <w:t xml:space="preserve">                      </w:t>
            </w:r>
          </w:p>
        </w:tc>
      </w:tr>
    </w:tbl>
    <w:p w14:paraId="66E8A040" w14:textId="77777777" w:rsidR="00D7160A" w:rsidRPr="001E6A59" w:rsidRDefault="00D7160A" w:rsidP="00D7160A">
      <w:pPr>
        <w:spacing w:after="0" w:line="240" w:lineRule="auto"/>
        <w:rPr>
          <w:rFonts w:ascii="Calibri" w:eastAsia="SimSun" w:hAnsi="Calibri" w:cs="Calibri"/>
          <w:kern w:val="0"/>
          <w:sz w:val="16"/>
          <w:szCs w:val="16"/>
          <w:lang w:eastAsia="sl-SI"/>
          <w14:ligatures w14:val="none"/>
        </w:rPr>
      </w:pPr>
    </w:p>
    <w:p w14:paraId="0558B7D5" w14:textId="77777777" w:rsidR="00D7160A" w:rsidRPr="00D7160A" w:rsidRDefault="00D7160A" w:rsidP="001E6A59">
      <w:pPr>
        <w:spacing w:after="0" w:line="240" w:lineRule="auto"/>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Reference za navedeno funkcijo:</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825"/>
        <w:gridCol w:w="1590"/>
        <w:gridCol w:w="819"/>
        <w:gridCol w:w="2225"/>
        <w:gridCol w:w="1456"/>
      </w:tblGrid>
      <w:tr w:rsidR="00A47C58" w:rsidRPr="00D7160A" w14:paraId="5935F53F" w14:textId="2BB55E4A" w:rsidTr="007318C3">
        <w:trPr>
          <w:cantSplit/>
          <w:trHeight w:val="20"/>
          <w:tblHeader/>
        </w:trPr>
        <w:tc>
          <w:tcPr>
            <w:tcW w:w="1929" w:type="pct"/>
            <w:tcBorders>
              <w:bottom w:val="double" w:sz="4" w:space="0" w:color="auto"/>
            </w:tcBorders>
            <w:vAlign w:val="center"/>
          </w:tcPr>
          <w:p w14:paraId="37910E2B" w14:textId="272B1942" w:rsidR="003D3101" w:rsidRPr="00E92878" w:rsidRDefault="003D3101" w:rsidP="00D7160A">
            <w:pPr>
              <w:spacing w:after="0" w:line="240" w:lineRule="auto"/>
              <w:rPr>
                <w:rFonts w:ascii="Calibri" w:eastAsia="SimSun" w:hAnsi="Calibri" w:cs="Calibri"/>
                <w:color w:val="000000" w:themeColor="text1"/>
                <w:kern w:val="0"/>
                <w:lang w:eastAsia="sl-SI"/>
                <w14:ligatures w14:val="none"/>
              </w:rPr>
            </w:pPr>
            <w:r w:rsidRPr="00E92878">
              <w:rPr>
                <w:rFonts w:ascii="Calibri" w:eastAsia="SimSun" w:hAnsi="Calibri" w:cs="Calibri"/>
                <w:color w:val="000000" w:themeColor="text1"/>
                <w:kern w:val="0"/>
                <w:lang w:eastAsia="sl-SI"/>
                <w14:ligatures w14:val="none"/>
              </w:rPr>
              <w:t>Predmet (projekt</w:t>
            </w:r>
            <w:r w:rsidR="00A47C58" w:rsidRPr="00E92878">
              <w:rPr>
                <w:rFonts w:ascii="Calibri" w:eastAsia="SimSun" w:hAnsi="Calibri" w:cs="Calibri"/>
                <w:color w:val="000000" w:themeColor="text1"/>
                <w:kern w:val="0"/>
                <w:lang w:eastAsia="sl-SI"/>
                <w14:ligatures w14:val="none"/>
              </w:rPr>
              <w:t>/objekt</w:t>
            </w:r>
            <w:r w:rsidR="00E92878">
              <w:rPr>
                <w:rFonts w:ascii="Calibri" w:eastAsia="SimSun" w:hAnsi="Calibri" w:cs="Calibri"/>
                <w:color w:val="000000" w:themeColor="text1"/>
                <w:kern w:val="0"/>
                <w:lang w:eastAsia="sl-SI"/>
                <w14:ligatures w14:val="none"/>
              </w:rPr>
              <w:t xml:space="preserve"> z navedbo CC-SI</w:t>
            </w:r>
            <w:r w:rsidRPr="00E92878">
              <w:rPr>
                <w:rFonts w:ascii="Calibri" w:eastAsia="SimSun" w:hAnsi="Calibri" w:cs="Calibri"/>
                <w:color w:val="000000" w:themeColor="text1"/>
                <w:kern w:val="0"/>
                <w:lang w:eastAsia="sl-SI"/>
                <w14:ligatures w14:val="none"/>
              </w:rPr>
              <w:t>)</w:t>
            </w:r>
          </w:p>
        </w:tc>
        <w:tc>
          <w:tcPr>
            <w:tcW w:w="802" w:type="pct"/>
            <w:tcBorders>
              <w:bottom w:val="double" w:sz="4" w:space="0" w:color="auto"/>
            </w:tcBorders>
          </w:tcPr>
          <w:p w14:paraId="7404E57E" w14:textId="391D8F73" w:rsidR="003D3101" w:rsidRPr="00E92878" w:rsidRDefault="003D3101" w:rsidP="00D7160A">
            <w:pPr>
              <w:spacing w:after="0" w:line="240" w:lineRule="auto"/>
              <w:jc w:val="center"/>
              <w:rPr>
                <w:rFonts w:ascii="Calibri" w:eastAsia="SimSun" w:hAnsi="Calibri" w:cs="Calibri"/>
                <w:color w:val="000000" w:themeColor="text1"/>
                <w:kern w:val="0"/>
                <w:lang w:eastAsia="sl-SI"/>
                <w14:ligatures w14:val="none"/>
              </w:rPr>
            </w:pPr>
            <w:r w:rsidRPr="00E92878">
              <w:rPr>
                <w:rFonts w:ascii="Calibri" w:eastAsia="SimSun" w:hAnsi="Calibri" w:cs="Calibri"/>
                <w:color w:val="000000" w:themeColor="text1"/>
                <w:kern w:val="0"/>
                <w:lang w:eastAsia="sl-SI"/>
                <w14:ligatures w14:val="none"/>
              </w:rPr>
              <w:t>Investicijska vrednost</w:t>
            </w:r>
            <w:r w:rsidR="00A47C58" w:rsidRPr="00E92878">
              <w:rPr>
                <w:rFonts w:ascii="Calibri" w:eastAsia="SimSun" w:hAnsi="Calibri" w:cs="Calibri"/>
                <w:color w:val="000000" w:themeColor="text1"/>
                <w:kern w:val="0"/>
                <w:lang w:eastAsia="sl-SI"/>
                <w14:ligatures w14:val="none"/>
              </w:rPr>
              <w:t xml:space="preserve"> projekta/objekta</w:t>
            </w:r>
            <w:r w:rsidR="00362E1B" w:rsidRPr="00E92878">
              <w:rPr>
                <w:rFonts w:ascii="Calibri" w:eastAsia="SimSun" w:hAnsi="Calibri" w:cs="Calibri"/>
                <w:color w:val="000000" w:themeColor="text1"/>
                <w:kern w:val="0"/>
                <w:lang w:eastAsia="sl-SI"/>
                <w14:ligatures w14:val="none"/>
              </w:rPr>
              <w:t xml:space="preserve"> (v EUR z DDV)</w:t>
            </w:r>
          </w:p>
        </w:tc>
        <w:tc>
          <w:tcPr>
            <w:tcW w:w="413" w:type="pct"/>
            <w:tcBorders>
              <w:bottom w:val="double" w:sz="4" w:space="0" w:color="auto"/>
            </w:tcBorders>
            <w:vAlign w:val="center"/>
          </w:tcPr>
          <w:p w14:paraId="52D94C68" w14:textId="6BF0128F" w:rsidR="003D3101" w:rsidRPr="00E92878" w:rsidRDefault="003D3101" w:rsidP="00D7160A">
            <w:pPr>
              <w:spacing w:after="0" w:line="240" w:lineRule="auto"/>
              <w:jc w:val="center"/>
              <w:rPr>
                <w:rFonts w:ascii="Calibri" w:eastAsia="SimSun" w:hAnsi="Calibri" w:cs="Calibri"/>
                <w:color w:val="000000" w:themeColor="text1"/>
                <w:kern w:val="0"/>
                <w:lang w:eastAsia="sl-SI"/>
                <w14:ligatures w14:val="none"/>
              </w:rPr>
            </w:pPr>
            <w:r w:rsidRPr="00E92878">
              <w:rPr>
                <w:rFonts w:ascii="Calibri" w:eastAsia="SimSun" w:hAnsi="Calibri" w:cs="Calibri"/>
                <w:color w:val="000000" w:themeColor="text1"/>
                <w:kern w:val="0"/>
                <w:lang w:eastAsia="sl-SI"/>
                <w14:ligatures w14:val="none"/>
              </w:rPr>
              <w:t>Leto izvedbe</w:t>
            </w:r>
          </w:p>
        </w:tc>
        <w:tc>
          <w:tcPr>
            <w:tcW w:w="1122" w:type="pct"/>
            <w:tcBorders>
              <w:bottom w:val="double" w:sz="4" w:space="0" w:color="auto"/>
              <w:right w:val="single" w:sz="4" w:space="0" w:color="auto"/>
            </w:tcBorders>
            <w:vAlign w:val="center"/>
          </w:tcPr>
          <w:p w14:paraId="755501E0" w14:textId="0F701C28" w:rsidR="003D3101" w:rsidRPr="00E92878" w:rsidRDefault="003D3101" w:rsidP="00D7160A">
            <w:pPr>
              <w:spacing w:after="0" w:line="240" w:lineRule="auto"/>
              <w:ind w:right="-1492"/>
              <w:rPr>
                <w:rFonts w:ascii="Calibri" w:eastAsia="SimSun" w:hAnsi="Calibri" w:cs="Calibri"/>
                <w:color w:val="000000" w:themeColor="text1"/>
                <w:kern w:val="0"/>
                <w:lang w:eastAsia="sl-SI"/>
                <w14:ligatures w14:val="none"/>
              </w:rPr>
            </w:pPr>
            <w:r w:rsidRPr="00E92878">
              <w:rPr>
                <w:rFonts w:ascii="Calibri" w:eastAsia="SimSun" w:hAnsi="Calibri" w:cs="Calibri"/>
                <w:color w:val="000000" w:themeColor="text1"/>
                <w:kern w:val="0"/>
                <w:lang w:eastAsia="sl-SI"/>
                <w14:ligatures w14:val="none"/>
              </w:rPr>
              <w:t>Opis del (projekt</w:t>
            </w:r>
            <w:r w:rsidR="001E1C94" w:rsidRPr="00E92878">
              <w:rPr>
                <w:rFonts w:ascii="Calibri" w:eastAsia="SimSun" w:hAnsi="Calibri" w:cs="Calibri"/>
                <w:color w:val="000000" w:themeColor="text1"/>
                <w:kern w:val="0"/>
                <w:lang w:eastAsia="sl-SI"/>
                <w14:ligatures w14:val="none"/>
              </w:rPr>
              <w:t>/objekt</w:t>
            </w:r>
            <w:r w:rsidRPr="00E92878">
              <w:rPr>
                <w:rFonts w:ascii="Calibri" w:eastAsia="SimSun" w:hAnsi="Calibri" w:cs="Calibri"/>
                <w:color w:val="000000" w:themeColor="text1"/>
                <w:kern w:val="0"/>
                <w:lang w:eastAsia="sl-SI"/>
                <w14:ligatures w14:val="none"/>
              </w:rPr>
              <w:t>)</w:t>
            </w:r>
          </w:p>
        </w:tc>
        <w:tc>
          <w:tcPr>
            <w:tcW w:w="734" w:type="pct"/>
            <w:tcBorders>
              <w:left w:val="single" w:sz="4" w:space="0" w:color="auto"/>
              <w:bottom w:val="double" w:sz="4" w:space="0" w:color="auto"/>
            </w:tcBorders>
          </w:tcPr>
          <w:p w14:paraId="3ECE2042" w14:textId="7377BAE5" w:rsidR="003D3101" w:rsidRPr="00E92878" w:rsidRDefault="003D3101" w:rsidP="00CE0FFC">
            <w:pPr>
              <w:spacing w:after="0" w:line="240" w:lineRule="auto"/>
              <w:ind w:right="-1492"/>
              <w:rPr>
                <w:rFonts w:ascii="Calibri" w:eastAsia="SimSun" w:hAnsi="Calibri" w:cs="Calibri"/>
                <w:color w:val="000000" w:themeColor="text1"/>
                <w:kern w:val="0"/>
                <w:lang w:eastAsia="sl-SI"/>
                <w14:ligatures w14:val="none"/>
              </w:rPr>
            </w:pPr>
            <w:r w:rsidRPr="00E92878">
              <w:rPr>
                <w:rFonts w:ascii="Calibri" w:eastAsia="SimSun" w:hAnsi="Calibri" w:cs="Calibri"/>
                <w:color w:val="000000" w:themeColor="text1"/>
                <w:kern w:val="0"/>
                <w:lang w:eastAsia="sl-SI"/>
                <w14:ligatures w14:val="none"/>
              </w:rPr>
              <w:t>Datum</w:t>
            </w:r>
          </w:p>
          <w:p w14:paraId="248C9024" w14:textId="5349DD79" w:rsidR="003D3101" w:rsidRPr="00E92878" w:rsidRDefault="003D3101" w:rsidP="00CE0FFC">
            <w:pPr>
              <w:spacing w:after="0" w:line="240" w:lineRule="auto"/>
              <w:ind w:right="-1492"/>
              <w:rPr>
                <w:rFonts w:ascii="Calibri" w:eastAsia="SimSun" w:hAnsi="Calibri" w:cs="Calibri"/>
                <w:color w:val="000000" w:themeColor="text1"/>
                <w:kern w:val="0"/>
                <w:lang w:eastAsia="sl-SI"/>
                <w14:ligatures w14:val="none"/>
              </w:rPr>
            </w:pPr>
            <w:r w:rsidRPr="00E92878">
              <w:rPr>
                <w:rFonts w:ascii="Calibri" w:eastAsia="SimSun" w:hAnsi="Calibri" w:cs="Calibri"/>
                <w:color w:val="000000" w:themeColor="text1"/>
                <w:kern w:val="0"/>
                <w:lang w:eastAsia="sl-SI"/>
                <w14:ligatures w14:val="none"/>
              </w:rPr>
              <w:t>pravnomočnega</w:t>
            </w:r>
          </w:p>
          <w:p w14:paraId="2CAC925D" w14:textId="53C25594" w:rsidR="003D3101" w:rsidRPr="00E92878" w:rsidRDefault="003D3101" w:rsidP="00CE0FFC">
            <w:pPr>
              <w:spacing w:after="0" w:line="240" w:lineRule="auto"/>
              <w:ind w:right="-1492"/>
              <w:rPr>
                <w:rFonts w:ascii="Calibri" w:eastAsia="SimSun" w:hAnsi="Calibri" w:cs="Calibri"/>
                <w:color w:val="000000" w:themeColor="text1"/>
                <w:kern w:val="0"/>
                <w:lang w:eastAsia="sl-SI"/>
                <w14:ligatures w14:val="none"/>
              </w:rPr>
            </w:pPr>
            <w:r w:rsidRPr="00E92878">
              <w:rPr>
                <w:rFonts w:ascii="Calibri" w:eastAsia="SimSun" w:hAnsi="Calibri" w:cs="Calibri"/>
                <w:color w:val="000000" w:themeColor="text1"/>
                <w:kern w:val="0"/>
                <w:lang w:eastAsia="sl-SI"/>
                <w14:ligatures w14:val="none"/>
              </w:rPr>
              <w:t>gradbenega</w:t>
            </w:r>
          </w:p>
          <w:p w14:paraId="67EF0047" w14:textId="04B847F1" w:rsidR="003D3101" w:rsidRPr="00E92878" w:rsidRDefault="003D3101" w:rsidP="00CE0FFC">
            <w:pPr>
              <w:spacing w:after="0" w:line="240" w:lineRule="auto"/>
              <w:ind w:right="-1492"/>
              <w:rPr>
                <w:rFonts w:ascii="Calibri" w:eastAsia="SimSun" w:hAnsi="Calibri" w:cs="Calibri"/>
                <w:color w:val="000000" w:themeColor="text1"/>
                <w:kern w:val="0"/>
                <w:lang w:eastAsia="sl-SI"/>
                <w14:ligatures w14:val="none"/>
              </w:rPr>
            </w:pPr>
            <w:r w:rsidRPr="00E92878">
              <w:rPr>
                <w:rFonts w:ascii="Calibri" w:eastAsia="SimSun" w:hAnsi="Calibri" w:cs="Calibri"/>
                <w:color w:val="000000" w:themeColor="text1"/>
                <w:kern w:val="0"/>
                <w:lang w:eastAsia="sl-SI"/>
                <w14:ligatures w14:val="none"/>
              </w:rPr>
              <w:t>dovoljenja</w:t>
            </w:r>
          </w:p>
        </w:tc>
      </w:tr>
      <w:tr w:rsidR="00A47C58" w:rsidRPr="00D7160A" w14:paraId="72C48170" w14:textId="56BE85E7" w:rsidTr="007318C3">
        <w:trPr>
          <w:cantSplit/>
          <w:trHeight w:val="564"/>
          <w:tblHeader/>
        </w:trPr>
        <w:tc>
          <w:tcPr>
            <w:tcW w:w="1929" w:type="pct"/>
            <w:tcBorders>
              <w:top w:val="nil"/>
            </w:tcBorders>
            <w:vAlign w:val="center"/>
          </w:tcPr>
          <w:p w14:paraId="060E49EE"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802" w:type="pct"/>
            <w:tcBorders>
              <w:top w:val="nil"/>
            </w:tcBorders>
          </w:tcPr>
          <w:p w14:paraId="3E91EF89"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413" w:type="pct"/>
            <w:tcBorders>
              <w:top w:val="nil"/>
              <w:bottom w:val="single" w:sz="2" w:space="0" w:color="auto"/>
            </w:tcBorders>
            <w:vAlign w:val="center"/>
          </w:tcPr>
          <w:p w14:paraId="6D36F358" w14:textId="7AE50230"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1122" w:type="pct"/>
            <w:tcBorders>
              <w:top w:val="nil"/>
              <w:bottom w:val="single" w:sz="2" w:space="0" w:color="auto"/>
              <w:right w:val="single" w:sz="4" w:space="0" w:color="auto"/>
            </w:tcBorders>
            <w:vAlign w:val="center"/>
          </w:tcPr>
          <w:p w14:paraId="70226689"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734" w:type="pct"/>
            <w:tcBorders>
              <w:top w:val="nil"/>
              <w:left w:val="single" w:sz="4" w:space="0" w:color="auto"/>
              <w:bottom w:val="single" w:sz="2" w:space="0" w:color="auto"/>
            </w:tcBorders>
            <w:vAlign w:val="center"/>
          </w:tcPr>
          <w:p w14:paraId="6623DAE3"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r>
      <w:tr w:rsidR="00A47C58" w:rsidRPr="00D7160A" w14:paraId="583904D7" w14:textId="76D9C870" w:rsidTr="007318C3">
        <w:trPr>
          <w:cantSplit/>
          <w:trHeight w:val="569"/>
          <w:tblHeader/>
        </w:trPr>
        <w:tc>
          <w:tcPr>
            <w:tcW w:w="1929" w:type="pct"/>
            <w:vAlign w:val="center"/>
          </w:tcPr>
          <w:p w14:paraId="77A6A6A3"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802" w:type="pct"/>
          </w:tcPr>
          <w:p w14:paraId="1B0B06D4"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413" w:type="pct"/>
            <w:tcBorders>
              <w:top w:val="single" w:sz="2" w:space="0" w:color="auto"/>
              <w:bottom w:val="single" w:sz="2" w:space="0" w:color="auto"/>
            </w:tcBorders>
            <w:vAlign w:val="center"/>
          </w:tcPr>
          <w:p w14:paraId="4F53AC48" w14:textId="7F9F3D99"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1122" w:type="pct"/>
            <w:tcBorders>
              <w:top w:val="single" w:sz="2" w:space="0" w:color="auto"/>
              <w:bottom w:val="single" w:sz="2" w:space="0" w:color="auto"/>
              <w:right w:val="single" w:sz="4" w:space="0" w:color="auto"/>
            </w:tcBorders>
            <w:vAlign w:val="center"/>
          </w:tcPr>
          <w:p w14:paraId="580523BE"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734" w:type="pct"/>
            <w:tcBorders>
              <w:top w:val="single" w:sz="2" w:space="0" w:color="auto"/>
              <w:left w:val="single" w:sz="4" w:space="0" w:color="auto"/>
              <w:bottom w:val="single" w:sz="2" w:space="0" w:color="auto"/>
            </w:tcBorders>
            <w:vAlign w:val="center"/>
          </w:tcPr>
          <w:p w14:paraId="1BEB649B"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r>
      <w:tr w:rsidR="00A47C58" w:rsidRPr="00D7160A" w14:paraId="3FE4E967" w14:textId="77197815" w:rsidTr="007318C3">
        <w:trPr>
          <w:cantSplit/>
          <w:trHeight w:val="564"/>
          <w:tblHeader/>
        </w:trPr>
        <w:tc>
          <w:tcPr>
            <w:tcW w:w="1929" w:type="pct"/>
            <w:vAlign w:val="center"/>
          </w:tcPr>
          <w:p w14:paraId="1E7B9DA0"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802" w:type="pct"/>
          </w:tcPr>
          <w:p w14:paraId="6DC27AB8"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413" w:type="pct"/>
            <w:tcBorders>
              <w:top w:val="single" w:sz="2" w:space="0" w:color="auto"/>
              <w:bottom w:val="single" w:sz="2" w:space="0" w:color="auto"/>
            </w:tcBorders>
            <w:vAlign w:val="center"/>
          </w:tcPr>
          <w:p w14:paraId="075ABDB9" w14:textId="1111AA64"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1122" w:type="pct"/>
            <w:tcBorders>
              <w:top w:val="single" w:sz="2" w:space="0" w:color="auto"/>
              <w:bottom w:val="single" w:sz="2" w:space="0" w:color="auto"/>
              <w:right w:val="single" w:sz="4" w:space="0" w:color="auto"/>
            </w:tcBorders>
            <w:vAlign w:val="center"/>
          </w:tcPr>
          <w:p w14:paraId="3F2D1755"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c>
          <w:tcPr>
            <w:tcW w:w="734" w:type="pct"/>
            <w:tcBorders>
              <w:top w:val="single" w:sz="2" w:space="0" w:color="auto"/>
              <w:left w:val="single" w:sz="4" w:space="0" w:color="auto"/>
              <w:bottom w:val="single" w:sz="2" w:space="0" w:color="auto"/>
            </w:tcBorders>
            <w:vAlign w:val="center"/>
          </w:tcPr>
          <w:p w14:paraId="2720C4E0" w14:textId="77777777" w:rsidR="003D3101" w:rsidRPr="00D7160A" w:rsidRDefault="003D3101" w:rsidP="00D7160A">
            <w:pPr>
              <w:spacing w:after="0" w:line="240" w:lineRule="auto"/>
              <w:ind w:right="-1492"/>
              <w:rPr>
                <w:rFonts w:ascii="Calibri" w:eastAsia="SimSun" w:hAnsi="Calibri" w:cs="Calibri"/>
                <w:kern w:val="0"/>
                <w:lang w:eastAsia="sl-SI"/>
                <w14:ligatures w14:val="none"/>
              </w:rPr>
            </w:pPr>
          </w:p>
        </w:tc>
      </w:tr>
    </w:tbl>
    <w:p w14:paraId="4BDADFDF" w14:textId="77777777" w:rsidR="00D7160A" w:rsidRPr="00D7160A" w:rsidRDefault="00D7160A" w:rsidP="00D7160A">
      <w:pPr>
        <w:spacing w:after="0" w:line="240" w:lineRule="auto"/>
        <w:jc w:val="both"/>
        <w:rPr>
          <w:rFonts w:ascii="Calibri" w:eastAsia="SimSun" w:hAnsi="Calibri" w:cs="Calibri"/>
          <w:kern w:val="0"/>
          <w:lang w:eastAsia="sl-SI"/>
          <w14:ligatures w14:val="none"/>
        </w:rPr>
      </w:pPr>
    </w:p>
    <w:p w14:paraId="5F0EEDAF" w14:textId="234B7E68" w:rsidR="00D7160A" w:rsidRPr="00B70131" w:rsidRDefault="00D7160A" w:rsidP="00D7160A">
      <w:pPr>
        <w:tabs>
          <w:tab w:val="left" w:pos="1134"/>
        </w:tabs>
        <w:spacing w:after="0" w:line="240" w:lineRule="auto"/>
        <w:jc w:val="both"/>
        <w:rPr>
          <w:rFonts w:ascii="Calibri" w:eastAsia="SimSun" w:hAnsi="Calibri" w:cs="Calibri"/>
          <w:strike/>
          <w:color w:val="FF0000"/>
          <w:kern w:val="0"/>
          <w:lang w:eastAsia="sl-SI"/>
          <w14:ligatures w14:val="none"/>
        </w:rPr>
      </w:pPr>
      <w:r w:rsidRPr="00D7160A">
        <w:rPr>
          <w:rFonts w:ascii="Calibri" w:eastAsia="SimSun" w:hAnsi="Calibri" w:cs="Calibri"/>
          <w:kern w:val="0"/>
          <w:lang w:eastAsia="sl-SI"/>
          <w14:ligatures w14:val="none"/>
        </w:rPr>
        <w:t>Pod kazensko in materialno odgovornostjo izjavljamo, da so navedeni podatki resničn</w:t>
      </w:r>
      <w:r w:rsidR="00345594">
        <w:rPr>
          <w:rFonts w:ascii="Calibri" w:eastAsia="SimSun" w:hAnsi="Calibri" w:cs="Calibri"/>
          <w:kern w:val="0"/>
          <w:lang w:eastAsia="sl-SI"/>
          <w14:ligatures w14:val="none"/>
        </w:rPr>
        <w:t xml:space="preserve">i. </w:t>
      </w:r>
    </w:p>
    <w:p w14:paraId="1A5A5FAD" w14:textId="77777777" w:rsidR="00AC75AF" w:rsidRPr="00AC75AF" w:rsidRDefault="00AC75AF" w:rsidP="00AC75AF">
      <w:pPr>
        <w:spacing w:after="0"/>
        <w:jc w:val="both"/>
        <w:rPr>
          <w:rFonts w:ascii="Calibri" w:eastAsia="Calibri" w:hAnsi="Calibri" w:cs="Calibri"/>
          <w:b/>
          <w:kern w:val="0"/>
          <w:sz w:val="16"/>
          <w:szCs w:val="16"/>
          <w14:ligatures w14:val="none"/>
        </w:rPr>
      </w:pPr>
    </w:p>
    <w:p w14:paraId="6E04F1F1" w14:textId="4EC29852" w:rsidR="00AC75AF" w:rsidRPr="004B2AAB" w:rsidRDefault="00AC75AF" w:rsidP="00AC75AF">
      <w:pPr>
        <w:spacing w:after="0"/>
        <w:jc w:val="both"/>
        <w:rPr>
          <w:rFonts w:ascii="Calibri" w:hAnsi="Calibri" w:cs="Calibri"/>
        </w:rPr>
      </w:pPr>
      <w:r w:rsidRPr="004B2AAB">
        <w:rPr>
          <w:rFonts w:ascii="Calibri" w:eastAsia="Calibri" w:hAnsi="Calibri" w:cs="Calibri"/>
          <w:b/>
          <w:kern w:val="0"/>
          <w14:ligatures w14:val="none"/>
        </w:rPr>
        <w:t>Šifra natečajnega elaborata:</w:t>
      </w:r>
      <w:r>
        <w:rPr>
          <w:rFonts w:ascii="Calibri" w:eastAsia="Calibri" w:hAnsi="Calibri" w:cs="Calibri"/>
          <w:b/>
          <w:kern w:val="0"/>
          <w14:ligatures w14:val="none"/>
        </w:rPr>
        <w:t xml:space="preserve"> ______________________________</w:t>
      </w:r>
    </w:p>
    <w:p w14:paraId="5AC14BF5" w14:textId="77777777" w:rsidR="00D7160A" w:rsidRPr="00AC75AF" w:rsidRDefault="00D7160A" w:rsidP="00D7160A">
      <w:pPr>
        <w:spacing w:after="0" w:line="240" w:lineRule="auto"/>
        <w:rPr>
          <w:rFonts w:ascii="Calibri" w:eastAsia="SimSun" w:hAnsi="Calibri" w:cs="Calibri"/>
          <w:kern w:val="0"/>
          <w:sz w:val="16"/>
          <w:szCs w:val="16"/>
          <w:lang w:eastAsia="sl-SI"/>
          <w14:ligatures w14:val="none"/>
        </w:rPr>
      </w:pPr>
    </w:p>
    <w:p w14:paraId="19467A83" w14:textId="3FD6BF58" w:rsidR="008A1AA4" w:rsidRPr="00445927" w:rsidRDefault="008A1AA4" w:rsidP="00D7160A">
      <w:pPr>
        <w:spacing w:after="0" w:line="240" w:lineRule="auto"/>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Kraj in datum: ___________________</w:t>
      </w:r>
    </w:p>
    <w:tbl>
      <w:tblPr>
        <w:tblW w:w="0" w:type="auto"/>
        <w:jc w:val="right"/>
        <w:tblLayout w:type="fixed"/>
        <w:tblLook w:val="0000" w:firstRow="0" w:lastRow="0" w:firstColumn="0" w:lastColumn="0" w:noHBand="0" w:noVBand="0"/>
      </w:tblPr>
      <w:tblGrid>
        <w:gridCol w:w="2109"/>
        <w:gridCol w:w="3543"/>
      </w:tblGrid>
      <w:tr w:rsidR="00445927" w:rsidRPr="00445927" w14:paraId="0683CF0A" w14:textId="77777777" w:rsidTr="0083611C">
        <w:trPr>
          <w:cantSplit/>
          <w:jc w:val="right"/>
        </w:trPr>
        <w:tc>
          <w:tcPr>
            <w:tcW w:w="2109" w:type="dxa"/>
            <w:vMerge w:val="restart"/>
            <w:vAlign w:val="center"/>
          </w:tcPr>
          <w:p w14:paraId="448BD9BC" w14:textId="77777777" w:rsidR="00D7160A" w:rsidRPr="00445927" w:rsidRDefault="00D7160A" w:rsidP="00D7160A">
            <w:pPr>
              <w:tabs>
                <w:tab w:val="left" w:pos="12758"/>
              </w:tabs>
              <w:spacing w:after="0" w:line="240" w:lineRule="auto"/>
              <w:jc w:val="center"/>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žig</w:t>
            </w:r>
          </w:p>
        </w:tc>
        <w:tc>
          <w:tcPr>
            <w:tcW w:w="3543" w:type="dxa"/>
          </w:tcPr>
          <w:p w14:paraId="442CD212" w14:textId="6D47D22B" w:rsidR="00D7160A" w:rsidRPr="00445927" w:rsidRDefault="00356C0F" w:rsidP="00D7160A">
            <w:pPr>
              <w:tabs>
                <w:tab w:val="left" w:pos="12758"/>
              </w:tabs>
              <w:spacing w:after="0" w:line="240" w:lineRule="auto"/>
              <w:jc w:val="center"/>
              <w:rPr>
                <w:rFonts w:ascii="Calibri" w:eastAsia="SimSun" w:hAnsi="Calibri" w:cs="Calibri"/>
                <w:kern w:val="0"/>
                <w:lang w:eastAsia="sl-SI"/>
                <w14:ligatures w14:val="none"/>
              </w:rPr>
            </w:pPr>
            <w:r w:rsidRPr="00445927">
              <w:rPr>
                <w:rFonts w:ascii="Calibri" w:eastAsia="SimSun" w:hAnsi="Calibri" w:cs="Calibri"/>
                <w:kern w:val="0"/>
                <w:lang w:eastAsia="sl-SI"/>
                <w14:ligatures w14:val="none"/>
              </w:rPr>
              <w:t>P</w:t>
            </w:r>
            <w:r w:rsidR="00D7160A" w:rsidRPr="00445927">
              <w:rPr>
                <w:rFonts w:ascii="Calibri" w:eastAsia="SimSun" w:hAnsi="Calibri" w:cs="Calibri"/>
                <w:kern w:val="0"/>
                <w:lang w:eastAsia="sl-SI"/>
                <w14:ligatures w14:val="none"/>
              </w:rPr>
              <w:t>onudnik</w:t>
            </w:r>
            <w:r w:rsidR="005F10C8" w:rsidRPr="00445927">
              <w:rPr>
                <w:rFonts w:ascii="Calibri" w:eastAsia="SimSun" w:hAnsi="Calibri" w:cs="Calibri"/>
                <w:kern w:val="0"/>
                <w:lang w:eastAsia="sl-SI"/>
                <w14:ligatures w14:val="none"/>
              </w:rPr>
              <w:t xml:space="preserve"> oz. vodilni partner</w:t>
            </w:r>
          </w:p>
        </w:tc>
      </w:tr>
      <w:tr w:rsidR="00445927" w:rsidRPr="00445927" w14:paraId="70F87F9F" w14:textId="77777777" w:rsidTr="0083611C">
        <w:trPr>
          <w:cantSplit/>
          <w:jc w:val="right"/>
        </w:trPr>
        <w:tc>
          <w:tcPr>
            <w:tcW w:w="2109" w:type="dxa"/>
            <w:vMerge/>
          </w:tcPr>
          <w:p w14:paraId="09AA6596" w14:textId="77777777" w:rsidR="00D7160A" w:rsidRPr="00445927" w:rsidRDefault="00D7160A" w:rsidP="00D7160A">
            <w:pPr>
              <w:tabs>
                <w:tab w:val="left" w:pos="12758"/>
              </w:tabs>
              <w:spacing w:before="120" w:after="0" w:line="240" w:lineRule="auto"/>
              <w:jc w:val="center"/>
              <w:rPr>
                <w:rFonts w:ascii="Calibri" w:eastAsia="SimSun" w:hAnsi="Calibri" w:cs="Calibri"/>
                <w:kern w:val="0"/>
                <w:lang w:eastAsia="sl-SI"/>
                <w14:ligatures w14:val="none"/>
              </w:rPr>
            </w:pPr>
          </w:p>
        </w:tc>
        <w:tc>
          <w:tcPr>
            <w:tcW w:w="3543" w:type="dxa"/>
            <w:tcBorders>
              <w:bottom w:val="dashSmallGap" w:sz="4" w:space="0" w:color="auto"/>
            </w:tcBorders>
          </w:tcPr>
          <w:p w14:paraId="6907F2BF" w14:textId="77777777" w:rsidR="00D7160A" w:rsidRPr="00445927" w:rsidRDefault="00D7160A" w:rsidP="00D7160A">
            <w:pPr>
              <w:tabs>
                <w:tab w:val="left" w:pos="12758"/>
              </w:tabs>
              <w:spacing w:before="120" w:after="0" w:line="240" w:lineRule="auto"/>
              <w:jc w:val="center"/>
              <w:rPr>
                <w:rFonts w:ascii="Calibri" w:eastAsia="SimSun" w:hAnsi="Calibri" w:cs="Calibri"/>
                <w:kern w:val="0"/>
                <w:lang w:eastAsia="sl-SI"/>
                <w14:ligatures w14:val="none"/>
              </w:rPr>
            </w:pPr>
          </w:p>
        </w:tc>
      </w:tr>
      <w:tr w:rsidR="00445927" w:rsidRPr="00445927" w14:paraId="7B581873" w14:textId="77777777" w:rsidTr="0083611C">
        <w:trPr>
          <w:cantSplit/>
          <w:jc w:val="right"/>
        </w:trPr>
        <w:tc>
          <w:tcPr>
            <w:tcW w:w="2109" w:type="dxa"/>
            <w:vMerge/>
          </w:tcPr>
          <w:p w14:paraId="0844E8BB" w14:textId="77777777" w:rsidR="00D7160A" w:rsidRPr="00445927" w:rsidRDefault="00D7160A" w:rsidP="00D7160A">
            <w:pPr>
              <w:tabs>
                <w:tab w:val="left" w:pos="12758"/>
              </w:tabs>
              <w:spacing w:after="0" w:line="240" w:lineRule="auto"/>
              <w:rPr>
                <w:rFonts w:ascii="Calibri" w:eastAsia="SimSun" w:hAnsi="Calibri" w:cs="Calibri"/>
                <w:kern w:val="0"/>
                <w:lang w:eastAsia="sl-SI"/>
                <w14:ligatures w14:val="none"/>
              </w:rPr>
            </w:pPr>
          </w:p>
        </w:tc>
        <w:tc>
          <w:tcPr>
            <w:tcW w:w="3543" w:type="dxa"/>
          </w:tcPr>
          <w:p w14:paraId="56A10C0C" w14:textId="77777777" w:rsidR="00D7160A" w:rsidRPr="00445927" w:rsidRDefault="00D7160A" w:rsidP="00D7160A">
            <w:pPr>
              <w:tabs>
                <w:tab w:val="left" w:pos="12758"/>
              </w:tabs>
              <w:spacing w:after="0" w:line="240" w:lineRule="auto"/>
              <w:jc w:val="center"/>
              <w:rPr>
                <w:rFonts w:ascii="Calibri" w:eastAsia="SimSun" w:hAnsi="Calibri" w:cs="Calibri"/>
                <w:kern w:val="0"/>
                <w:sz w:val="16"/>
                <w:szCs w:val="16"/>
                <w:lang w:eastAsia="sl-SI"/>
                <w14:ligatures w14:val="none"/>
              </w:rPr>
            </w:pPr>
            <w:r w:rsidRPr="00445927">
              <w:rPr>
                <w:rFonts w:ascii="Calibri" w:eastAsia="SimSun" w:hAnsi="Calibri" w:cs="Calibri"/>
                <w:kern w:val="0"/>
                <w:sz w:val="16"/>
                <w:szCs w:val="16"/>
                <w:lang w:eastAsia="sl-SI"/>
                <w14:ligatures w14:val="none"/>
              </w:rPr>
              <w:t>(ime in priimek pooblaščene osebe)</w:t>
            </w:r>
          </w:p>
        </w:tc>
      </w:tr>
      <w:tr w:rsidR="00445927" w:rsidRPr="00445927" w14:paraId="08320AC4" w14:textId="77777777" w:rsidTr="0083611C">
        <w:trPr>
          <w:cantSplit/>
          <w:jc w:val="right"/>
        </w:trPr>
        <w:tc>
          <w:tcPr>
            <w:tcW w:w="2109" w:type="dxa"/>
            <w:vMerge/>
          </w:tcPr>
          <w:p w14:paraId="7DAEE9C9" w14:textId="77777777" w:rsidR="00D7160A" w:rsidRPr="00445927" w:rsidRDefault="00D7160A" w:rsidP="00D7160A">
            <w:pPr>
              <w:tabs>
                <w:tab w:val="left" w:pos="12758"/>
              </w:tabs>
              <w:spacing w:before="120" w:after="0" w:line="240" w:lineRule="auto"/>
              <w:jc w:val="center"/>
              <w:rPr>
                <w:rFonts w:ascii="Calibri" w:eastAsia="SimSun" w:hAnsi="Calibri" w:cs="Calibri"/>
                <w:kern w:val="0"/>
                <w:lang w:eastAsia="sl-SI"/>
                <w14:ligatures w14:val="none"/>
              </w:rPr>
            </w:pPr>
          </w:p>
        </w:tc>
        <w:tc>
          <w:tcPr>
            <w:tcW w:w="3543" w:type="dxa"/>
            <w:tcBorders>
              <w:bottom w:val="dashSmallGap" w:sz="4" w:space="0" w:color="auto"/>
            </w:tcBorders>
          </w:tcPr>
          <w:p w14:paraId="3A4BC785" w14:textId="77777777" w:rsidR="00D7160A" w:rsidRPr="00445927" w:rsidRDefault="00D7160A" w:rsidP="00D7160A">
            <w:pPr>
              <w:tabs>
                <w:tab w:val="left" w:pos="12758"/>
              </w:tabs>
              <w:spacing w:before="120" w:after="0" w:line="240" w:lineRule="auto"/>
              <w:jc w:val="center"/>
              <w:rPr>
                <w:rFonts w:ascii="Calibri" w:eastAsia="SimSun" w:hAnsi="Calibri" w:cs="Calibri"/>
                <w:kern w:val="0"/>
                <w:lang w:eastAsia="sl-SI"/>
                <w14:ligatures w14:val="none"/>
              </w:rPr>
            </w:pPr>
          </w:p>
        </w:tc>
      </w:tr>
      <w:tr w:rsidR="00D7160A" w:rsidRPr="00445927" w14:paraId="56B3C4AC" w14:textId="77777777" w:rsidTr="0083611C">
        <w:trPr>
          <w:cantSplit/>
          <w:jc w:val="right"/>
        </w:trPr>
        <w:tc>
          <w:tcPr>
            <w:tcW w:w="2109" w:type="dxa"/>
            <w:vMerge/>
          </w:tcPr>
          <w:p w14:paraId="02D3C5B1" w14:textId="77777777" w:rsidR="00D7160A" w:rsidRPr="00445927" w:rsidRDefault="00D7160A" w:rsidP="00D7160A">
            <w:pPr>
              <w:tabs>
                <w:tab w:val="left" w:pos="12758"/>
              </w:tabs>
              <w:spacing w:after="0" w:line="240" w:lineRule="auto"/>
              <w:rPr>
                <w:rFonts w:ascii="Calibri" w:eastAsia="SimSun" w:hAnsi="Calibri" w:cs="Calibri"/>
                <w:kern w:val="0"/>
                <w:lang w:eastAsia="sl-SI"/>
                <w14:ligatures w14:val="none"/>
              </w:rPr>
            </w:pPr>
          </w:p>
        </w:tc>
        <w:tc>
          <w:tcPr>
            <w:tcW w:w="3543" w:type="dxa"/>
          </w:tcPr>
          <w:p w14:paraId="1153CB87" w14:textId="77777777" w:rsidR="00D7160A" w:rsidRPr="00445927" w:rsidRDefault="00D7160A" w:rsidP="00D7160A">
            <w:pPr>
              <w:tabs>
                <w:tab w:val="left" w:pos="12758"/>
              </w:tabs>
              <w:spacing w:after="0" w:line="240" w:lineRule="auto"/>
              <w:jc w:val="center"/>
              <w:rPr>
                <w:rFonts w:ascii="Calibri" w:eastAsia="SimSun" w:hAnsi="Calibri" w:cs="Calibri"/>
                <w:kern w:val="0"/>
                <w:sz w:val="16"/>
                <w:szCs w:val="16"/>
                <w:lang w:eastAsia="sl-SI"/>
                <w14:ligatures w14:val="none"/>
              </w:rPr>
            </w:pPr>
            <w:r w:rsidRPr="00445927">
              <w:rPr>
                <w:rFonts w:ascii="Calibri" w:eastAsia="SimSun" w:hAnsi="Calibri" w:cs="Calibri"/>
                <w:kern w:val="0"/>
                <w:sz w:val="16"/>
                <w:szCs w:val="16"/>
                <w:lang w:eastAsia="sl-SI"/>
                <w14:ligatures w14:val="none"/>
              </w:rPr>
              <w:t>(podpis)</w:t>
            </w:r>
          </w:p>
        </w:tc>
      </w:tr>
    </w:tbl>
    <w:p w14:paraId="616C5249" w14:textId="77777777" w:rsidR="00D7160A" w:rsidRPr="0018679F" w:rsidRDefault="00D7160A" w:rsidP="00D7160A">
      <w:pPr>
        <w:widowControl w:val="0"/>
        <w:suppressAutoHyphens/>
        <w:spacing w:after="0" w:line="240" w:lineRule="auto"/>
        <w:jc w:val="both"/>
        <w:rPr>
          <w:rFonts w:ascii="Calibri" w:eastAsia="SimSun" w:hAnsi="Calibri" w:cs="Calibri"/>
          <w:b/>
          <w:kern w:val="0"/>
          <w:sz w:val="8"/>
          <w:szCs w:val="8"/>
          <w:lang w:eastAsia="ar-SA"/>
          <w14:ligatures w14:val="none"/>
        </w:rPr>
      </w:pPr>
    </w:p>
    <w:p w14:paraId="139D9E8D" w14:textId="77777777" w:rsidR="00D7160A" w:rsidRPr="00445927" w:rsidRDefault="00D7160A" w:rsidP="00D7160A">
      <w:pPr>
        <w:widowControl w:val="0"/>
        <w:suppressAutoHyphens/>
        <w:spacing w:after="0" w:line="240" w:lineRule="auto"/>
        <w:jc w:val="both"/>
        <w:rPr>
          <w:rFonts w:ascii="Calibri" w:eastAsia="SimSun" w:hAnsi="Calibri" w:cs="Calibri"/>
          <w:b/>
          <w:kern w:val="0"/>
          <w:lang w:eastAsia="ar-SA"/>
          <w14:ligatures w14:val="none"/>
        </w:rPr>
      </w:pPr>
      <w:r w:rsidRPr="00445927">
        <w:rPr>
          <w:rFonts w:ascii="Calibri" w:eastAsia="SimSun" w:hAnsi="Calibri" w:cs="Calibri"/>
          <w:b/>
          <w:kern w:val="0"/>
          <w:lang w:eastAsia="ar-SA"/>
          <w14:ligatures w14:val="none"/>
        </w:rPr>
        <w:t xml:space="preserve">Navodilo: </w:t>
      </w:r>
    </w:p>
    <w:p w14:paraId="75A4928C" w14:textId="223D17F3" w:rsidR="005E149F" w:rsidRPr="00445927" w:rsidRDefault="005E149F" w:rsidP="00634CCC">
      <w:pPr>
        <w:pStyle w:val="Odstavekseznama"/>
        <w:numPr>
          <w:ilvl w:val="0"/>
          <w:numId w:val="6"/>
        </w:numPr>
        <w:spacing w:after="0" w:line="240" w:lineRule="auto"/>
        <w:jc w:val="both"/>
        <w:rPr>
          <w:rFonts w:ascii="Calibri" w:eastAsia="SimSun" w:hAnsi="Calibri" w:cs="Calibri"/>
          <w:bCs/>
          <w:kern w:val="0"/>
          <w:lang w:eastAsia="sl-SI"/>
          <w14:ligatures w14:val="none"/>
        </w:rPr>
      </w:pPr>
      <w:r w:rsidRPr="00445927">
        <w:rPr>
          <w:rFonts w:ascii="Calibri" w:eastAsia="SimSun" w:hAnsi="Calibri" w:cs="Calibri"/>
          <w:bCs/>
          <w:kern w:val="0"/>
          <w:lang w:eastAsia="sl-SI"/>
          <w14:ligatures w14:val="none"/>
        </w:rPr>
        <w:t>Pogoj za sodelovanje je</w:t>
      </w:r>
      <w:r w:rsidR="004E31A6" w:rsidRPr="00445927">
        <w:rPr>
          <w:rFonts w:ascii="Calibri" w:eastAsia="SimSun" w:hAnsi="Calibri" w:cs="Calibri"/>
          <w:bCs/>
          <w:kern w:val="0"/>
          <w:lang w:eastAsia="sl-SI"/>
          <w14:ligatures w14:val="none"/>
        </w:rPr>
        <w:t xml:space="preserve"> v zadnjih desetih (10)</w:t>
      </w:r>
      <w:r w:rsidR="007A068A" w:rsidRPr="00445927">
        <w:rPr>
          <w:rFonts w:ascii="Calibri" w:eastAsia="SimSun" w:hAnsi="Calibri" w:cs="Calibri"/>
          <w:bCs/>
          <w:kern w:val="0"/>
          <w:lang w:eastAsia="sl-SI"/>
          <w14:ligatures w14:val="none"/>
        </w:rPr>
        <w:t xml:space="preserve"> pred rokom za oddajo ponudbe</w:t>
      </w:r>
      <w:r w:rsidR="004E31A6" w:rsidRPr="00445927">
        <w:rPr>
          <w:rFonts w:ascii="Calibri" w:eastAsia="SimSun" w:hAnsi="Calibri" w:cs="Calibri"/>
          <w:bCs/>
          <w:kern w:val="0"/>
          <w:lang w:eastAsia="sl-SI"/>
          <w14:ligatures w14:val="none"/>
        </w:rPr>
        <w:t xml:space="preserve"> i</w:t>
      </w:r>
      <w:r w:rsidRPr="00445927">
        <w:rPr>
          <w:rFonts w:ascii="Calibri" w:eastAsia="SimSun" w:hAnsi="Calibri" w:cs="Calibri"/>
          <w:bCs/>
          <w:kern w:val="0"/>
          <w:lang w:eastAsia="sl-SI"/>
          <w14:ligatures w14:val="none"/>
        </w:rPr>
        <w:t>zved</w:t>
      </w:r>
      <w:r w:rsidR="00973521" w:rsidRPr="00445927">
        <w:rPr>
          <w:rFonts w:ascii="Calibri" w:eastAsia="SimSun" w:hAnsi="Calibri" w:cs="Calibri"/>
          <w:bCs/>
          <w:kern w:val="0"/>
          <w:lang w:eastAsia="sl-SI"/>
          <w14:ligatures w14:val="none"/>
        </w:rPr>
        <w:t xml:space="preserve">ba </w:t>
      </w:r>
      <w:r w:rsidRPr="00445927">
        <w:rPr>
          <w:rFonts w:ascii="Calibri" w:eastAsia="SimSun" w:hAnsi="Calibri" w:cs="Calibri"/>
          <w:bCs/>
          <w:kern w:val="0"/>
          <w:lang w:eastAsia="sl-SI"/>
          <w14:ligatures w14:val="none"/>
        </w:rPr>
        <w:t>vsaj en</w:t>
      </w:r>
      <w:r w:rsidR="00973521" w:rsidRPr="00445927">
        <w:rPr>
          <w:rFonts w:ascii="Calibri" w:eastAsia="SimSun" w:hAnsi="Calibri" w:cs="Calibri"/>
          <w:bCs/>
          <w:kern w:val="0"/>
          <w:lang w:eastAsia="sl-SI"/>
          <w14:ligatures w14:val="none"/>
        </w:rPr>
        <w:t>e projektne dokumentacije</w:t>
      </w:r>
      <w:r w:rsidR="00634CCC" w:rsidRPr="00445927">
        <w:rPr>
          <w:rFonts w:ascii="Calibri" w:eastAsia="SimSun" w:hAnsi="Calibri" w:cs="Calibri"/>
          <w:bCs/>
          <w:kern w:val="0"/>
          <w:lang w:eastAsia="sl-SI"/>
          <w14:ligatures w14:val="none"/>
        </w:rPr>
        <w:t xml:space="preserve"> </w:t>
      </w:r>
      <w:r w:rsidR="0018679F">
        <w:rPr>
          <w:rFonts w:ascii="Calibri" w:eastAsia="SimSun" w:hAnsi="Calibri" w:cs="Calibri"/>
          <w:bCs/>
          <w:kern w:val="0"/>
          <w:lang w:eastAsia="sl-SI"/>
          <w14:ligatures w14:val="none"/>
        </w:rPr>
        <w:t>(</w:t>
      </w:r>
      <w:r w:rsidR="0018679F" w:rsidRPr="0066590B">
        <w:rPr>
          <w:rFonts w:ascii="Calibri" w:hAnsi="Calibri" w:cs="Calibri"/>
        </w:rPr>
        <w:t>DGD in PZI oz. po prej veljavni zakonodaji PGD in PZ</w:t>
      </w:r>
      <w:r w:rsidR="0018679F">
        <w:rPr>
          <w:rFonts w:ascii="Calibri" w:hAnsi="Calibri" w:cs="Calibri"/>
        </w:rPr>
        <w:t>I</w:t>
      </w:r>
      <w:r w:rsidR="0018679F">
        <w:rPr>
          <w:rFonts w:ascii="Calibri" w:eastAsia="SimSun" w:hAnsi="Calibri" w:cs="Calibri"/>
          <w:bCs/>
          <w:kern w:val="0"/>
          <w:lang w:eastAsia="sl-SI"/>
          <w14:ligatures w14:val="none"/>
        </w:rPr>
        <w:t xml:space="preserve">) </w:t>
      </w:r>
      <w:r w:rsidR="00634CCC" w:rsidRPr="00445927">
        <w:rPr>
          <w:rFonts w:ascii="Calibri" w:eastAsia="SimSun" w:hAnsi="Calibri" w:cs="Calibri"/>
          <w:bCs/>
          <w:kern w:val="0"/>
          <w:lang w:eastAsia="sl-SI"/>
          <w14:ligatures w14:val="none"/>
        </w:rPr>
        <w:t>za objekt</w:t>
      </w:r>
      <w:r w:rsidR="0018679F">
        <w:rPr>
          <w:rFonts w:ascii="Calibri" w:eastAsia="SimSun" w:hAnsi="Calibri" w:cs="Calibri"/>
          <w:bCs/>
          <w:kern w:val="0"/>
          <w:lang w:eastAsia="sl-SI"/>
          <w14:ligatures w14:val="none"/>
        </w:rPr>
        <w:t xml:space="preserve"> CC-SI 126</w:t>
      </w:r>
      <w:r w:rsidR="00634CCC" w:rsidRPr="00445927">
        <w:rPr>
          <w:rFonts w:ascii="Calibri" w:eastAsia="SimSun" w:hAnsi="Calibri" w:cs="Calibri"/>
          <w:bCs/>
          <w:kern w:val="0"/>
          <w:lang w:eastAsia="sl-SI"/>
          <w14:ligatures w14:val="none"/>
        </w:rPr>
        <w:t>, katerega</w:t>
      </w:r>
      <w:r w:rsidR="00634CCC" w:rsidRPr="00445927">
        <w:rPr>
          <w:rFonts w:ascii="Calibri" w:hAnsi="Calibri" w:cs="Calibri"/>
        </w:rPr>
        <w:t xml:space="preserve"> investicijska vrednost je morala biti vsaj </w:t>
      </w:r>
      <w:r w:rsidR="00634CCC" w:rsidRPr="00445927">
        <w:rPr>
          <w:rFonts w:ascii="Calibri" w:hAnsi="Calibri" w:cs="Calibri"/>
          <w:lang w:val="sr-Latn-RS"/>
        </w:rPr>
        <w:t>3</w:t>
      </w:r>
      <w:r w:rsidR="00634CCC" w:rsidRPr="00445927">
        <w:rPr>
          <w:rFonts w:ascii="Calibri" w:hAnsi="Calibri" w:cs="Calibri"/>
        </w:rPr>
        <w:t xml:space="preserve"> mio EUR z </w:t>
      </w:r>
      <w:r w:rsidR="00634CCC" w:rsidRPr="00445927">
        <w:rPr>
          <w:rFonts w:ascii="Calibri" w:hAnsi="Calibri" w:cs="Calibri"/>
          <w:lang w:val="sr-Latn-RS"/>
        </w:rPr>
        <w:t xml:space="preserve">vključenim </w:t>
      </w:r>
      <w:r w:rsidR="00634CCC" w:rsidRPr="00445927">
        <w:rPr>
          <w:rFonts w:ascii="Calibri" w:hAnsi="Calibri" w:cs="Calibri"/>
        </w:rPr>
        <w:t>DDV</w:t>
      </w:r>
      <w:r w:rsidR="00634CCC" w:rsidRPr="00445927">
        <w:rPr>
          <w:rFonts w:ascii="Calibri" w:eastAsia="SimSun" w:hAnsi="Calibri" w:cs="Calibri"/>
          <w:bCs/>
          <w:kern w:val="0"/>
          <w:lang w:eastAsia="sl-SI"/>
          <w14:ligatures w14:val="none"/>
        </w:rPr>
        <w:t xml:space="preserve"> in</w:t>
      </w:r>
      <w:r w:rsidR="00973521" w:rsidRPr="00445927">
        <w:rPr>
          <w:rFonts w:ascii="Calibri" w:eastAsia="SimSun" w:hAnsi="Calibri" w:cs="Calibri"/>
          <w:bCs/>
          <w:kern w:val="0"/>
          <w:lang w:eastAsia="sl-SI"/>
          <w14:ligatures w14:val="none"/>
        </w:rPr>
        <w:t xml:space="preserve"> za kater</w:t>
      </w:r>
      <w:r w:rsidR="00634CCC" w:rsidRPr="00445927">
        <w:rPr>
          <w:rFonts w:ascii="Calibri" w:eastAsia="SimSun" w:hAnsi="Calibri" w:cs="Calibri"/>
          <w:bCs/>
          <w:kern w:val="0"/>
          <w:lang w:eastAsia="sl-SI"/>
          <w14:ligatures w14:val="none"/>
        </w:rPr>
        <w:t>ega</w:t>
      </w:r>
      <w:r w:rsidR="00973521" w:rsidRPr="00445927">
        <w:rPr>
          <w:rFonts w:ascii="Calibri" w:eastAsia="SimSun" w:hAnsi="Calibri" w:cs="Calibri"/>
          <w:bCs/>
          <w:kern w:val="0"/>
          <w:lang w:eastAsia="sl-SI"/>
          <w14:ligatures w14:val="none"/>
        </w:rPr>
        <w:t xml:space="preserve"> je bilo pridobljeno pravnomočno gradbeno dovoljenje.</w:t>
      </w:r>
    </w:p>
    <w:p w14:paraId="2536D18D" w14:textId="7CDBB553" w:rsidR="00AD1305" w:rsidRPr="00345594" w:rsidRDefault="00A0719B" w:rsidP="000516B0">
      <w:pPr>
        <w:pStyle w:val="Odstavekseznama"/>
        <w:numPr>
          <w:ilvl w:val="0"/>
          <w:numId w:val="6"/>
        </w:numPr>
        <w:spacing w:after="0" w:line="240" w:lineRule="auto"/>
        <w:jc w:val="both"/>
        <w:rPr>
          <w:rFonts w:ascii="Calibri" w:eastAsia="SimSun" w:hAnsi="Calibri" w:cs="Calibri"/>
          <w:b/>
          <w:kern w:val="0"/>
          <w:lang w:eastAsia="sl-SI"/>
          <w14:ligatures w14:val="none"/>
        </w:rPr>
      </w:pPr>
      <w:r w:rsidRPr="005615F0">
        <w:rPr>
          <w:rFonts w:ascii="Calibri" w:eastAsia="SimSun" w:hAnsi="Calibri" w:cs="Calibri"/>
          <w:kern w:val="0"/>
          <w:lang w:eastAsia="sl-SI"/>
          <w14:ligatures w14:val="none"/>
        </w:rPr>
        <w:t xml:space="preserve">Obrazec je potrebno izpolniti, podpisati in žigosati ter v </w:t>
      </w:r>
      <w:r w:rsidR="001967B1" w:rsidRPr="005615F0">
        <w:rPr>
          <w:rFonts w:ascii="Calibri" w:eastAsia="SimSun" w:hAnsi="Calibri" w:cs="Calibri"/>
          <w:kern w:val="0"/>
          <w:lang w:eastAsia="sl-SI"/>
          <w14:ligatures w14:val="none"/>
        </w:rPr>
        <w:t>datoteki</w:t>
      </w:r>
      <w:r w:rsidR="001967B1">
        <w:rPr>
          <w:rFonts w:ascii="Calibri" w:eastAsia="SimSun" w:hAnsi="Calibri" w:cs="Calibri"/>
          <w:kern w:val="0"/>
          <w:lang w:eastAsia="sl-SI"/>
          <w14:ligatures w14:val="none"/>
        </w:rPr>
        <w:t xml:space="preserve"> .</w:t>
      </w:r>
      <w:proofErr w:type="spellStart"/>
      <w:r w:rsidRPr="005615F0">
        <w:rPr>
          <w:rFonts w:ascii="Calibri" w:eastAsia="SimSun" w:hAnsi="Calibri" w:cs="Calibri"/>
          <w:kern w:val="0"/>
          <w:lang w:eastAsia="sl-SI"/>
          <w14:ligatures w14:val="none"/>
        </w:rPr>
        <w:t>pdf</w:t>
      </w:r>
      <w:proofErr w:type="spellEnd"/>
      <w:r w:rsidRPr="005615F0">
        <w:rPr>
          <w:rFonts w:ascii="Calibri" w:eastAsia="SimSun" w:hAnsi="Calibri" w:cs="Calibri"/>
          <w:kern w:val="0"/>
          <w:lang w:eastAsia="sl-SI"/>
          <w14:ligatures w14:val="none"/>
        </w:rPr>
        <w:t xml:space="preserve"> </w:t>
      </w:r>
      <w:r w:rsidRPr="004D5DBB">
        <w:rPr>
          <w:rFonts w:ascii="Calibri" w:eastAsia="SimSun" w:hAnsi="Calibri" w:cs="Calibri"/>
          <w:i/>
          <w:iCs/>
          <w:kern w:val="0"/>
          <w:lang w:eastAsia="sl-SI"/>
          <w14:ligatures w14:val="none"/>
        </w:rPr>
        <w:t>v</w:t>
      </w:r>
      <w:r w:rsidRPr="004D5DBB">
        <w:rPr>
          <w:rFonts w:ascii="Calibri" w:eastAsia="SimSun" w:hAnsi="Calibri" w:cs="Calibri"/>
          <w:i/>
          <w:iCs/>
          <w:kern w:val="0"/>
          <w:lang w:eastAsia="ar-SA"/>
          <w14:ligatures w14:val="none"/>
        </w:rPr>
        <w:t>ložiti</w:t>
      </w:r>
      <w:r w:rsidR="00D7160A" w:rsidRPr="00445927">
        <w:rPr>
          <w:rFonts w:ascii="Calibri" w:eastAsia="SimSun" w:hAnsi="Calibri" w:cs="Calibri"/>
          <w:i/>
          <w:kern w:val="0"/>
          <w:lang w:eastAsia="ar-SA"/>
          <w14:ligatures w14:val="none"/>
        </w:rPr>
        <w:t xml:space="preserve"> v 3. del ponudbe »NAKNADNI PREIZKUS«</w:t>
      </w:r>
      <w:r w:rsidR="00356C0F" w:rsidRPr="00445927">
        <w:rPr>
          <w:rFonts w:ascii="Calibri" w:eastAsia="SimSun" w:hAnsi="Calibri" w:cs="Calibri"/>
          <w:i/>
          <w:kern w:val="0"/>
          <w:lang w:eastAsia="ar-SA"/>
          <w14:ligatures w14:val="none"/>
        </w:rPr>
        <w:t xml:space="preserve"> (</w:t>
      </w:r>
      <w:r w:rsidR="00AD3294" w:rsidRPr="006064AC">
        <w:rPr>
          <w:rFonts w:ascii="Calibri" w:hAnsi="Calibri" w:cs="Calibri"/>
          <w:i/>
          <w:iCs/>
        </w:rPr>
        <w:t>predložitev v sistem e-JN</w:t>
      </w:r>
      <w:r w:rsidR="00AD3294" w:rsidRPr="006064AC">
        <w:rPr>
          <w:rFonts w:ascii="Calibri" w:hAnsi="Calibri" w:cs="Calibri"/>
          <w:i/>
          <w:iCs/>
          <w:lang w:eastAsia="x-none"/>
        </w:rPr>
        <w:t xml:space="preserve"> v razdelek »Ostale priloge«</w:t>
      </w:r>
      <w:r w:rsidR="00356C0F" w:rsidRPr="00445927">
        <w:rPr>
          <w:rFonts w:ascii="Calibri" w:eastAsia="SimSun" w:hAnsi="Calibri" w:cs="Calibri"/>
          <w:i/>
          <w:kern w:val="0"/>
          <w:lang w:eastAsia="ar-SA"/>
          <w14:ligatures w14:val="none"/>
        </w:rPr>
        <w:t>).</w:t>
      </w:r>
    </w:p>
    <w:p w14:paraId="702F3D02" w14:textId="77777777" w:rsidR="00345594" w:rsidRPr="00345594" w:rsidRDefault="00345594" w:rsidP="00345594">
      <w:pPr>
        <w:spacing w:after="0" w:line="240" w:lineRule="auto"/>
        <w:jc w:val="both"/>
        <w:rPr>
          <w:rFonts w:ascii="Calibri" w:eastAsia="SimSun" w:hAnsi="Calibri" w:cs="Calibri"/>
          <w:b/>
          <w:kern w:val="0"/>
          <w:lang w:eastAsia="sl-SI"/>
          <w14:ligatures w14:val="none"/>
        </w:rPr>
      </w:pPr>
    </w:p>
    <w:p w14:paraId="22CFEA5D" w14:textId="77777777" w:rsidR="003F3924" w:rsidRPr="009D0849" w:rsidRDefault="003F3924" w:rsidP="003F3924">
      <w:pPr>
        <w:spacing w:after="0" w:line="240" w:lineRule="auto"/>
        <w:ind w:right="-142"/>
        <w:outlineLvl w:val="3"/>
        <w:rPr>
          <w:rFonts w:ascii="Calibri" w:eastAsia="SimSun" w:hAnsi="Calibri" w:cs="Calibri"/>
          <w:kern w:val="0"/>
          <w:lang w:eastAsia="sl-SI"/>
          <w14:ligatures w14:val="none"/>
        </w:rPr>
      </w:pPr>
      <w:r w:rsidRPr="009D0849">
        <w:rPr>
          <w:rFonts w:ascii="Calibri" w:eastAsia="SimSun" w:hAnsi="Calibri" w:cs="Calibri"/>
          <w:b/>
          <w:kern w:val="0"/>
          <w:lang w:eastAsia="sl-SI"/>
          <w14:ligatures w14:val="none"/>
        </w:rPr>
        <w:lastRenderedPageBreak/>
        <w:t xml:space="preserve">Javni, projektni, odprti, anonimni, enostopenjski natečaj za izbiro strokovno najprimernejše rešitve za: </w:t>
      </w:r>
      <w:r w:rsidRPr="009D0849">
        <w:rPr>
          <w:rFonts w:ascii="Calibri" w:eastAsia="SimSun" w:hAnsi="Calibri" w:cs="Calibri"/>
          <w:b/>
          <w:kern w:val="0"/>
          <w:lang w:val="sr-Latn-RS" w:eastAsia="sl-SI"/>
          <w14:ligatures w14:val="none"/>
        </w:rPr>
        <w:t>“Novogradnja prizidka Fakultete za energetiko UM na lokaciji Vrbina v Mestni občini Krško“</w:t>
      </w:r>
    </w:p>
    <w:p w14:paraId="1D5EA93C" w14:textId="77777777" w:rsidR="003F3924" w:rsidRPr="009D0849" w:rsidRDefault="003F3924" w:rsidP="003F3924">
      <w:pPr>
        <w:widowControl w:val="0"/>
        <w:tabs>
          <w:tab w:val="left" w:pos="567"/>
          <w:tab w:val="left" w:pos="1134"/>
          <w:tab w:val="left" w:pos="1701"/>
          <w:tab w:val="left" w:pos="2268"/>
          <w:tab w:val="left" w:pos="2835"/>
          <w:tab w:val="left" w:pos="3402"/>
          <w:tab w:val="left" w:pos="3969"/>
        </w:tabs>
        <w:suppressAutoHyphens/>
        <w:spacing w:after="0" w:line="240" w:lineRule="auto"/>
        <w:rPr>
          <w:rFonts w:ascii="Calibri" w:eastAsia="Times New Roman" w:hAnsi="Calibri" w:cs="Calibri"/>
          <w:b/>
          <w:caps/>
          <w:kern w:val="0"/>
          <w:sz w:val="28"/>
          <w:szCs w:val="28"/>
          <w:lang w:eastAsia="ar-SA"/>
          <w14:ligatures w14:val="none"/>
        </w:rPr>
      </w:pPr>
    </w:p>
    <w:p w14:paraId="6BB82BC1" w14:textId="6D70AF89" w:rsidR="005C4854" w:rsidRPr="009D0849" w:rsidRDefault="005C4854" w:rsidP="005C4854">
      <w:pPr>
        <w:widowControl w:val="0"/>
        <w:tabs>
          <w:tab w:val="left" w:pos="567"/>
          <w:tab w:val="left" w:pos="1134"/>
          <w:tab w:val="left" w:pos="1701"/>
          <w:tab w:val="left" w:pos="2268"/>
          <w:tab w:val="left" w:pos="2835"/>
          <w:tab w:val="left" w:pos="3402"/>
          <w:tab w:val="left" w:pos="3969"/>
        </w:tabs>
        <w:suppressAutoHyphens/>
        <w:spacing w:after="0" w:line="240" w:lineRule="auto"/>
        <w:jc w:val="center"/>
        <w:rPr>
          <w:rFonts w:ascii="Calibri" w:eastAsia="Times New Roman" w:hAnsi="Calibri" w:cs="Calibri"/>
          <w:b/>
          <w:caps/>
          <w:kern w:val="0"/>
          <w:lang w:eastAsia="ar-SA"/>
          <w14:ligatures w14:val="none"/>
        </w:rPr>
      </w:pPr>
      <w:r w:rsidRPr="009D0849">
        <w:rPr>
          <w:rFonts w:ascii="Calibri" w:eastAsia="Calibri" w:hAnsi="Calibri" w:cs="Calibri"/>
          <w:b/>
          <w:kern w:val="0"/>
          <w14:ligatures w14:val="none"/>
        </w:rPr>
        <w:t>POKLICNE KVALIFIKACIJE</w:t>
      </w:r>
    </w:p>
    <w:p w14:paraId="538F2628" w14:textId="77777777" w:rsidR="003F3924" w:rsidRPr="009D0849" w:rsidRDefault="003F3924" w:rsidP="003F3924">
      <w:pPr>
        <w:widowControl w:val="0"/>
        <w:tabs>
          <w:tab w:val="left" w:pos="567"/>
          <w:tab w:val="left" w:pos="1134"/>
          <w:tab w:val="left" w:pos="1701"/>
          <w:tab w:val="left" w:pos="2268"/>
          <w:tab w:val="left" w:pos="2835"/>
          <w:tab w:val="left" w:pos="3402"/>
          <w:tab w:val="left" w:pos="3969"/>
        </w:tabs>
        <w:suppressAutoHyphens/>
        <w:spacing w:after="0" w:line="240" w:lineRule="auto"/>
        <w:rPr>
          <w:rFonts w:ascii="Calibri" w:eastAsia="Times New Roman" w:hAnsi="Calibri" w:cs="Calibri"/>
          <w:b/>
          <w:caps/>
          <w:kern w:val="0"/>
          <w:sz w:val="24"/>
          <w:szCs w:val="24"/>
          <w:lang w:eastAsia="ar-SA"/>
          <w14:ligatures w14:val="none"/>
        </w:rPr>
      </w:pPr>
    </w:p>
    <w:p w14:paraId="214A563C" w14:textId="77777777" w:rsidR="00851F73" w:rsidRPr="009D0849" w:rsidRDefault="00851F73" w:rsidP="003F3924">
      <w:pPr>
        <w:widowControl w:val="0"/>
        <w:tabs>
          <w:tab w:val="left" w:pos="567"/>
          <w:tab w:val="left" w:pos="1134"/>
          <w:tab w:val="left" w:pos="1701"/>
          <w:tab w:val="left" w:pos="2268"/>
          <w:tab w:val="left" w:pos="2835"/>
          <w:tab w:val="left" w:pos="3402"/>
          <w:tab w:val="left" w:pos="3969"/>
        </w:tabs>
        <w:suppressAutoHyphens/>
        <w:spacing w:after="0" w:line="240" w:lineRule="auto"/>
        <w:rPr>
          <w:rFonts w:ascii="Calibri" w:eastAsia="Times New Roman" w:hAnsi="Calibri" w:cs="Calibri"/>
          <w:b/>
          <w:caps/>
          <w:kern w:val="0"/>
          <w:sz w:val="24"/>
          <w:szCs w:val="24"/>
          <w:lang w:eastAsia="ar-SA"/>
          <w14:ligatures w14:val="none"/>
        </w:rPr>
      </w:pPr>
    </w:p>
    <w:p w14:paraId="632868A7" w14:textId="5ACA53ED" w:rsidR="003F3924" w:rsidRPr="009D0849" w:rsidRDefault="003F3924" w:rsidP="003F3924">
      <w:pPr>
        <w:widowControl w:val="0"/>
        <w:tabs>
          <w:tab w:val="right" w:leader="dot" w:pos="9072"/>
        </w:tabs>
        <w:suppressAutoHyphens/>
        <w:spacing w:after="0" w:line="360" w:lineRule="auto"/>
        <w:jc w:val="both"/>
        <w:rPr>
          <w:rFonts w:ascii="Calibri" w:eastAsia="Times New Roman" w:hAnsi="Calibri" w:cs="Calibri"/>
          <w:kern w:val="0"/>
          <w:lang w:eastAsia="ar-SA"/>
          <w14:ligatures w14:val="none"/>
        </w:rPr>
      </w:pPr>
      <w:r w:rsidRPr="009D0849">
        <w:rPr>
          <w:rFonts w:ascii="Calibri" w:eastAsia="Times New Roman" w:hAnsi="Calibri" w:cs="Calibri"/>
          <w:kern w:val="0"/>
          <w:lang w:eastAsia="ar-SA"/>
          <w14:ligatures w14:val="none"/>
        </w:rPr>
        <w:t>Izjavljamo, da naslednji strokovnjak</w:t>
      </w:r>
      <w:r w:rsidR="00B35994" w:rsidRPr="009D0849">
        <w:rPr>
          <w:rFonts w:ascii="Calibri" w:eastAsia="Times New Roman" w:hAnsi="Calibri" w:cs="Calibri"/>
          <w:kern w:val="0"/>
          <w:lang w:eastAsia="ar-SA"/>
          <w14:ligatures w14:val="none"/>
        </w:rPr>
        <w:t xml:space="preserve"> – vodja projekta</w:t>
      </w:r>
      <w:r w:rsidR="0083765D">
        <w:rPr>
          <w:rFonts w:ascii="Calibri" w:eastAsia="Times New Roman" w:hAnsi="Calibri" w:cs="Calibri"/>
          <w:kern w:val="0"/>
          <w:lang w:eastAsia="ar-SA"/>
          <w14:ligatures w14:val="none"/>
        </w:rPr>
        <w:t>/projektiranja</w:t>
      </w:r>
      <w:r w:rsidRPr="009D0849">
        <w:rPr>
          <w:rFonts w:ascii="Calibri" w:eastAsia="Times New Roman" w:hAnsi="Calibri" w:cs="Calibri"/>
          <w:kern w:val="0"/>
          <w:lang w:eastAsia="ar-SA"/>
          <w14:ligatures w14:val="none"/>
        </w:rPr>
        <w:t xml:space="preserve"> (</w:t>
      </w:r>
      <w:r w:rsidRPr="009D0849">
        <w:rPr>
          <w:rFonts w:ascii="Calibri" w:eastAsia="Times New Roman" w:hAnsi="Calibri" w:cs="Calibri"/>
          <w:i/>
          <w:iCs/>
          <w:kern w:val="0"/>
          <w:lang w:eastAsia="ar-SA"/>
          <w14:ligatures w14:val="none"/>
        </w:rPr>
        <w:t>navedite ime in priim</w:t>
      </w:r>
      <w:r w:rsidR="00B35994" w:rsidRPr="009D0849">
        <w:rPr>
          <w:rFonts w:ascii="Calibri" w:eastAsia="Times New Roman" w:hAnsi="Calibri" w:cs="Calibri"/>
          <w:i/>
          <w:iCs/>
          <w:kern w:val="0"/>
          <w:lang w:eastAsia="ar-SA"/>
          <w14:ligatures w14:val="none"/>
        </w:rPr>
        <w:t>ek</w:t>
      </w:r>
      <w:r w:rsidRPr="009D0849">
        <w:rPr>
          <w:rFonts w:ascii="Calibri" w:eastAsia="Times New Roman" w:hAnsi="Calibri" w:cs="Calibri"/>
          <w:kern w:val="0"/>
          <w:lang w:eastAsia="ar-SA"/>
          <w14:ligatures w14:val="none"/>
        </w:rPr>
        <w:t>):</w:t>
      </w:r>
    </w:p>
    <w:p w14:paraId="2043C5F5" w14:textId="77777777" w:rsidR="003F3924" w:rsidRPr="009D0849" w:rsidRDefault="003F3924" w:rsidP="003F3924">
      <w:pPr>
        <w:widowControl w:val="0"/>
        <w:tabs>
          <w:tab w:val="right" w:leader="dot" w:pos="9072"/>
        </w:tabs>
        <w:suppressAutoHyphens/>
        <w:spacing w:after="0" w:line="360" w:lineRule="auto"/>
        <w:jc w:val="both"/>
        <w:rPr>
          <w:rFonts w:ascii="Calibri" w:eastAsia="Times New Roman" w:hAnsi="Calibri" w:cs="Calibri"/>
          <w:kern w:val="0"/>
          <w:lang w:eastAsia="ar-SA"/>
          <w14:ligatures w14:val="none"/>
        </w:rPr>
      </w:pPr>
    </w:p>
    <w:p w14:paraId="630E0212" w14:textId="77777777" w:rsidR="003F3924" w:rsidRPr="009D0849" w:rsidRDefault="003F3924" w:rsidP="003F3924">
      <w:pPr>
        <w:widowControl w:val="0"/>
        <w:tabs>
          <w:tab w:val="right" w:leader="dot" w:pos="9072"/>
        </w:tabs>
        <w:suppressAutoHyphens/>
        <w:spacing w:after="0" w:line="360" w:lineRule="auto"/>
        <w:jc w:val="both"/>
        <w:rPr>
          <w:rFonts w:ascii="Calibri" w:eastAsia="Times New Roman" w:hAnsi="Calibri" w:cs="Calibri"/>
          <w:kern w:val="0"/>
          <w:lang w:eastAsia="ar-SA"/>
          <w14:ligatures w14:val="none"/>
        </w:rPr>
      </w:pPr>
    </w:p>
    <w:p w14:paraId="2B7263FA" w14:textId="77777777" w:rsidR="003F3924" w:rsidRPr="009D0849" w:rsidRDefault="003F3924" w:rsidP="003F3924">
      <w:pPr>
        <w:widowControl w:val="0"/>
        <w:tabs>
          <w:tab w:val="right" w:leader="dot" w:pos="9072"/>
        </w:tabs>
        <w:suppressAutoHyphens/>
        <w:spacing w:after="0" w:line="480" w:lineRule="auto"/>
        <w:jc w:val="both"/>
        <w:rPr>
          <w:rFonts w:ascii="Calibri" w:eastAsia="Times New Roman" w:hAnsi="Calibri" w:cs="Calibri"/>
          <w:kern w:val="0"/>
          <w:lang w:eastAsia="ar-SA"/>
          <w14:ligatures w14:val="none"/>
        </w:rPr>
      </w:pPr>
      <w:r w:rsidRPr="009D0849">
        <w:rPr>
          <w:rFonts w:ascii="Calibri" w:eastAsia="Times New Roman" w:hAnsi="Calibri" w:cs="Calibri"/>
          <w:kern w:val="0"/>
          <w:lang w:eastAsia="ar-SA"/>
          <w14:ligatures w14:val="none"/>
        </w:rPr>
        <w:t>_______________________________________________________________________________________</w:t>
      </w:r>
    </w:p>
    <w:p w14:paraId="5E7235D3" w14:textId="77777777" w:rsidR="003F3924" w:rsidRPr="009D0849" w:rsidRDefault="003F3924" w:rsidP="003F3924">
      <w:pPr>
        <w:widowControl w:val="0"/>
        <w:tabs>
          <w:tab w:val="right" w:leader="dot" w:pos="9072"/>
        </w:tabs>
        <w:suppressAutoHyphens/>
        <w:spacing w:after="0" w:line="480" w:lineRule="auto"/>
        <w:jc w:val="both"/>
        <w:rPr>
          <w:rFonts w:ascii="Calibri" w:eastAsia="Times New Roman" w:hAnsi="Calibri" w:cs="Calibri"/>
          <w:kern w:val="0"/>
          <w:lang w:eastAsia="ar-SA"/>
          <w14:ligatures w14:val="none"/>
        </w:rPr>
      </w:pPr>
      <w:r w:rsidRPr="009D0849">
        <w:rPr>
          <w:rFonts w:ascii="Calibri" w:eastAsia="Times New Roman" w:hAnsi="Calibri" w:cs="Calibri"/>
          <w:kern w:val="0"/>
          <w:lang w:eastAsia="ar-SA"/>
          <w14:ligatures w14:val="none"/>
        </w:rPr>
        <w:t>_______________________________________________________________________________________</w:t>
      </w:r>
    </w:p>
    <w:p w14:paraId="5E87CED8" w14:textId="77777777" w:rsidR="003F3924" w:rsidRPr="009D0849" w:rsidRDefault="003F3924" w:rsidP="003F3924">
      <w:pPr>
        <w:widowControl w:val="0"/>
        <w:tabs>
          <w:tab w:val="right" w:leader="dot" w:pos="9072"/>
        </w:tabs>
        <w:suppressAutoHyphens/>
        <w:spacing w:after="0" w:line="276" w:lineRule="auto"/>
        <w:jc w:val="both"/>
        <w:rPr>
          <w:rFonts w:ascii="Calibri" w:eastAsia="Times New Roman" w:hAnsi="Calibri" w:cs="Calibri"/>
          <w:kern w:val="0"/>
          <w:lang w:eastAsia="ar-SA"/>
          <w14:ligatures w14:val="none"/>
        </w:rPr>
      </w:pPr>
    </w:p>
    <w:p w14:paraId="1B172397" w14:textId="621C7232" w:rsidR="003F3924" w:rsidRPr="009D0849" w:rsidRDefault="003F3924" w:rsidP="003F3924">
      <w:pPr>
        <w:widowControl w:val="0"/>
        <w:tabs>
          <w:tab w:val="right" w:leader="dot" w:pos="9072"/>
        </w:tabs>
        <w:suppressAutoHyphens/>
        <w:spacing w:after="0" w:line="276" w:lineRule="auto"/>
        <w:jc w:val="both"/>
        <w:rPr>
          <w:rFonts w:ascii="Calibri" w:eastAsia="Times New Roman" w:hAnsi="Calibri" w:cs="Calibri"/>
          <w:kern w:val="0"/>
          <w:lang w:eastAsia="ar-SA"/>
          <w14:ligatures w14:val="none"/>
        </w:rPr>
      </w:pPr>
      <w:r w:rsidRPr="009D0849">
        <w:rPr>
          <w:rFonts w:ascii="Calibri" w:eastAsia="Times New Roman" w:hAnsi="Calibri" w:cs="Calibri"/>
          <w:kern w:val="0"/>
          <w:lang w:eastAsia="ar-SA"/>
          <w14:ligatures w14:val="none"/>
        </w:rPr>
        <w:t xml:space="preserve">ni vpisan v imenik </w:t>
      </w:r>
      <w:r w:rsidR="00CA05C3" w:rsidRPr="009D0849">
        <w:rPr>
          <w:rFonts w:ascii="Calibri" w:eastAsia="Times New Roman" w:hAnsi="Calibri" w:cs="Calibri"/>
          <w:kern w:val="0"/>
          <w:lang w:eastAsia="ar-SA"/>
          <w14:ligatures w14:val="none"/>
        </w:rPr>
        <w:t>ZAPS</w:t>
      </w:r>
      <w:r w:rsidRPr="009D0849">
        <w:rPr>
          <w:rFonts w:ascii="Calibri" w:eastAsia="Times New Roman" w:hAnsi="Calibri" w:cs="Calibri"/>
          <w:kern w:val="0"/>
          <w:lang w:eastAsia="ar-SA"/>
          <w14:ligatures w14:val="none"/>
        </w:rPr>
        <w:t>.</w:t>
      </w:r>
    </w:p>
    <w:p w14:paraId="61BD19A4" w14:textId="77777777" w:rsidR="003F3924" w:rsidRPr="009D0849" w:rsidRDefault="003F3924" w:rsidP="003F3924">
      <w:pPr>
        <w:widowControl w:val="0"/>
        <w:tabs>
          <w:tab w:val="right" w:leader="dot" w:pos="9072"/>
        </w:tabs>
        <w:suppressAutoHyphens/>
        <w:spacing w:after="0" w:line="276" w:lineRule="auto"/>
        <w:jc w:val="both"/>
        <w:rPr>
          <w:rFonts w:ascii="Calibri" w:eastAsia="Times New Roman" w:hAnsi="Calibri" w:cs="Calibri"/>
          <w:kern w:val="0"/>
          <w:lang w:eastAsia="ar-SA"/>
          <w14:ligatures w14:val="none"/>
        </w:rPr>
      </w:pPr>
    </w:p>
    <w:p w14:paraId="2E8D94DA" w14:textId="201C3456" w:rsidR="003F3924" w:rsidRPr="009D0849" w:rsidRDefault="003F3924" w:rsidP="003F3924">
      <w:pPr>
        <w:widowControl w:val="0"/>
        <w:tabs>
          <w:tab w:val="right" w:leader="dot" w:pos="9072"/>
        </w:tabs>
        <w:suppressAutoHyphens/>
        <w:spacing w:after="0" w:line="276" w:lineRule="auto"/>
        <w:jc w:val="both"/>
        <w:rPr>
          <w:rFonts w:ascii="Calibri" w:eastAsia="Times New Roman" w:hAnsi="Calibri" w:cs="Calibri"/>
          <w:kern w:val="0"/>
          <w:lang w:eastAsia="ar-SA"/>
          <w14:ligatures w14:val="none"/>
        </w:rPr>
      </w:pPr>
      <w:r w:rsidRPr="009D0849">
        <w:rPr>
          <w:rFonts w:ascii="Calibri" w:eastAsia="Times New Roman" w:hAnsi="Calibri" w:cs="Calibri"/>
          <w:kern w:val="0"/>
          <w:lang w:eastAsia="ar-SA"/>
          <w14:ligatures w14:val="none"/>
        </w:rPr>
        <w:t xml:space="preserve">Zavezujemo se, da bomo v roku </w:t>
      </w:r>
      <w:r w:rsidR="00E54A5C" w:rsidRPr="009D0849">
        <w:rPr>
          <w:rFonts w:ascii="Calibri" w:eastAsia="Times New Roman" w:hAnsi="Calibri" w:cs="Calibri"/>
          <w:kern w:val="28"/>
          <w:lang w:eastAsia="ar-SA"/>
          <w14:ligatures w14:val="none"/>
        </w:rPr>
        <w:t>30</w:t>
      </w:r>
      <w:r w:rsidRPr="009D0849">
        <w:rPr>
          <w:rFonts w:ascii="Calibri" w:eastAsia="Times New Roman" w:hAnsi="Calibri" w:cs="Calibri"/>
          <w:kern w:val="28"/>
          <w:lang w:eastAsia="ar-SA"/>
          <w14:ligatures w14:val="none"/>
        </w:rPr>
        <w:t xml:space="preserve"> delovnih dni od prejema sklenjene pogodbe za izvedbo predmetnega javnega naročila naročniku predložili dokazilo o </w:t>
      </w:r>
      <w:r w:rsidR="00DE3E42" w:rsidRPr="009D0849">
        <w:rPr>
          <w:rFonts w:ascii="Calibri" w:eastAsia="Times New Roman" w:hAnsi="Calibri" w:cs="Calibri"/>
          <w:kern w:val="28"/>
          <w:lang w:eastAsia="ar-SA"/>
          <w14:ligatures w14:val="none"/>
        </w:rPr>
        <w:t>vpisu v imenik pooblaščenih arhitektov pri ZAPS.</w:t>
      </w:r>
    </w:p>
    <w:p w14:paraId="089434BC" w14:textId="77777777" w:rsidR="003F3924" w:rsidRPr="009D0849" w:rsidRDefault="003F3924" w:rsidP="003F3924">
      <w:pPr>
        <w:widowControl w:val="0"/>
        <w:suppressAutoHyphens/>
        <w:spacing w:after="0" w:line="276" w:lineRule="auto"/>
        <w:jc w:val="both"/>
        <w:rPr>
          <w:rFonts w:ascii="Calibri" w:eastAsia="Times New Roman" w:hAnsi="Calibri" w:cs="Calibri"/>
          <w:kern w:val="0"/>
          <w:lang w:eastAsia="ar-SA"/>
          <w14:ligatures w14:val="none"/>
        </w:rPr>
      </w:pPr>
    </w:p>
    <w:p w14:paraId="38B7B2FD" w14:textId="77777777" w:rsidR="003F3924" w:rsidRPr="009D0849" w:rsidRDefault="003F3924" w:rsidP="003F3924">
      <w:pPr>
        <w:widowControl w:val="0"/>
        <w:suppressAutoHyphens/>
        <w:spacing w:after="0" w:line="276" w:lineRule="auto"/>
        <w:jc w:val="both"/>
        <w:rPr>
          <w:rFonts w:ascii="Calibri" w:eastAsia="Times New Roman" w:hAnsi="Calibri" w:cs="Calibri"/>
          <w:kern w:val="0"/>
          <w:lang w:eastAsia="ar-SA"/>
          <w14:ligatures w14:val="none"/>
        </w:rPr>
      </w:pPr>
      <w:r w:rsidRPr="009D0849">
        <w:rPr>
          <w:rFonts w:ascii="Calibri" w:eastAsia="Times New Roman" w:hAnsi="Calibri" w:cs="Calibri"/>
          <w:kern w:val="0"/>
          <w:lang w:eastAsia="ar-SA"/>
          <w14:ligatures w14:val="none"/>
        </w:rPr>
        <w:t xml:space="preserve">Za </w:t>
      </w:r>
      <w:r w:rsidRPr="009D0849">
        <w:rPr>
          <w:rFonts w:ascii="Calibri" w:eastAsia="Times New Roman" w:hAnsi="Calibri" w:cs="Calibri"/>
          <w:kern w:val="28"/>
          <w:lang w:eastAsia="ar-SA"/>
          <w14:ligatures w14:val="none"/>
        </w:rPr>
        <w:t xml:space="preserve">vse zgoraj navedene strokovnjake </w:t>
      </w:r>
      <w:r w:rsidRPr="009D0849">
        <w:rPr>
          <w:rFonts w:ascii="Calibri" w:eastAsia="Times New Roman" w:hAnsi="Calibri" w:cs="Calibri"/>
          <w:kern w:val="0"/>
          <w:lang w:eastAsia="ar-SA"/>
          <w14:ligatures w14:val="none"/>
        </w:rPr>
        <w:t>je potrebno v ponudbi predložiti dokazilo o dovoljenju ali članstvu v posebni organizaciji v državi članici, kjer ima ponudnik ali posameznik sedež, če je to dovoljenje ali članstvo v njihovi državi obvezno.</w:t>
      </w:r>
    </w:p>
    <w:p w14:paraId="7AC3C9D3" w14:textId="77777777" w:rsidR="003F3924" w:rsidRDefault="003F3924" w:rsidP="003F3924">
      <w:pPr>
        <w:widowControl w:val="0"/>
        <w:suppressAutoHyphens/>
        <w:spacing w:after="0" w:line="240" w:lineRule="auto"/>
        <w:jc w:val="both"/>
        <w:rPr>
          <w:rFonts w:ascii="Calibri" w:eastAsia="Times New Roman" w:hAnsi="Calibri" w:cs="Calibri"/>
          <w:kern w:val="0"/>
          <w:lang w:eastAsia="ar-SA"/>
          <w14:ligatures w14:val="none"/>
        </w:rPr>
      </w:pPr>
    </w:p>
    <w:p w14:paraId="7F5A8DB7" w14:textId="77777777" w:rsidR="00D47BC3" w:rsidRPr="004B2AAB" w:rsidRDefault="00D47BC3" w:rsidP="00D47BC3">
      <w:pPr>
        <w:jc w:val="both"/>
        <w:rPr>
          <w:rFonts w:ascii="Calibri" w:hAnsi="Calibri" w:cs="Calibri"/>
        </w:rPr>
      </w:pPr>
      <w:r w:rsidRPr="004B2AAB">
        <w:rPr>
          <w:rFonts w:ascii="Calibri" w:eastAsia="Calibri" w:hAnsi="Calibri" w:cs="Calibri"/>
          <w:b/>
          <w:kern w:val="0"/>
          <w14:ligatures w14:val="none"/>
        </w:rPr>
        <w:t>Šifra natečajnega elaborata:</w:t>
      </w:r>
      <w:r>
        <w:rPr>
          <w:rFonts w:ascii="Calibri" w:eastAsia="Calibri" w:hAnsi="Calibri" w:cs="Calibri"/>
          <w:b/>
          <w:kern w:val="0"/>
          <w14:ligatures w14:val="none"/>
        </w:rPr>
        <w:t xml:space="preserve"> ______________________________</w:t>
      </w:r>
    </w:p>
    <w:p w14:paraId="5AB225A2" w14:textId="77777777" w:rsidR="00D47BC3" w:rsidRPr="009D0849" w:rsidRDefault="00D47BC3" w:rsidP="003F3924">
      <w:pPr>
        <w:widowControl w:val="0"/>
        <w:suppressAutoHyphens/>
        <w:spacing w:after="0" w:line="240" w:lineRule="auto"/>
        <w:jc w:val="both"/>
        <w:rPr>
          <w:rFonts w:ascii="Calibri" w:eastAsia="Times New Roman" w:hAnsi="Calibri" w:cs="Calibri"/>
          <w:kern w:val="0"/>
          <w:lang w:eastAsia="ar-SA"/>
          <w14:ligatures w14:val="none"/>
        </w:rPr>
      </w:pPr>
    </w:p>
    <w:p w14:paraId="4422911F" w14:textId="77777777" w:rsidR="003F3924" w:rsidRPr="009D0849" w:rsidRDefault="003F3924" w:rsidP="003F3924">
      <w:pPr>
        <w:widowControl w:val="0"/>
        <w:suppressAutoHyphens/>
        <w:spacing w:after="0" w:line="240" w:lineRule="auto"/>
        <w:jc w:val="both"/>
        <w:rPr>
          <w:rFonts w:ascii="Calibri" w:eastAsia="Times New Roman" w:hAnsi="Calibri" w:cs="Calibri"/>
          <w:kern w:val="0"/>
          <w:lang w:eastAsia="ar-SA"/>
          <w14:ligatures w14:val="none"/>
        </w:rPr>
      </w:pPr>
    </w:p>
    <w:p w14:paraId="7D263AA2" w14:textId="77777777" w:rsidR="003F3924" w:rsidRPr="009D0849" w:rsidRDefault="003F3924" w:rsidP="003F3924">
      <w:pPr>
        <w:widowControl w:val="0"/>
        <w:tabs>
          <w:tab w:val="right" w:leader="dot" w:pos="9354"/>
        </w:tabs>
        <w:suppressAutoHyphens/>
        <w:spacing w:after="0" w:line="240" w:lineRule="auto"/>
        <w:ind w:right="-2"/>
        <w:jc w:val="both"/>
        <w:rPr>
          <w:rFonts w:ascii="Calibri" w:eastAsia="Times New Roman" w:hAnsi="Calibri" w:cs="Calibri"/>
          <w:kern w:val="0"/>
          <w:lang w:eastAsia="ar-SA"/>
          <w14:ligatures w14:val="none"/>
        </w:rPr>
      </w:pPr>
      <w:r w:rsidRPr="009D0849">
        <w:rPr>
          <w:rFonts w:ascii="Calibri" w:eastAsia="Times New Roman" w:hAnsi="Calibri" w:cs="Calibri"/>
          <w:kern w:val="0"/>
          <w:lang w:eastAsia="ar-SA"/>
          <w14:ligatures w14:val="none"/>
        </w:rPr>
        <w:t>V ____________________, dne______________</w:t>
      </w:r>
    </w:p>
    <w:p w14:paraId="3EA45A07" w14:textId="77777777" w:rsidR="003F3924" w:rsidRPr="009D0849" w:rsidRDefault="003F3924" w:rsidP="003F3924">
      <w:pPr>
        <w:widowControl w:val="0"/>
        <w:suppressAutoHyphens/>
        <w:spacing w:after="0" w:line="240" w:lineRule="auto"/>
        <w:jc w:val="both"/>
        <w:rPr>
          <w:rFonts w:ascii="Calibri" w:eastAsia="Times New Roman" w:hAnsi="Calibri" w:cs="Calibri"/>
          <w:kern w:val="0"/>
          <w:sz w:val="20"/>
          <w:szCs w:val="20"/>
          <w:lang w:eastAsia="ar-SA"/>
          <w14:ligatures w14:val="none"/>
        </w:rPr>
      </w:pPr>
    </w:p>
    <w:tbl>
      <w:tblPr>
        <w:tblW w:w="0" w:type="auto"/>
        <w:jc w:val="right"/>
        <w:tblLayout w:type="fixed"/>
        <w:tblLook w:val="0000" w:firstRow="0" w:lastRow="0" w:firstColumn="0" w:lastColumn="0" w:noHBand="0" w:noVBand="0"/>
      </w:tblPr>
      <w:tblGrid>
        <w:gridCol w:w="2109"/>
        <w:gridCol w:w="3543"/>
      </w:tblGrid>
      <w:tr w:rsidR="009D0849" w:rsidRPr="009D0849" w14:paraId="05D9BBA1" w14:textId="77777777" w:rsidTr="00CA1754">
        <w:trPr>
          <w:cantSplit/>
          <w:jc w:val="right"/>
        </w:trPr>
        <w:tc>
          <w:tcPr>
            <w:tcW w:w="2109" w:type="dxa"/>
            <w:vMerge w:val="restart"/>
            <w:vAlign w:val="center"/>
          </w:tcPr>
          <w:p w14:paraId="0BE1399F" w14:textId="77777777" w:rsidR="007E6765" w:rsidRPr="009D0849" w:rsidRDefault="007E6765" w:rsidP="00CA1754">
            <w:pPr>
              <w:tabs>
                <w:tab w:val="left" w:pos="12758"/>
              </w:tabs>
              <w:spacing w:after="0" w:line="240" w:lineRule="auto"/>
              <w:jc w:val="center"/>
              <w:rPr>
                <w:rFonts w:ascii="Calibri" w:eastAsia="SimSun" w:hAnsi="Calibri" w:cs="Calibri"/>
                <w:kern w:val="0"/>
                <w:lang w:eastAsia="sl-SI"/>
                <w14:ligatures w14:val="none"/>
              </w:rPr>
            </w:pPr>
            <w:r w:rsidRPr="009D0849">
              <w:rPr>
                <w:rFonts w:ascii="Calibri" w:eastAsia="SimSun" w:hAnsi="Calibri" w:cs="Calibri"/>
                <w:kern w:val="0"/>
                <w:lang w:eastAsia="sl-SI"/>
                <w14:ligatures w14:val="none"/>
              </w:rPr>
              <w:t>žig</w:t>
            </w:r>
          </w:p>
        </w:tc>
        <w:tc>
          <w:tcPr>
            <w:tcW w:w="3543" w:type="dxa"/>
          </w:tcPr>
          <w:p w14:paraId="5A6C3FD5" w14:textId="77777777" w:rsidR="007E6765" w:rsidRPr="009D0849" w:rsidRDefault="007E6765" w:rsidP="00CA1754">
            <w:pPr>
              <w:tabs>
                <w:tab w:val="left" w:pos="12758"/>
              </w:tabs>
              <w:spacing w:after="0" w:line="240" w:lineRule="auto"/>
              <w:jc w:val="center"/>
              <w:rPr>
                <w:rFonts w:ascii="Calibri" w:eastAsia="SimSun" w:hAnsi="Calibri" w:cs="Calibri"/>
                <w:kern w:val="0"/>
                <w:lang w:eastAsia="sl-SI"/>
                <w14:ligatures w14:val="none"/>
              </w:rPr>
            </w:pPr>
            <w:r w:rsidRPr="009D0849">
              <w:rPr>
                <w:rFonts w:ascii="Calibri" w:eastAsia="SimSun" w:hAnsi="Calibri" w:cs="Calibri"/>
                <w:kern w:val="0"/>
                <w:lang w:eastAsia="sl-SI"/>
                <w14:ligatures w14:val="none"/>
              </w:rPr>
              <w:t>Ponudnik oz. vodilni partner</w:t>
            </w:r>
          </w:p>
        </w:tc>
      </w:tr>
      <w:tr w:rsidR="009D0849" w:rsidRPr="009D0849" w14:paraId="1B366937" w14:textId="77777777" w:rsidTr="00CA1754">
        <w:trPr>
          <w:cantSplit/>
          <w:jc w:val="right"/>
        </w:trPr>
        <w:tc>
          <w:tcPr>
            <w:tcW w:w="2109" w:type="dxa"/>
            <w:vMerge/>
          </w:tcPr>
          <w:p w14:paraId="0CFFBC86" w14:textId="77777777" w:rsidR="007E6765" w:rsidRPr="009D0849" w:rsidRDefault="007E6765" w:rsidP="00CA1754">
            <w:pPr>
              <w:tabs>
                <w:tab w:val="left" w:pos="12758"/>
              </w:tabs>
              <w:spacing w:before="120" w:after="0" w:line="240" w:lineRule="auto"/>
              <w:jc w:val="center"/>
              <w:rPr>
                <w:rFonts w:ascii="Calibri" w:eastAsia="SimSun" w:hAnsi="Calibri" w:cs="Calibri"/>
                <w:kern w:val="0"/>
                <w:lang w:eastAsia="sl-SI"/>
                <w14:ligatures w14:val="none"/>
              </w:rPr>
            </w:pPr>
          </w:p>
        </w:tc>
        <w:tc>
          <w:tcPr>
            <w:tcW w:w="3543" w:type="dxa"/>
            <w:tcBorders>
              <w:bottom w:val="dashSmallGap" w:sz="4" w:space="0" w:color="auto"/>
            </w:tcBorders>
          </w:tcPr>
          <w:p w14:paraId="49F01A86" w14:textId="77777777" w:rsidR="007E6765" w:rsidRPr="009D0849" w:rsidRDefault="007E6765" w:rsidP="00CA1754">
            <w:pPr>
              <w:tabs>
                <w:tab w:val="left" w:pos="12758"/>
              </w:tabs>
              <w:spacing w:before="120" w:after="0" w:line="240" w:lineRule="auto"/>
              <w:jc w:val="center"/>
              <w:rPr>
                <w:rFonts w:ascii="Calibri" w:eastAsia="SimSun" w:hAnsi="Calibri" w:cs="Calibri"/>
                <w:kern w:val="0"/>
                <w:lang w:eastAsia="sl-SI"/>
                <w14:ligatures w14:val="none"/>
              </w:rPr>
            </w:pPr>
          </w:p>
        </w:tc>
      </w:tr>
      <w:tr w:rsidR="009D0849" w:rsidRPr="009D0849" w14:paraId="21D85DB9" w14:textId="77777777" w:rsidTr="00CA1754">
        <w:trPr>
          <w:cantSplit/>
          <w:jc w:val="right"/>
        </w:trPr>
        <w:tc>
          <w:tcPr>
            <w:tcW w:w="2109" w:type="dxa"/>
            <w:vMerge/>
          </w:tcPr>
          <w:p w14:paraId="116F10FD" w14:textId="77777777" w:rsidR="007E6765" w:rsidRPr="009D0849" w:rsidRDefault="007E6765" w:rsidP="00CA1754">
            <w:pPr>
              <w:tabs>
                <w:tab w:val="left" w:pos="12758"/>
              </w:tabs>
              <w:spacing w:after="0" w:line="240" w:lineRule="auto"/>
              <w:rPr>
                <w:rFonts w:ascii="Calibri" w:eastAsia="SimSun" w:hAnsi="Calibri" w:cs="Calibri"/>
                <w:kern w:val="0"/>
                <w:lang w:eastAsia="sl-SI"/>
                <w14:ligatures w14:val="none"/>
              </w:rPr>
            </w:pPr>
          </w:p>
        </w:tc>
        <w:tc>
          <w:tcPr>
            <w:tcW w:w="3543" w:type="dxa"/>
          </w:tcPr>
          <w:p w14:paraId="6CEB819D" w14:textId="77777777" w:rsidR="007E6765" w:rsidRPr="009D0849" w:rsidRDefault="007E6765" w:rsidP="00CA1754">
            <w:pPr>
              <w:tabs>
                <w:tab w:val="left" w:pos="12758"/>
              </w:tabs>
              <w:spacing w:after="0" w:line="240" w:lineRule="auto"/>
              <w:jc w:val="center"/>
              <w:rPr>
                <w:rFonts w:ascii="Calibri" w:eastAsia="SimSun" w:hAnsi="Calibri" w:cs="Calibri"/>
                <w:kern w:val="0"/>
                <w:sz w:val="16"/>
                <w:szCs w:val="16"/>
                <w:lang w:eastAsia="sl-SI"/>
                <w14:ligatures w14:val="none"/>
              </w:rPr>
            </w:pPr>
            <w:r w:rsidRPr="009D0849">
              <w:rPr>
                <w:rFonts w:ascii="Calibri" w:eastAsia="SimSun" w:hAnsi="Calibri" w:cs="Calibri"/>
                <w:kern w:val="0"/>
                <w:sz w:val="16"/>
                <w:szCs w:val="16"/>
                <w:lang w:eastAsia="sl-SI"/>
                <w14:ligatures w14:val="none"/>
              </w:rPr>
              <w:t>(ime in priimek pooblaščene osebe)</w:t>
            </w:r>
          </w:p>
        </w:tc>
      </w:tr>
      <w:tr w:rsidR="009D0849" w:rsidRPr="009D0849" w14:paraId="690E9726" w14:textId="77777777" w:rsidTr="00CA1754">
        <w:trPr>
          <w:cantSplit/>
          <w:jc w:val="right"/>
        </w:trPr>
        <w:tc>
          <w:tcPr>
            <w:tcW w:w="2109" w:type="dxa"/>
            <w:vMerge/>
          </w:tcPr>
          <w:p w14:paraId="04903516" w14:textId="77777777" w:rsidR="007E6765" w:rsidRPr="009D0849" w:rsidRDefault="007E6765" w:rsidP="00CA1754">
            <w:pPr>
              <w:tabs>
                <w:tab w:val="left" w:pos="12758"/>
              </w:tabs>
              <w:spacing w:before="120" w:after="0" w:line="240" w:lineRule="auto"/>
              <w:jc w:val="center"/>
              <w:rPr>
                <w:rFonts w:ascii="Calibri" w:eastAsia="SimSun" w:hAnsi="Calibri" w:cs="Calibri"/>
                <w:kern w:val="0"/>
                <w:lang w:eastAsia="sl-SI"/>
                <w14:ligatures w14:val="none"/>
              </w:rPr>
            </w:pPr>
          </w:p>
        </w:tc>
        <w:tc>
          <w:tcPr>
            <w:tcW w:w="3543" w:type="dxa"/>
            <w:tcBorders>
              <w:bottom w:val="dashSmallGap" w:sz="4" w:space="0" w:color="auto"/>
            </w:tcBorders>
          </w:tcPr>
          <w:p w14:paraId="2B514D48" w14:textId="77777777" w:rsidR="007E6765" w:rsidRPr="009D0849" w:rsidRDefault="007E6765" w:rsidP="00CA1754">
            <w:pPr>
              <w:tabs>
                <w:tab w:val="left" w:pos="12758"/>
              </w:tabs>
              <w:spacing w:before="120" w:after="0" w:line="240" w:lineRule="auto"/>
              <w:jc w:val="center"/>
              <w:rPr>
                <w:rFonts w:ascii="Calibri" w:eastAsia="SimSun" w:hAnsi="Calibri" w:cs="Calibri"/>
                <w:kern w:val="0"/>
                <w:lang w:eastAsia="sl-SI"/>
                <w14:ligatures w14:val="none"/>
              </w:rPr>
            </w:pPr>
          </w:p>
        </w:tc>
      </w:tr>
      <w:tr w:rsidR="009D0849" w:rsidRPr="009D0849" w14:paraId="270A14D7" w14:textId="77777777" w:rsidTr="00CA1754">
        <w:trPr>
          <w:cantSplit/>
          <w:jc w:val="right"/>
        </w:trPr>
        <w:tc>
          <w:tcPr>
            <w:tcW w:w="2109" w:type="dxa"/>
            <w:vMerge/>
          </w:tcPr>
          <w:p w14:paraId="6FC97E65" w14:textId="77777777" w:rsidR="007E6765" w:rsidRPr="009D0849" w:rsidRDefault="007E6765" w:rsidP="00CA1754">
            <w:pPr>
              <w:tabs>
                <w:tab w:val="left" w:pos="12758"/>
              </w:tabs>
              <w:spacing w:after="0" w:line="240" w:lineRule="auto"/>
              <w:rPr>
                <w:rFonts w:ascii="Calibri" w:eastAsia="SimSun" w:hAnsi="Calibri" w:cs="Calibri"/>
                <w:kern w:val="0"/>
                <w:lang w:eastAsia="sl-SI"/>
                <w14:ligatures w14:val="none"/>
              </w:rPr>
            </w:pPr>
          </w:p>
        </w:tc>
        <w:tc>
          <w:tcPr>
            <w:tcW w:w="3543" w:type="dxa"/>
          </w:tcPr>
          <w:p w14:paraId="2002D09F" w14:textId="77777777" w:rsidR="007E6765" w:rsidRPr="009D0849" w:rsidRDefault="007E6765" w:rsidP="00CA1754">
            <w:pPr>
              <w:tabs>
                <w:tab w:val="left" w:pos="12758"/>
              </w:tabs>
              <w:spacing w:after="0" w:line="240" w:lineRule="auto"/>
              <w:jc w:val="center"/>
              <w:rPr>
                <w:rFonts w:ascii="Calibri" w:eastAsia="SimSun" w:hAnsi="Calibri" w:cs="Calibri"/>
                <w:kern w:val="0"/>
                <w:sz w:val="16"/>
                <w:szCs w:val="16"/>
                <w:lang w:eastAsia="sl-SI"/>
                <w14:ligatures w14:val="none"/>
              </w:rPr>
            </w:pPr>
            <w:r w:rsidRPr="009D0849">
              <w:rPr>
                <w:rFonts w:ascii="Calibri" w:eastAsia="SimSun" w:hAnsi="Calibri" w:cs="Calibri"/>
                <w:kern w:val="0"/>
                <w:sz w:val="16"/>
                <w:szCs w:val="16"/>
                <w:lang w:eastAsia="sl-SI"/>
                <w14:ligatures w14:val="none"/>
              </w:rPr>
              <w:t>(podpis)</w:t>
            </w:r>
          </w:p>
        </w:tc>
      </w:tr>
    </w:tbl>
    <w:p w14:paraId="421E9E14" w14:textId="77777777" w:rsidR="003F3924" w:rsidRPr="00DC63AC" w:rsidRDefault="003F3924" w:rsidP="003F3924">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2BA32F72" w14:textId="77777777" w:rsidR="003F3924" w:rsidRPr="004B5FA6" w:rsidRDefault="003F3924" w:rsidP="003F3924">
      <w:pPr>
        <w:widowControl w:val="0"/>
        <w:pBdr>
          <w:bottom w:val="single" w:sz="8" w:space="1" w:color="000000"/>
        </w:pBdr>
        <w:suppressAutoHyphens/>
        <w:autoSpaceDE w:val="0"/>
        <w:spacing w:after="0" w:line="240" w:lineRule="auto"/>
        <w:jc w:val="both"/>
        <w:rPr>
          <w:rFonts w:ascii="Calibri" w:eastAsia="Times New Roman" w:hAnsi="Calibri" w:cs="Calibri"/>
          <w:strike/>
          <w:color w:val="0070C0"/>
          <w:kern w:val="0"/>
          <w:sz w:val="20"/>
          <w:szCs w:val="20"/>
          <w:lang w:eastAsia="ar-SA"/>
          <w14:ligatures w14:val="none"/>
        </w:rPr>
      </w:pPr>
    </w:p>
    <w:p w14:paraId="4F9E14C0" w14:textId="77777777" w:rsidR="003F3924" w:rsidRPr="00DC63AC" w:rsidRDefault="003F3924" w:rsidP="003F3924">
      <w:pPr>
        <w:widowControl w:val="0"/>
        <w:suppressAutoHyphens/>
        <w:autoSpaceDE w:val="0"/>
        <w:spacing w:after="0" w:line="240" w:lineRule="auto"/>
        <w:jc w:val="both"/>
        <w:rPr>
          <w:rFonts w:ascii="Calibri" w:eastAsia="Times New Roman" w:hAnsi="Calibri" w:cs="Calibri"/>
          <w:b/>
          <w:bCs/>
          <w:color w:val="0070C0"/>
          <w:kern w:val="0"/>
          <w:sz w:val="18"/>
          <w:szCs w:val="18"/>
          <w:lang w:eastAsia="ar-SA"/>
          <w14:ligatures w14:val="none"/>
        </w:rPr>
      </w:pPr>
    </w:p>
    <w:p w14:paraId="7E8EDC9E" w14:textId="77777777" w:rsidR="003F3924" w:rsidRPr="00DC63AC" w:rsidRDefault="003F3924" w:rsidP="003F3924">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49B2958E" w14:textId="77777777" w:rsidR="003F3924" w:rsidRPr="00DC63AC" w:rsidRDefault="003F3924" w:rsidP="003F3924">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632041AD" w14:textId="77777777" w:rsidR="003F3924" w:rsidRDefault="003F3924" w:rsidP="003F3924">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67846290" w14:textId="77777777" w:rsidR="003F3924" w:rsidRDefault="003F3924" w:rsidP="003F3924">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5CC60A8C" w14:textId="77777777" w:rsidR="003F3924" w:rsidRDefault="003F3924" w:rsidP="003F3924">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7F26DA31" w14:textId="77777777" w:rsidR="00851F73" w:rsidRDefault="00851F73" w:rsidP="003F3924">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55C59501" w14:textId="77777777" w:rsidR="00293B76" w:rsidRDefault="00293B76" w:rsidP="003F3924">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42465327" w14:textId="77777777" w:rsidR="00293B76" w:rsidRPr="009D0849" w:rsidRDefault="00293B76" w:rsidP="003F3924">
      <w:pPr>
        <w:widowControl w:val="0"/>
        <w:suppressAutoHyphens/>
        <w:spacing w:after="0" w:line="240" w:lineRule="auto"/>
        <w:jc w:val="both"/>
        <w:rPr>
          <w:rFonts w:ascii="Calibri" w:eastAsia="Times New Roman" w:hAnsi="Calibri" w:cs="Calibri"/>
          <w:kern w:val="0"/>
          <w:sz w:val="20"/>
          <w:szCs w:val="20"/>
          <w:lang w:eastAsia="ar-SA"/>
          <w14:ligatures w14:val="none"/>
        </w:rPr>
      </w:pPr>
    </w:p>
    <w:p w14:paraId="348F8DB4" w14:textId="77777777" w:rsidR="003F3924" w:rsidRPr="009D0849" w:rsidRDefault="003F3924" w:rsidP="003F3924">
      <w:pPr>
        <w:tabs>
          <w:tab w:val="left" w:pos="567"/>
          <w:tab w:val="left" w:pos="1134"/>
          <w:tab w:val="left" w:pos="1701"/>
          <w:tab w:val="left" w:pos="2268"/>
          <w:tab w:val="left" w:pos="2835"/>
          <w:tab w:val="left" w:pos="3402"/>
          <w:tab w:val="left" w:pos="3969"/>
        </w:tabs>
        <w:suppressAutoHyphens/>
        <w:spacing w:after="0" w:line="240" w:lineRule="auto"/>
        <w:rPr>
          <w:rFonts w:ascii="Calibri" w:eastAsia="Times New Roman" w:hAnsi="Calibri" w:cs="Calibri"/>
          <w:kern w:val="0"/>
          <w:lang w:eastAsia="ar-SA"/>
          <w14:ligatures w14:val="none"/>
        </w:rPr>
      </w:pPr>
      <w:bookmarkStart w:id="1" w:name="_Hlk181709047"/>
      <w:r w:rsidRPr="009D0849">
        <w:rPr>
          <w:rFonts w:ascii="Calibri" w:eastAsia="Times New Roman" w:hAnsi="Calibri" w:cs="Calibri"/>
          <w:b/>
          <w:kern w:val="0"/>
          <w:lang w:eastAsia="ar-SA"/>
          <w14:ligatures w14:val="none"/>
        </w:rPr>
        <w:t>Navodilo:</w:t>
      </w:r>
    </w:p>
    <w:p w14:paraId="023BFB00" w14:textId="1A30A7E7" w:rsidR="003F3924" w:rsidRPr="009D0849" w:rsidRDefault="003F3924" w:rsidP="003F3924">
      <w:pPr>
        <w:widowControl w:val="0"/>
        <w:numPr>
          <w:ilvl w:val="0"/>
          <w:numId w:val="5"/>
        </w:numPr>
        <w:tabs>
          <w:tab w:val="left" w:pos="567"/>
          <w:tab w:val="left" w:pos="1134"/>
          <w:tab w:val="left" w:pos="1701"/>
          <w:tab w:val="left" w:pos="2268"/>
          <w:tab w:val="left" w:pos="2835"/>
          <w:tab w:val="left" w:pos="3402"/>
          <w:tab w:val="left" w:pos="3969"/>
        </w:tabs>
        <w:suppressAutoHyphens/>
        <w:spacing w:after="0" w:line="240" w:lineRule="auto"/>
        <w:jc w:val="both"/>
        <w:rPr>
          <w:rFonts w:ascii="Calibri" w:eastAsia="Times New Roman" w:hAnsi="Calibri" w:cs="Calibri"/>
          <w:iCs/>
          <w:kern w:val="0"/>
          <w:lang w:eastAsia="ar-SA"/>
          <w14:ligatures w14:val="none"/>
        </w:rPr>
      </w:pPr>
      <w:r w:rsidRPr="009D0849">
        <w:rPr>
          <w:rFonts w:ascii="Calibri" w:eastAsia="Times New Roman" w:hAnsi="Calibri" w:cs="Calibri"/>
          <w:iCs/>
          <w:kern w:val="0"/>
          <w:lang w:eastAsia="ar-SA"/>
          <w14:ligatures w14:val="none"/>
        </w:rPr>
        <w:t xml:space="preserve">Obrazec izpolnite samo v primeru, če </w:t>
      </w:r>
      <w:r w:rsidR="00952100" w:rsidRPr="009D0849">
        <w:rPr>
          <w:rFonts w:ascii="Calibri" w:eastAsia="Times New Roman" w:hAnsi="Calibri" w:cs="Calibri"/>
          <w:iCs/>
          <w:kern w:val="0"/>
          <w:lang w:eastAsia="ar-SA"/>
          <w14:ligatures w14:val="none"/>
        </w:rPr>
        <w:t>vodja projekta</w:t>
      </w:r>
      <w:r w:rsidRPr="009D0849">
        <w:rPr>
          <w:rFonts w:ascii="Calibri" w:eastAsia="Times New Roman" w:hAnsi="Calibri" w:cs="Calibri"/>
          <w:iCs/>
          <w:kern w:val="0"/>
          <w:lang w:eastAsia="ar-SA"/>
          <w14:ligatures w14:val="none"/>
        </w:rPr>
        <w:t xml:space="preserve"> izpolnjuje pogoje, vendar ni vpisan v imenik </w:t>
      </w:r>
      <w:r w:rsidR="003D0212" w:rsidRPr="009D0849">
        <w:rPr>
          <w:rFonts w:ascii="Calibri" w:eastAsia="Times New Roman" w:hAnsi="Calibri" w:cs="Calibri"/>
          <w:iCs/>
          <w:kern w:val="0"/>
          <w:lang w:eastAsia="ar-SA"/>
          <w14:ligatures w14:val="none"/>
        </w:rPr>
        <w:t>ZAPS</w:t>
      </w:r>
      <w:r w:rsidRPr="009D0849">
        <w:rPr>
          <w:rFonts w:ascii="Calibri" w:eastAsia="Times New Roman" w:hAnsi="Calibri" w:cs="Calibri"/>
          <w:iCs/>
          <w:kern w:val="0"/>
          <w:lang w:eastAsia="ar-SA"/>
          <w14:ligatures w14:val="none"/>
        </w:rPr>
        <w:t>.</w:t>
      </w:r>
    </w:p>
    <w:p w14:paraId="5218E2D9" w14:textId="2E31C1D4" w:rsidR="003F3924" w:rsidRPr="009D0849" w:rsidRDefault="000516B0" w:rsidP="003F3924">
      <w:pPr>
        <w:pStyle w:val="Odstavekseznama"/>
        <w:numPr>
          <w:ilvl w:val="0"/>
          <w:numId w:val="5"/>
        </w:numPr>
        <w:tabs>
          <w:tab w:val="left" w:pos="720"/>
          <w:tab w:val="center" w:pos="4536"/>
          <w:tab w:val="right" w:pos="9072"/>
        </w:tabs>
        <w:spacing w:after="0" w:line="240" w:lineRule="auto"/>
        <w:jc w:val="both"/>
      </w:pPr>
      <w:r w:rsidRPr="005615F0">
        <w:rPr>
          <w:rFonts w:ascii="Calibri" w:eastAsia="SimSun" w:hAnsi="Calibri" w:cs="Calibri"/>
          <w:kern w:val="0"/>
          <w:lang w:eastAsia="sl-SI"/>
          <w14:ligatures w14:val="none"/>
        </w:rPr>
        <w:t xml:space="preserve">Obrazec je potrebno izpolniti, podpisati in žigosati ter v </w:t>
      </w:r>
      <w:r w:rsidR="001967B1" w:rsidRPr="005615F0">
        <w:rPr>
          <w:rFonts w:ascii="Calibri" w:eastAsia="SimSun" w:hAnsi="Calibri" w:cs="Calibri"/>
          <w:kern w:val="0"/>
          <w:lang w:eastAsia="sl-SI"/>
          <w14:ligatures w14:val="none"/>
        </w:rPr>
        <w:t>datoteki</w:t>
      </w:r>
      <w:r w:rsidR="001967B1">
        <w:rPr>
          <w:rFonts w:ascii="Calibri" w:eastAsia="SimSun" w:hAnsi="Calibri" w:cs="Calibri"/>
          <w:kern w:val="0"/>
          <w:lang w:eastAsia="sl-SI"/>
          <w14:ligatures w14:val="none"/>
        </w:rPr>
        <w:t xml:space="preserve"> .</w:t>
      </w:r>
      <w:proofErr w:type="spellStart"/>
      <w:r w:rsidRPr="005615F0">
        <w:rPr>
          <w:rFonts w:ascii="Calibri" w:eastAsia="SimSun" w:hAnsi="Calibri" w:cs="Calibri"/>
          <w:kern w:val="0"/>
          <w:lang w:eastAsia="sl-SI"/>
          <w14:ligatures w14:val="none"/>
        </w:rPr>
        <w:t>pdf</w:t>
      </w:r>
      <w:proofErr w:type="spellEnd"/>
      <w:r w:rsidRPr="005615F0">
        <w:rPr>
          <w:rFonts w:ascii="Calibri" w:eastAsia="SimSun" w:hAnsi="Calibri" w:cs="Calibri"/>
          <w:kern w:val="0"/>
          <w:lang w:eastAsia="sl-SI"/>
          <w14:ligatures w14:val="none"/>
        </w:rPr>
        <w:t xml:space="preserve"> </w:t>
      </w:r>
      <w:r w:rsidRPr="004D5DBB">
        <w:rPr>
          <w:rFonts w:ascii="Calibri" w:eastAsia="SimSun" w:hAnsi="Calibri" w:cs="Calibri"/>
          <w:i/>
          <w:iCs/>
          <w:kern w:val="0"/>
          <w:lang w:eastAsia="sl-SI"/>
          <w14:ligatures w14:val="none"/>
        </w:rPr>
        <w:t>v</w:t>
      </w:r>
      <w:r w:rsidRPr="004D5DBB">
        <w:rPr>
          <w:rFonts w:ascii="Calibri" w:eastAsia="SimSun" w:hAnsi="Calibri" w:cs="Calibri"/>
          <w:i/>
          <w:iCs/>
          <w:kern w:val="0"/>
          <w:lang w:eastAsia="ar-SA"/>
          <w14:ligatures w14:val="none"/>
        </w:rPr>
        <w:t>ložiti</w:t>
      </w:r>
      <w:r w:rsidR="003F3924" w:rsidRPr="009D0849">
        <w:rPr>
          <w:rFonts w:ascii="Calibri" w:eastAsia="SimSun" w:hAnsi="Calibri" w:cs="Calibri"/>
          <w:i/>
          <w:kern w:val="0"/>
          <w:lang w:eastAsia="ar-SA"/>
          <w14:ligatures w14:val="none"/>
        </w:rPr>
        <w:t xml:space="preserve"> v 3. del ponudbe »NAKNADNI PREIZKUS« (</w:t>
      </w:r>
      <w:r w:rsidR="00AD3294" w:rsidRPr="006064AC">
        <w:rPr>
          <w:rFonts w:ascii="Calibri" w:hAnsi="Calibri" w:cs="Calibri"/>
          <w:i/>
          <w:iCs/>
        </w:rPr>
        <w:t>predložitev v sistem e-JN</w:t>
      </w:r>
      <w:r w:rsidR="00AD3294" w:rsidRPr="006064AC">
        <w:rPr>
          <w:rFonts w:ascii="Calibri" w:hAnsi="Calibri" w:cs="Calibri"/>
          <w:i/>
          <w:iCs/>
          <w:lang w:eastAsia="x-none"/>
        </w:rPr>
        <w:t xml:space="preserve"> v razdelek »Ostale priloge«</w:t>
      </w:r>
      <w:r w:rsidR="003F3924" w:rsidRPr="009D0849">
        <w:rPr>
          <w:rFonts w:ascii="Calibri" w:eastAsia="SimSun" w:hAnsi="Calibri" w:cs="Calibri"/>
          <w:i/>
          <w:kern w:val="0"/>
          <w:lang w:eastAsia="ar-SA"/>
          <w14:ligatures w14:val="none"/>
        </w:rPr>
        <w:t>).</w:t>
      </w:r>
    </w:p>
    <w:bookmarkEnd w:id="1"/>
    <w:p w14:paraId="10816E7D" w14:textId="77777777" w:rsidR="003F3924" w:rsidRPr="009D0849" w:rsidRDefault="003F3924" w:rsidP="00AD1305">
      <w:pPr>
        <w:spacing w:after="0" w:line="240" w:lineRule="auto"/>
        <w:rPr>
          <w:rFonts w:ascii="Calibri" w:eastAsia="SimSun" w:hAnsi="Calibri" w:cs="Calibri"/>
          <w:b/>
          <w:kern w:val="0"/>
          <w:lang w:eastAsia="sl-SI"/>
          <w14:ligatures w14:val="none"/>
        </w:rPr>
      </w:pPr>
    </w:p>
    <w:p w14:paraId="5FC15309" w14:textId="77777777" w:rsidR="003F3924" w:rsidRPr="009D0849" w:rsidRDefault="003F3924" w:rsidP="00AD1305">
      <w:pPr>
        <w:spacing w:after="0" w:line="240" w:lineRule="auto"/>
        <w:rPr>
          <w:rFonts w:ascii="Calibri" w:eastAsia="SimSun" w:hAnsi="Calibri" w:cs="Calibri"/>
          <w:b/>
          <w:kern w:val="0"/>
          <w:lang w:eastAsia="sl-SI"/>
          <w14:ligatures w14:val="none"/>
        </w:rPr>
      </w:pPr>
    </w:p>
    <w:p w14:paraId="457C23CD" w14:textId="77777777" w:rsidR="009A7189" w:rsidRPr="009A7189" w:rsidRDefault="009A7189" w:rsidP="009A7189">
      <w:pPr>
        <w:spacing w:after="0" w:line="240" w:lineRule="auto"/>
        <w:ind w:right="-142"/>
        <w:jc w:val="both"/>
        <w:outlineLvl w:val="3"/>
        <w:rPr>
          <w:rFonts w:ascii="Calibri" w:eastAsia="SimSun" w:hAnsi="Calibri" w:cs="Calibri"/>
          <w:kern w:val="0"/>
          <w:lang w:eastAsia="sl-SI"/>
          <w14:ligatures w14:val="none"/>
        </w:rPr>
      </w:pPr>
      <w:r w:rsidRPr="009A7189">
        <w:rPr>
          <w:rFonts w:ascii="Calibri" w:eastAsia="SimSun" w:hAnsi="Calibri" w:cs="Calibri"/>
          <w:b/>
          <w:kern w:val="0"/>
          <w:lang w:eastAsia="sl-SI"/>
          <w14:ligatures w14:val="none"/>
        </w:rPr>
        <w:lastRenderedPageBreak/>
        <w:t xml:space="preserve">Javni, projektni, odprti, anonimni, enostopenjski natečaj za izbiro strokovno najprimernejše rešitve za: </w:t>
      </w:r>
      <w:r w:rsidRPr="009A7189">
        <w:rPr>
          <w:rFonts w:ascii="Calibri" w:eastAsia="SimSun" w:hAnsi="Calibri" w:cs="Calibri"/>
          <w:b/>
          <w:kern w:val="0"/>
          <w:lang w:val="sr-Latn-RS" w:eastAsia="sl-SI"/>
          <w14:ligatures w14:val="none"/>
        </w:rPr>
        <w:t>“Novogradnja prizidka Fakultete za energetiko UM na lokaciji Vrbina v Mestni občini Krško“</w:t>
      </w:r>
    </w:p>
    <w:p w14:paraId="158C6144" w14:textId="77777777" w:rsidR="009A7189" w:rsidRDefault="009A7189" w:rsidP="00A023FA">
      <w:pPr>
        <w:spacing w:after="0" w:line="240" w:lineRule="auto"/>
        <w:jc w:val="center"/>
        <w:rPr>
          <w:rFonts w:ascii="Calibri" w:eastAsia="SimSun" w:hAnsi="Calibri" w:cs="Calibri"/>
          <w:b/>
          <w:kern w:val="0"/>
          <w:lang w:eastAsia="sl-SI"/>
          <w14:ligatures w14:val="none"/>
        </w:rPr>
      </w:pPr>
    </w:p>
    <w:p w14:paraId="2E91C377" w14:textId="25785CC9" w:rsidR="00A023FA" w:rsidRPr="00A023FA" w:rsidRDefault="00A023FA" w:rsidP="00A023FA">
      <w:pPr>
        <w:spacing w:after="0" w:line="240" w:lineRule="auto"/>
        <w:jc w:val="center"/>
        <w:rPr>
          <w:rFonts w:ascii="Calibri" w:eastAsia="SimSun" w:hAnsi="Calibri" w:cs="Calibri"/>
          <w:b/>
          <w:kern w:val="0"/>
          <w:lang w:eastAsia="sl-SI"/>
          <w14:ligatures w14:val="none"/>
        </w:rPr>
      </w:pPr>
      <w:r w:rsidRPr="00A023FA">
        <w:rPr>
          <w:rFonts w:ascii="Calibri" w:eastAsia="SimSun" w:hAnsi="Calibri" w:cs="Calibri"/>
          <w:b/>
          <w:kern w:val="0"/>
          <w:lang w:eastAsia="sl-SI"/>
          <w14:ligatures w14:val="none"/>
        </w:rPr>
        <w:t>POTRDILO O REFENCAH VODJE PROJEKTA</w:t>
      </w:r>
    </w:p>
    <w:p w14:paraId="2D8CB2BB" w14:textId="77777777" w:rsidR="00A023FA" w:rsidRPr="00A023FA" w:rsidRDefault="00A023FA" w:rsidP="00AD1305">
      <w:pPr>
        <w:spacing w:after="0" w:line="240" w:lineRule="auto"/>
        <w:rPr>
          <w:rFonts w:ascii="Calibri" w:eastAsia="SimSun" w:hAnsi="Calibri" w:cs="Calibri"/>
          <w:b/>
          <w:kern w:val="0"/>
          <w:lang w:eastAsia="sl-SI"/>
          <w14:ligatures w14:val="none"/>
        </w:rPr>
      </w:pPr>
    </w:p>
    <w:p w14:paraId="3CF56142" w14:textId="30624495" w:rsidR="00A023FA" w:rsidRPr="00A023FA" w:rsidRDefault="00A023FA" w:rsidP="00722DDC">
      <w:pPr>
        <w:widowControl w:val="0"/>
        <w:autoSpaceDE w:val="0"/>
        <w:autoSpaceDN w:val="0"/>
        <w:spacing w:after="0" w:line="240" w:lineRule="auto"/>
        <w:rPr>
          <w:rFonts w:ascii="Calibri" w:eastAsia="Arial" w:hAnsi="Calibri" w:cs="Calibri"/>
          <w:kern w:val="0"/>
          <w14:ligatures w14:val="none"/>
        </w:rPr>
      </w:pPr>
      <w:r w:rsidRPr="00A023FA">
        <w:rPr>
          <w:rFonts w:ascii="Calibri" w:eastAsia="Arial" w:hAnsi="Calibri" w:cs="Calibri"/>
          <w:kern w:val="0"/>
          <w14:ligatures w14:val="none"/>
        </w:rPr>
        <w:t>Na</w:t>
      </w:r>
      <w:r w:rsidRPr="00A023FA">
        <w:rPr>
          <w:rFonts w:ascii="Calibri" w:eastAsia="Arial" w:hAnsi="Calibri" w:cs="Calibri"/>
          <w:spacing w:val="-9"/>
          <w:kern w:val="0"/>
          <w14:ligatures w14:val="none"/>
        </w:rPr>
        <w:t xml:space="preserve"> </w:t>
      </w:r>
      <w:r w:rsidRPr="00A023FA">
        <w:rPr>
          <w:rFonts w:ascii="Calibri" w:eastAsia="Arial" w:hAnsi="Calibri" w:cs="Calibri"/>
          <w:kern w:val="0"/>
          <w14:ligatures w14:val="none"/>
        </w:rPr>
        <w:t>zaprosilo</w:t>
      </w:r>
      <w:r w:rsidRPr="00A023FA">
        <w:rPr>
          <w:rFonts w:ascii="Calibri" w:eastAsia="Arial" w:hAnsi="Calibri" w:cs="Calibri"/>
          <w:spacing w:val="-7"/>
          <w:kern w:val="0"/>
          <w14:ligatures w14:val="none"/>
        </w:rPr>
        <w:t xml:space="preserve"> </w:t>
      </w:r>
      <w:r w:rsidRPr="00A023FA">
        <w:rPr>
          <w:rFonts w:ascii="Calibri" w:eastAsia="Arial" w:hAnsi="Calibri" w:cs="Calibri"/>
          <w:kern w:val="0"/>
          <w14:ligatures w14:val="none"/>
        </w:rPr>
        <w:t>ponudnika/natečajnika</w:t>
      </w:r>
      <w:r w:rsidRPr="00A023FA">
        <w:rPr>
          <w:rFonts w:ascii="Calibri" w:eastAsia="Arial" w:hAnsi="Calibri" w:cs="Calibri"/>
          <w:spacing w:val="-7"/>
          <w:kern w:val="0"/>
          <w14:ligatures w14:val="none"/>
        </w:rPr>
        <w:t xml:space="preserve"> </w:t>
      </w:r>
      <w:r w:rsidRPr="00A023FA">
        <w:rPr>
          <w:rFonts w:ascii="Calibri" w:eastAsia="Arial" w:hAnsi="Calibri" w:cs="Calibri"/>
          <w:kern w:val="0"/>
          <w14:ligatures w14:val="none"/>
        </w:rPr>
        <w:t>(</w:t>
      </w:r>
      <w:r w:rsidR="00372042" w:rsidRPr="00372042">
        <w:rPr>
          <w:rFonts w:ascii="Calibri" w:eastAsia="Arial" w:hAnsi="Calibri" w:cs="Calibri"/>
          <w:i/>
          <w:iCs/>
          <w:kern w:val="0"/>
          <w14:ligatures w14:val="none"/>
        </w:rPr>
        <w:t xml:space="preserve">naziv oz. </w:t>
      </w:r>
      <w:r w:rsidRPr="00372042">
        <w:rPr>
          <w:rFonts w:ascii="Calibri" w:eastAsia="Arial" w:hAnsi="Calibri" w:cs="Calibri"/>
          <w:i/>
          <w:iCs/>
          <w:kern w:val="0"/>
          <w14:ligatures w14:val="none"/>
        </w:rPr>
        <w:t>ime</w:t>
      </w:r>
      <w:r w:rsidRPr="00372042">
        <w:rPr>
          <w:rFonts w:ascii="Calibri" w:eastAsia="Arial" w:hAnsi="Calibri" w:cs="Calibri"/>
          <w:i/>
          <w:iCs/>
          <w:spacing w:val="-8"/>
          <w:kern w:val="0"/>
          <w14:ligatures w14:val="none"/>
        </w:rPr>
        <w:t xml:space="preserve"> </w:t>
      </w:r>
      <w:r w:rsidRPr="00372042">
        <w:rPr>
          <w:rFonts w:ascii="Calibri" w:eastAsia="Arial" w:hAnsi="Calibri" w:cs="Calibri"/>
          <w:i/>
          <w:iCs/>
          <w:kern w:val="0"/>
          <w14:ligatures w14:val="none"/>
        </w:rPr>
        <w:t>in</w:t>
      </w:r>
      <w:r w:rsidRPr="00372042">
        <w:rPr>
          <w:rFonts w:ascii="Calibri" w:eastAsia="Arial" w:hAnsi="Calibri" w:cs="Calibri"/>
          <w:i/>
          <w:iCs/>
          <w:spacing w:val="-7"/>
          <w:kern w:val="0"/>
          <w14:ligatures w14:val="none"/>
        </w:rPr>
        <w:t xml:space="preserve"> </w:t>
      </w:r>
      <w:r w:rsidRPr="00372042">
        <w:rPr>
          <w:rFonts w:ascii="Calibri" w:eastAsia="Arial" w:hAnsi="Calibri" w:cs="Calibri"/>
          <w:i/>
          <w:iCs/>
          <w:kern w:val="0"/>
          <w14:ligatures w14:val="none"/>
        </w:rPr>
        <w:t>naslov</w:t>
      </w:r>
      <w:r w:rsidRPr="00372042">
        <w:rPr>
          <w:rFonts w:ascii="Calibri" w:eastAsia="Arial" w:hAnsi="Calibri" w:cs="Calibri"/>
          <w:i/>
          <w:iCs/>
          <w:spacing w:val="-6"/>
          <w:kern w:val="0"/>
          <w14:ligatures w14:val="none"/>
        </w:rPr>
        <w:t xml:space="preserve"> </w:t>
      </w:r>
      <w:r w:rsidRPr="00372042">
        <w:rPr>
          <w:rFonts w:ascii="Calibri" w:eastAsia="Arial" w:hAnsi="Calibri" w:cs="Calibri"/>
          <w:i/>
          <w:iCs/>
          <w:spacing w:val="-2"/>
          <w:kern w:val="0"/>
          <w14:ligatures w14:val="none"/>
        </w:rPr>
        <w:t>ponudnika</w:t>
      </w:r>
      <w:r w:rsidRPr="00A023FA">
        <w:rPr>
          <w:rFonts w:ascii="Calibri" w:eastAsia="Arial" w:hAnsi="Calibri" w:cs="Calibri"/>
          <w:spacing w:val="-2"/>
          <w:kern w:val="0"/>
          <w14:ligatures w14:val="none"/>
        </w:rPr>
        <w:t>):</w:t>
      </w:r>
    </w:p>
    <w:p w14:paraId="2CA0F772" w14:textId="77777777" w:rsidR="00A023FA" w:rsidRPr="000516B0" w:rsidRDefault="00A023FA" w:rsidP="00A023FA">
      <w:pPr>
        <w:widowControl w:val="0"/>
        <w:autoSpaceDE w:val="0"/>
        <w:autoSpaceDN w:val="0"/>
        <w:spacing w:after="0" w:line="240" w:lineRule="auto"/>
        <w:rPr>
          <w:rFonts w:ascii="Calibri" w:eastAsia="Arial" w:hAnsi="Calibri" w:cs="Calibri"/>
          <w:kern w:val="0"/>
          <w:sz w:val="8"/>
          <w:szCs w:val="8"/>
          <w14:ligatures w14:val="none"/>
        </w:rPr>
      </w:pPr>
    </w:p>
    <w:p w14:paraId="36419B6B" w14:textId="77777777" w:rsidR="00A023FA" w:rsidRPr="00A023FA" w:rsidRDefault="00A023FA" w:rsidP="00A023FA">
      <w:pPr>
        <w:widowControl w:val="0"/>
        <w:autoSpaceDE w:val="0"/>
        <w:autoSpaceDN w:val="0"/>
        <w:spacing w:before="38" w:after="0" w:line="240" w:lineRule="auto"/>
        <w:rPr>
          <w:rFonts w:ascii="Calibri" w:eastAsia="Arial" w:hAnsi="Calibri" w:cs="Calibri"/>
          <w:kern w:val="0"/>
          <w14:ligatures w14:val="none"/>
        </w:rPr>
      </w:pPr>
      <w:r w:rsidRPr="00A023FA">
        <w:rPr>
          <w:rFonts w:ascii="Calibri" w:eastAsia="Arial" w:hAnsi="Calibri" w:cs="Calibri"/>
          <w:noProof/>
          <w:kern w:val="0"/>
          <w14:ligatures w14:val="none"/>
        </w:rPr>
        <mc:AlternateContent>
          <mc:Choice Requires="wps">
            <w:drawing>
              <wp:anchor distT="0" distB="0" distL="0" distR="0" simplePos="0" relativeHeight="251659264" behindDoc="1" locked="0" layoutInCell="1" allowOverlap="1" wp14:anchorId="7FA52B66" wp14:editId="7E7ED2F9">
                <wp:simplePos x="0" y="0"/>
                <wp:positionH relativeFrom="page">
                  <wp:posOffset>881176</wp:posOffset>
                </wp:positionH>
                <wp:positionV relativeFrom="paragraph">
                  <wp:posOffset>185967</wp:posOffset>
                </wp:positionV>
                <wp:extent cx="5798820" cy="635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6350"/>
                        </a:xfrm>
                        <a:custGeom>
                          <a:avLst/>
                          <a:gdLst/>
                          <a:ahLst/>
                          <a:cxnLst/>
                          <a:rect l="l" t="t" r="r" b="b"/>
                          <a:pathLst>
                            <a:path w="5798820" h="6350">
                              <a:moveTo>
                                <a:pt x="5798565" y="0"/>
                              </a:moveTo>
                              <a:lnTo>
                                <a:pt x="0" y="0"/>
                              </a:lnTo>
                              <a:lnTo>
                                <a:pt x="0" y="6096"/>
                              </a:lnTo>
                              <a:lnTo>
                                <a:pt x="5798565" y="6096"/>
                              </a:lnTo>
                              <a:lnTo>
                                <a:pt x="57985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87FE86" id="Graphic 60" o:spid="_x0000_s1026" style="position:absolute;margin-left:69.4pt;margin-top:14.65pt;width:456.6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88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" path="m5798565,l,,,6096r5798565,l5798565,xe" fillcolor="black" stroked="f">
                <v:path arrowok="t"/>
                <w10:wrap type="topAndBottom" anchorx="page"/>
              </v:shape>
            </w:pict>
          </mc:Fallback>
        </mc:AlternateContent>
      </w:r>
    </w:p>
    <w:p w14:paraId="0DF42AE5" w14:textId="368D49AE" w:rsidR="00A023FA" w:rsidRPr="00A023FA" w:rsidRDefault="00722DDC" w:rsidP="00A023FA">
      <w:pPr>
        <w:widowControl w:val="0"/>
        <w:autoSpaceDE w:val="0"/>
        <w:autoSpaceDN w:val="0"/>
        <w:spacing w:before="3" w:after="0" w:line="240" w:lineRule="auto"/>
        <w:rPr>
          <w:rFonts w:ascii="Calibri" w:eastAsia="Arial" w:hAnsi="Calibri" w:cs="Calibri"/>
          <w:kern w:val="0"/>
          <w14:ligatures w14:val="none"/>
        </w:rPr>
      </w:pPr>
      <w:r w:rsidRPr="00A023FA">
        <w:rPr>
          <w:rFonts w:ascii="Calibri" w:eastAsia="Arial" w:hAnsi="Calibri" w:cs="Calibri"/>
          <w:kern w:val="0"/>
          <w14:ligatures w14:val="none"/>
        </w:rPr>
        <w:t>kot</w:t>
      </w:r>
      <w:r w:rsidRPr="00A023FA">
        <w:rPr>
          <w:rFonts w:ascii="Calibri" w:eastAsia="Arial" w:hAnsi="Calibri" w:cs="Calibri"/>
          <w:spacing w:val="-7"/>
          <w:kern w:val="0"/>
          <w14:ligatures w14:val="none"/>
        </w:rPr>
        <w:t xml:space="preserve"> </w:t>
      </w:r>
      <w:r w:rsidRPr="00A023FA">
        <w:rPr>
          <w:rFonts w:ascii="Calibri" w:eastAsia="Arial" w:hAnsi="Calibri" w:cs="Calibri"/>
          <w:kern w:val="0"/>
          <w14:ligatures w14:val="none"/>
        </w:rPr>
        <w:t>naročnik</w:t>
      </w:r>
    </w:p>
    <w:p w14:paraId="6B1E508E" w14:textId="65506B74" w:rsidR="00A023FA" w:rsidRPr="00722DDC" w:rsidRDefault="00A023FA" w:rsidP="009A7189">
      <w:pPr>
        <w:widowControl w:val="0"/>
        <w:autoSpaceDE w:val="0"/>
        <w:autoSpaceDN w:val="0"/>
        <w:spacing w:after="0" w:line="240" w:lineRule="auto"/>
        <w:jc w:val="center"/>
        <w:outlineLvl w:val="2"/>
        <w:rPr>
          <w:rFonts w:ascii="Calibri" w:eastAsia="Arial" w:hAnsi="Calibri" w:cs="Calibri"/>
          <w:kern w:val="0"/>
          <w14:ligatures w14:val="none"/>
        </w:rPr>
      </w:pPr>
      <w:r w:rsidRPr="00A023FA">
        <w:rPr>
          <w:rFonts w:ascii="Calibri" w:eastAsia="Arial" w:hAnsi="Calibri" w:cs="Calibri"/>
          <w:b/>
          <w:bCs/>
          <w:spacing w:val="-2"/>
          <w:kern w:val="0"/>
          <w14:ligatures w14:val="none"/>
        </w:rPr>
        <w:t>POTRJUJEMO</w:t>
      </w:r>
      <w:r w:rsidR="00722DDC">
        <w:rPr>
          <w:rFonts w:ascii="Calibri" w:eastAsia="Arial" w:hAnsi="Calibri" w:cs="Calibri"/>
          <w:spacing w:val="-2"/>
          <w:kern w:val="0"/>
          <w14:ligatures w14:val="none"/>
        </w:rPr>
        <w:t>,</w:t>
      </w:r>
    </w:p>
    <w:p w14:paraId="05054EBA" w14:textId="77777777" w:rsidR="00A023FA" w:rsidRPr="005F70F4" w:rsidRDefault="00A023FA" w:rsidP="00A023FA">
      <w:pPr>
        <w:widowControl w:val="0"/>
        <w:autoSpaceDE w:val="0"/>
        <w:autoSpaceDN w:val="0"/>
        <w:spacing w:before="19" w:after="0" w:line="240" w:lineRule="auto"/>
        <w:rPr>
          <w:rFonts w:ascii="Calibri" w:eastAsia="Arial" w:hAnsi="Calibri" w:cs="Calibri"/>
          <w:b/>
          <w:kern w:val="0"/>
          <w:sz w:val="16"/>
          <w:szCs w:val="16"/>
          <w14:ligatures w14:val="none"/>
        </w:rPr>
      </w:pPr>
    </w:p>
    <w:p w14:paraId="3CD6ADCB" w14:textId="1724A790" w:rsidR="00A023FA" w:rsidRPr="00A023FA" w:rsidRDefault="00A023FA" w:rsidP="00A75396">
      <w:pPr>
        <w:widowControl w:val="0"/>
        <w:autoSpaceDE w:val="0"/>
        <w:autoSpaceDN w:val="0"/>
        <w:spacing w:after="0" w:line="240" w:lineRule="auto"/>
        <w:rPr>
          <w:rFonts w:ascii="Calibri" w:eastAsia="Arial" w:hAnsi="Calibri" w:cs="Calibri"/>
          <w:kern w:val="0"/>
          <w14:ligatures w14:val="none"/>
        </w:rPr>
      </w:pPr>
      <w:r w:rsidRPr="00A023FA">
        <w:rPr>
          <w:rFonts w:ascii="Calibri" w:eastAsia="Arial" w:hAnsi="Calibri" w:cs="Calibri"/>
          <w:kern w:val="0"/>
          <w14:ligatures w14:val="none"/>
        </w:rPr>
        <w:t>da</w:t>
      </w:r>
      <w:r w:rsidRPr="00A023FA">
        <w:rPr>
          <w:rFonts w:ascii="Calibri" w:eastAsia="Arial" w:hAnsi="Calibri" w:cs="Calibri"/>
          <w:spacing w:val="-5"/>
          <w:kern w:val="0"/>
          <w14:ligatures w14:val="none"/>
        </w:rPr>
        <w:t xml:space="preserve"> </w:t>
      </w:r>
      <w:r w:rsidRPr="00A023FA">
        <w:rPr>
          <w:rFonts w:ascii="Calibri" w:eastAsia="Arial" w:hAnsi="Calibri" w:cs="Calibri"/>
          <w:kern w:val="0"/>
          <w14:ligatures w14:val="none"/>
        </w:rPr>
        <w:t>je</w:t>
      </w:r>
      <w:r w:rsidRPr="00A023FA">
        <w:rPr>
          <w:rFonts w:ascii="Calibri" w:eastAsia="Arial" w:hAnsi="Calibri" w:cs="Calibri"/>
          <w:spacing w:val="-7"/>
          <w:kern w:val="0"/>
          <w14:ligatures w14:val="none"/>
        </w:rPr>
        <w:t xml:space="preserve"> </w:t>
      </w:r>
      <w:r w:rsidR="00BA47E1">
        <w:rPr>
          <w:rFonts w:ascii="Calibri" w:eastAsia="Arial" w:hAnsi="Calibri" w:cs="Calibri"/>
          <w:spacing w:val="-7"/>
          <w:kern w:val="0"/>
          <w14:ligatures w14:val="none"/>
        </w:rPr>
        <w:t>_______________________________________</w:t>
      </w:r>
      <w:r w:rsidR="00722DDC">
        <w:rPr>
          <w:rFonts w:ascii="Calibri" w:eastAsia="Arial" w:hAnsi="Calibri" w:cs="Calibri"/>
          <w:spacing w:val="-7"/>
          <w:kern w:val="0"/>
          <w14:ligatures w14:val="none"/>
        </w:rPr>
        <w:t>____________</w:t>
      </w:r>
      <w:r w:rsidR="00BA47E1">
        <w:rPr>
          <w:rFonts w:ascii="Calibri" w:eastAsia="Arial" w:hAnsi="Calibri" w:cs="Calibri"/>
          <w:spacing w:val="-7"/>
          <w:kern w:val="0"/>
          <w14:ligatures w14:val="none"/>
        </w:rPr>
        <w:t>_______________</w:t>
      </w:r>
      <w:r w:rsidR="002111A6">
        <w:rPr>
          <w:rFonts w:ascii="Calibri" w:eastAsia="Arial" w:hAnsi="Calibri" w:cs="Calibri"/>
          <w:spacing w:val="-7"/>
          <w:kern w:val="0"/>
          <w14:ligatures w14:val="none"/>
        </w:rPr>
        <w:t>__</w:t>
      </w:r>
      <w:r w:rsidR="00BA47E1">
        <w:rPr>
          <w:rFonts w:ascii="Calibri" w:eastAsia="Arial" w:hAnsi="Calibri" w:cs="Calibri"/>
          <w:spacing w:val="-7"/>
          <w:kern w:val="0"/>
          <w14:ligatures w14:val="none"/>
        </w:rPr>
        <w:t>_____</w:t>
      </w:r>
      <w:r w:rsidRPr="00A023FA">
        <w:rPr>
          <w:rFonts w:ascii="Calibri" w:eastAsia="Arial" w:hAnsi="Calibri" w:cs="Calibri"/>
          <w:kern w:val="0"/>
          <w:u w:val="single"/>
          <w14:ligatures w14:val="none"/>
        </w:rPr>
        <w:tab/>
      </w:r>
      <w:r w:rsidRPr="00A023FA">
        <w:rPr>
          <w:rFonts w:ascii="Calibri" w:eastAsia="Arial" w:hAnsi="Calibri" w:cs="Calibri"/>
          <w:kern w:val="0"/>
          <w14:ligatures w14:val="none"/>
        </w:rPr>
        <w:t>(</w:t>
      </w:r>
      <w:r w:rsidRPr="00BA47E1">
        <w:rPr>
          <w:rFonts w:ascii="Calibri" w:eastAsia="Arial" w:hAnsi="Calibri" w:cs="Calibri"/>
          <w:i/>
          <w:iCs/>
          <w:kern w:val="0"/>
          <w14:ligatures w14:val="none"/>
        </w:rPr>
        <w:t>ime</w:t>
      </w:r>
      <w:r w:rsidRPr="00BA47E1">
        <w:rPr>
          <w:rFonts w:ascii="Calibri" w:eastAsia="Arial" w:hAnsi="Calibri" w:cs="Calibri"/>
          <w:i/>
          <w:iCs/>
          <w:spacing w:val="-3"/>
          <w:kern w:val="0"/>
          <w14:ligatures w14:val="none"/>
        </w:rPr>
        <w:t xml:space="preserve"> </w:t>
      </w:r>
      <w:r w:rsidRPr="00BA47E1">
        <w:rPr>
          <w:rFonts w:ascii="Calibri" w:eastAsia="Arial" w:hAnsi="Calibri" w:cs="Calibri"/>
          <w:i/>
          <w:iCs/>
          <w:kern w:val="0"/>
          <w14:ligatures w14:val="none"/>
        </w:rPr>
        <w:t>in</w:t>
      </w:r>
      <w:r w:rsidRPr="00BA47E1">
        <w:rPr>
          <w:rFonts w:ascii="Calibri" w:eastAsia="Arial" w:hAnsi="Calibri" w:cs="Calibri"/>
          <w:i/>
          <w:iCs/>
          <w:spacing w:val="-2"/>
          <w:kern w:val="0"/>
          <w14:ligatures w14:val="none"/>
        </w:rPr>
        <w:t xml:space="preserve"> priimek</w:t>
      </w:r>
      <w:r w:rsidRPr="00A023FA">
        <w:rPr>
          <w:rFonts w:ascii="Calibri" w:eastAsia="Arial" w:hAnsi="Calibri" w:cs="Calibri"/>
          <w:spacing w:val="-2"/>
          <w:kern w:val="0"/>
          <w14:ligatures w14:val="none"/>
        </w:rPr>
        <w:t>)</w:t>
      </w:r>
    </w:p>
    <w:p w14:paraId="12D6155F" w14:textId="77777777" w:rsidR="00A023FA" w:rsidRPr="005F70F4" w:rsidRDefault="00A023FA" w:rsidP="00A023FA">
      <w:pPr>
        <w:widowControl w:val="0"/>
        <w:autoSpaceDE w:val="0"/>
        <w:autoSpaceDN w:val="0"/>
        <w:spacing w:before="1" w:after="0" w:line="240" w:lineRule="auto"/>
        <w:rPr>
          <w:rFonts w:ascii="Calibri" w:eastAsia="Arial" w:hAnsi="Calibri" w:cs="Calibri"/>
          <w:kern w:val="0"/>
          <w:sz w:val="16"/>
          <w:szCs w:val="16"/>
          <w14:ligatures w14:val="none"/>
        </w:rPr>
      </w:pPr>
    </w:p>
    <w:p w14:paraId="6AE3D46D" w14:textId="6183446A" w:rsidR="009E73A8" w:rsidRDefault="009E73A8" w:rsidP="00A75396">
      <w:pPr>
        <w:widowControl w:val="0"/>
        <w:autoSpaceDE w:val="0"/>
        <w:autoSpaceDN w:val="0"/>
        <w:spacing w:after="0" w:line="240" w:lineRule="auto"/>
        <w:jc w:val="both"/>
        <w:rPr>
          <w:rFonts w:ascii="Calibri" w:eastAsia="Arial" w:hAnsi="Calibri" w:cs="Calibri"/>
          <w:kern w:val="0"/>
          <w14:ligatures w14:val="none"/>
        </w:rPr>
      </w:pPr>
      <w:r>
        <w:rPr>
          <w:rFonts w:ascii="Calibri" w:eastAsia="Arial" w:hAnsi="Calibri" w:cs="Calibri"/>
          <w:kern w:val="0"/>
          <w14:ligatures w14:val="none"/>
        </w:rPr>
        <w:t xml:space="preserve">v </w:t>
      </w:r>
      <w:r w:rsidRPr="009E73A8">
        <w:rPr>
          <w:rFonts w:ascii="Calibri" w:eastAsia="Arial" w:hAnsi="Calibri" w:cs="Calibri"/>
          <w:kern w:val="0"/>
          <w14:ligatures w14:val="none"/>
        </w:rPr>
        <w:t xml:space="preserve">zadnjih 10 (desetih) letih pred rokom za oddajo ponudb </w:t>
      </w:r>
      <w:r w:rsidRPr="000D4CFE">
        <w:rPr>
          <w:rFonts w:ascii="Calibri" w:eastAsia="Arial" w:hAnsi="Calibri" w:cs="Calibri"/>
          <w:b/>
          <w:bCs/>
          <w:kern w:val="0"/>
          <w14:ligatures w14:val="none"/>
        </w:rPr>
        <w:t>kot odgovorni vodja projekta</w:t>
      </w:r>
      <w:r w:rsidRPr="009E73A8">
        <w:rPr>
          <w:rFonts w:ascii="Calibri" w:eastAsia="Arial" w:hAnsi="Calibri" w:cs="Calibri"/>
          <w:kern w:val="0"/>
          <w14:ligatures w14:val="none"/>
        </w:rPr>
        <w:t xml:space="preserve"> (naziv po ZGO-1) oziroma </w:t>
      </w:r>
      <w:r w:rsidRPr="000D4CFE">
        <w:rPr>
          <w:rFonts w:ascii="Calibri" w:eastAsia="Arial" w:hAnsi="Calibri" w:cs="Calibri"/>
          <w:b/>
          <w:bCs/>
          <w:kern w:val="0"/>
          <w14:ligatures w14:val="none"/>
        </w:rPr>
        <w:t>kot vodja projekta</w:t>
      </w:r>
      <w:r w:rsidR="005F70F4">
        <w:rPr>
          <w:rFonts w:ascii="Calibri" w:eastAsia="Arial" w:hAnsi="Calibri" w:cs="Calibri"/>
          <w:b/>
          <w:bCs/>
          <w:kern w:val="0"/>
          <w14:ligatures w14:val="none"/>
        </w:rPr>
        <w:t>/projektiranja</w:t>
      </w:r>
      <w:r w:rsidRPr="009E73A8">
        <w:rPr>
          <w:rFonts w:ascii="Calibri" w:eastAsia="Arial" w:hAnsi="Calibri" w:cs="Calibri"/>
          <w:kern w:val="0"/>
          <w14:ligatures w14:val="none"/>
        </w:rPr>
        <w:t xml:space="preserve"> (naziv po GZ-1)  uspešno, kvalitetno in pravočasno, v skladu s sklenjeno pogodbo</w:t>
      </w:r>
      <w:r>
        <w:rPr>
          <w:rFonts w:ascii="Calibri" w:eastAsia="Arial" w:hAnsi="Calibri" w:cs="Calibri"/>
          <w:kern w:val="0"/>
          <w14:ligatures w14:val="none"/>
        </w:rPr>
        <w:t xml:space="preserve">, </w:t>
      </w:r>
      <w:r w:rsidRPr="009E73A8">
        <w:rPr>
          <w:rFonts w:ascii="Calibri" w:eastAsia="Arial" w:hAnsi="Calibri" w:cs="Calibri"/>
          <w:kern w:val="0"/>
          <w14:ligatures w14:val="none"/>
        </w:rPr>
        <w:t>izvedel</w:t>
      </w:r>
      <w:r>
        <w:rPr>
          <w:rFonts w:ascii="Calibri" w:eastAsia="Arial" w:hAnsi="Calibri" w:cs="Calibri"/>
          <w:kern w:val="0"/>
          <w14:ligatures w14:val="none"/>
        </w:rPr>
        <w:t xml:space="preserve">: </w:t>
      </w:r>
      <w:r w:rsidRPr="000D4CFE">
        <w:rPr>
          <w:rFonts w:ascii="Calibri" w:eastAsia="Arial" w:hAnsi="Calibri" w:cs="Calibri"/>
          <w:b/>
          <w:bCs/>
          <w:kern w:val="0"/>
          <w14:ligatures w14:val="none"/>
        </w:rPr>
        <w:t>dokumentacijo DGD in PZI</w:t>
      </w:r>
      <w:r w:rsidRPr="009E73A8">
        <w:rPr>
          <w:rFonts w:ascii="Calibri" w:eastAsia="Arial" w:hAnsi="Calibri" w:cs="Calibri"/>
          <w:kern w:val="0"/>
          <w14:ligatures w14:val="none"/>
        </w:rPr>
        <w:t xml:space="preserve"> (oz. po prej veljavni zakonodaji </w:t>
      </w:r>
      <w:r w:rsidRPr="000D4CFE">
        <w:rPr>
          <w:rFonts w:ascii="Calibri" w:eastAsia="Arial" w:hAnsi="Calibri" w:cs="Calibri"/>
          <w:b/>
          <w:bCs/>
          <w:kern w:val="0"/>
          <w14:ligatures w14:val="none"/>
        </w:rPr>
        <w:t>PGD in PZI</w:t>
      </w:r>
      <w:r w:rsidRPr="009E73A8">
        <w:rPr>
          <w:rFonts w:ascii="Calibri" w:eastAsia="Arial" w:hAnsi="Calibri" w:cs="Calibri"/>
          <w:kern w:val="0"/>
          <w14:ligatures w14:val="none"/>
        </w:rPr>
        <w:t xml:space="preserve">), </w:t>
      </w:r>
      <w:r w:rsidRPr="000D4CFE">
        <w:rPr>
          <w:rFonts w:ascii="Calibri" w:eastAsia="Arial" w:hAnsi="Calibri" w:cs="Calibri"/>
          <w:b/>
          <w:bCs/>
          <w:kern w:val="0"/>
          <w14:ligatures w14:val="none"/>
        </w:rPr>
        <w:t>za novogradnjo objekta</w:t>
      </w:r>
      <w:r w:rsidRPr="009E73A8">
        <w:rPr>
          <w:rFonts w:ascii="Calibri" w:eastAsia="Arial" w:hAnsi="Calibri" w:cs="Calibri"/>
          <w:kern w:val="0"/>
          <w14:ligatures w14:val="none"/>
        </w:rPr>
        <w:t xml:space="preserve">, ki je </w:t>
      </w:r>
      <w:r w:rsidRPr="000D4CFE">
        <w:rPr>
          <w:rFonts w:ascii="Calibri" w:eastAsia="Arial" w:hAnsi="Calibri" w:cs="Calibri"/>
          <w:b/>
          <w:bCs/>
          <w:kern w:val="0"/>
          <w14:ligatures w14:val="none"/>
        </w:rPr>
        <w:t>razvrščen</w:t>
      </w:r>
      <w:r w:rsidRPr="009E73A8">
        <w:rPr>
          <w:rFonts w:ascii="Calibri" w:eastAsia="Arial" w:hAnsi="Calibri" w:cs="Calibri"/>
          <w:kern w:val="0"/>
          <w14:ligatures w14:val="none"/>
        </w:rPr>
        <w:t xml:space="preserve"> po Enotni klasifikaciji vrst objektov (CC-SI) </w:t>
      </w:r>
      <w:r w:rsidRPr="000D4CFE">
        <w:rPr>
          <w:rFonts w:ascii="Calibri" w:eastAsia="Arial" w:hAnsi="Calibri" w:cs="Calibri"/>
          <w:b/>
          <w:bCs/>
          <w:kern w:val="0"/>
          <w14:ligatures w14:val="none"/>
        </w:rPr>
        <w:t>v oddelek 126</w:t>
      </w:r>
      <w:r w:rsidRPr="009E73A8">
        <w:rPr>
          <w:rFonts w:ascii="Calibri" w:eastAsia="Arial" w:hAnsi="Calibri" w:cs="Calibri"/>
          <w:kern w:val="0"/>
          <w14:ligatures w14:val="none"/>
        </w:rPr>
        <w:t xml:space="preserve">. Za objekt je </w:t>
      </w:r>
      <w:r>
        <w:rPr>
          <w:rFonts w:ascii="Calibri" w:eastAsia="Arial" w:hAnsi="Calibri" w:cs="Calibri"/>
          <w:kern w:val="0"/>
          <w14:ligatures w14:val="none"/>
        </w:rPr>
        <w:t xml:space="preserve">bilo </w:t>
      </w:r>
      <w:r w:rsidRPr="000D4CFE">
        <w:rPr>
          <w:rFonts w:ascii="Calibri" w:eastAsia="Arial" w:hAnsi="Calibri" w:cs="Calibri"/>
          <w:b/>
          <w:bCs/>
          <w:kern w:val="0"/>
          <w14:ligatures w14:val="none"/>
        </w:rPr>
        <w:t>pridobljeno pravnomočno gradbeno dovoljenje</w:t>
      </w:r>
      <w:r w:rsidRPr="009E73A8">
        <w:rPr>
          <w:rFonts w:ascii="Calibri" w:eastAsia="Arial" w:hAnsi="Calibri" w:cs="Calibri"/>
          <w:kern w:val="0"/>
          <w14:ligatures w14:val="none"/>
        </w:rPr>
        <w:t xml:space="preserve">. Investicijska vrednost objekta je </w:t>
      </w:r>
      <w:r w:rsidRPr="000D4CFE">
        <w:rPr>
          <w:rFonts w:ascii="Calibri" w:eastAsia="Arial" w:hAnsi="Calibri" w:cs="Calibri"/>
          <w:b/>
          <w:bCs/>
          <w:kern w:val="0"/>
          <w14:ligatures w14:val="none"/>
        </w:rPr>
        <w:t>več kot 3 mio EUR z vključenim DDV</w:t>
      </w:r>
      <w:r>
        <w:rPr>
          <w:rFonts w:ascii="Calibri" w:eastAsia="Arial" w:hAnsi="Calibri" w:cs="Calibri"/>
          <w:kern w:val="0"/>
          <w14:ligatures w14:val="none"/>
        </w:rPr>
        <w:t>.</w:t>
      </w:r>
    </w:p>
    <w:p w14:paraId="789C6E18" w14:textId="77777777" w:rsidR="00A023FA" w:rsidRPr="00A023FA" w:rsidRDefault="00A023FA" w:rsidP="00A023FA">
      <w:pPr>
        <w:widowControl w:val="0"/>
        <w:autoSpaceDE w:val="0"/>
        <w:autoSpaceDN w:val="0"/>
        <w:spacing w:before="21" w:after="0" w:line="240" w:lineRule="auto"/>
        <w:rPr>
          <w:rFonts w:ascii="Calibri" w:eastAsia="Arial" w:hAnsi="Calibri" w:cs="Calibri"/>
          <w:kern w:val="0"/>
          <w14:ligatures w14:val="none"/>
        </w:rPr>
      </w:pPr>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4961"/>
      </w:tblGrid>
      <w:tr w:rsidR="00A023FA" w:rsidRPr="00A023FA" w14:paraId="22E12841" w14:textId="77777777" w:rsidTr="002111A6">
        <w:trPr>
          <w:trHeight w:val="506"/>
        </w:trPr>
        <w:tc>
          <w:tcPr>
            <w:tcW w:w="4962" w:type="dxa"/>
          </w:tcPr>
          <w:p w14:paraId="24387B97" w14:textId="77777777" w:rsidR="00A023FA" w:rsidRPr="00A023FA" w:rsidRDefault="00A023FA" w:rsidP="00A023FA">
            <w:pPr>
              <w:ind w:left="110"/>
              <w:rPr>
                <w:rFonts w:ascii="Calibri" w:eastAsia="Arial" w:hAnsi="Calibri" w:cs="Calibri"/>
              </w:rPr>
            </w:pPr>
            <w:proofErr w:type="spellStart"/>
            <w:r w:rsidRPr="00A023FA">
              <w:rPr>
                <w:rFonts w:ascii="Calibri" w:eastAsia="Arial" w:hAnsi="Calibri" w:cs="Calibri"/>
              </w:rPr>
              <w:t>Naziv</w:t>
            </w:r>
            <w:proofErr w:type="spellEnd"/>
            <w:r w:rsidRPr="00A023FA">
              <w:rPr>
                <w:rFonts w:ascii="Calibri" w:eastAsia="Arial" w:hAnsi="Calibri" w:cs="Calibri"/>
                <w:spacing w:val="-7"/>
              </w:rPr>
              <w:t xml:space="preserve"> </w:t>
            </w:r>
            <w:proofErr w:type="spellStart"/>
            <w:r w:rsidRPr="00A023FA">
              <w:rPr>
                <w:rFonts w:ascii="Calibri" w:eastAsia="Arial" w:hAnsi="Calibri" w:cs="Calibri"/>
                <w:spacing w:val="-2"/>
              </w:rPr>
              <w:t>objekta</w:t>
            </w:r>
            <w:proofErr w:type="spellEnd"/>
          </w:p>
        </w:tc>
        <w:tc>
          <w:tcPr>
            <w:tcW w:w="4961" w:type="dxa"/>
          </w:tcPr>
          <w:p w14:paraId="25EA26D9" w14:textId="77777777" w:rsidR="00A023FA" w:rsidRPr="00A023FA" w:rsidRDefault="00A023FA" w:rsidP="00A023FA">
            <w:pPr>
              <w:rPr>
                <w:rFonts w:ascii="Calibri" w:eastAsia="Arial" w:hAnsi="Calibri" w:cs="Calibri"/>
              </w:rPr>
            </w:pPr>
          </w:p>
        </w:tc>
      </w:tr>
      <w:tr w:rsidR="00A023FA" w:rsidRPr="00A023FA" w14:paraId="0EA6FF00" w14:textId="77777777" w:rsidTr="002111A6">
        <w:trPr>
          <w:trHeight w:val="505"/>
        </w:trPr>
        <w:tc>
          <w:tcPr>
            <w:tcW w:w="4962" w:type="dxa"/>
          </w:tcPr>
          <w:p w14:paraId="32D1FBCA" w14:textId="24E9FC52" w:rsidR="00A023FA" w:rsidRPr="00A023FA" w:rsidRDefault="00A023FA" w:rsidP="00A023FA">
            <w:pPr>
              <w:ind w:left="110"/>
              <w:rPr>
                <w:rFonts w:ascii="Calibri" w:eastAsia="Arial" w:hAnsi="Calibri" w:cs="Calibri"/>
              </w:rPr>
            </w:pPr>
            <w:proofErr w:type="spellStart"/>
            <w:r w:rsidRPr="00A023FA">
              <w:rPr>
                <w:rFonts w:ascii="Calibri" w:eastAsia="Arial" w:hAnsi="Calibri" w:cs="Calibri"/>
              </w:rPr>
              <w:t>Vrsta</w:t>
            </w:r>
            <w:proofErr w:type="spellEnd"/>
            <w:r w:rsidRPr="00A023FA">
              <w:rPr>
                <w:rFonts w:ascii="Calibri" w:eastAsia="Arial" w:hAnsi="Calibri" w:cs="Calibri"/>
                <w:spacing w:val="-8"/>
              </w:rPr>
              <w:t xml:space="preserve"> </w:t>
            </w:r>
            <w:proofErr w:type="spellStart"/>
            <w:r w:rsidRPr="00A023FA">
              <w:rPr>
                <w:rFonts w:ascii="Calibri" w:eastAsia="Arial" w:hAnsi="Calibri" w:cs="Calibri"/>
              </w:rPr>
              <w:t>objekta</w:t>
            </w:r>
            <w:proofErr w:type="spellEnd"/>
            <w:r w:rsidRPr="00A023FA">
              <w:rPr>
                <w:rFonts w:ascii="Calibri" w:eastAsia="Arial" w:hAnsi="Calibri" w:cs="Calibri"/>
                <w:spacing w:val="-3"/>
              </w:rPr>
              <w:t xml:space="preserve"> </w:t>
            </w:r>
            <w:r w:rsidRPr="00A023FA">
              <w:rPr>
                <w:rFonts w:ascii="Calibri" w:eastAsia="Arial" w:hAnsi="Calibri" w:cs="Calibri"/>
              </w:rPr>
              <w:t>po</w:t>
            </w:r>
            <w:r w:rsidRPr="00A023FA">
              <w:rPr>
                <w:rFonts w:ascii="Calibri" w:eastAsia="Arial" w:hAnsi="Calibri" w:cs="Calibri"/>
                <w:spacing w:val="-3"/>
              </w:rPr>
              <w:t xml:space="preserve"> </w:t>
            </w:r>
            <w:r w:rsidRPr="00A023FA">
              <w:rPr>
                <w:rFonts w:ascii="Calibri" w:eastAsia="Arial" w:hAnsi="Calibri" w:cs="Calibri"/>
                <w:spacing w:val="-4"/>
              </w:rPr>
              <w:t>CC</w:t>
            </w:r>
            <w:r w:rsidR="009E73A8">
              <w:rPr>
                <w:rFonts w:ascii="Calibri" w:eastAsia="Arial" w:hAnsi="Calibri" w:cs="Calibri"/>
                <w:spacing w:val="-4"/>
              </w:rPr>
              <w:t>-</w:t>
            </w:r>
            <w:r w:rsidRPr="00A023FA">
              <w:rPr>
                <w:rFonts w:ascii="Calibri" w:eastAsia="Arial" w:hAnsi="Calibri" w:cs="Calibri"/>
                <w:spacing w:val="-4"/>
              </w:rPr>
              <w:t>SI</w:t>
            </w:r>
          </w:p>
        </w:tc>
        <w:tc>
          <w:tcPr>
            <w:tcW w:w="4961" w:type="dxa"/>
          </w:tcPr>
          <w:p w14:paraId="3CB5345F" w14:textId="77777777" w:rsidR="00A023FA" w:rsidRPr="00A023FA" w:rsidRDefault="00A023FA" w:rsidP="00A023FA">
            <w:pPr>
              <w:rPr>
                <w:rFonts w:ascii="Calibri" w:eastAsia="Arial" w:hAnsi="Calibri" w:cs="Calibri"/>
              </w:rPr>
            </w:pPr>
          </w:p>
        </w:tc>
      </w:tr>
      <w:tr w:rsidR="00A023FA" w:rsidRPr="00A023FA" w14:paraId="6FAFDBED" w14:textId="77777777" w:rsidTr="002111A6">
        <w:trPr>
          <w:trHeight w:val="760"/>
        </w:trPr>
        <w:tc>
          <w:tcPr>
            <w:tcW w:w="4962" w:type="dxa"/>
          </w:tcPr>
          <w:p w14:paraId="3791585A" w14:textId="77777777" w:rsidR="00A023FA" w:rsidRPr="00A023FA" w:rsidRDefault="00A023FA" w:rsidP="00A023FA">
            <w:pPr>
              <w:ind w:left="110"/>
              <w:rPr>
                <w:rFonts w:ascii="Calibri" w:eastAsia="Arial" w:hAnsi="Calibri" w:cs="Calibri"/>
              </w:rPr>
            </w:pPr>
            <w:proofErr w:type="spellStart"/>
            <w:r w:rsidRPr="00A023FA">
              <w:rPr>
                <w:rFonts w:ascii="Calibri" w:eastAsia="Arial" w:hAnsi="Calibri" w:cs="Calibri"/>
              </w:rPr>
              <w:t>Vloga</w:t>
            </w:r>
            <w:proofErr w:type="spellEnd"/>
            <w:r w:rsidRPr="00A023FA">
              <w:rPr>
                <w:rFonts w:ascii="Calibri" w:eastAsia="Arial" w:hAnsi="Calibri" w:cs="Calibri"/>
                <w:spacing w:val="-6"/>
              </w:rPr>
              <w:t xml:space="preserve"> </w:t>
            </w:r>
            <w:proofErr w:type="spellStart"/>
            <w:r w:rsidRPr="00A023FA">
              <w:rPr>
                <w:rFonts w:ascii="Calibri" w:eastAsia="Arial" w:hAnsi="Calibri" w:cs="Calibri"/>
              </w:rPr>
              <w:t>kadra</w:t>
            </w:r>
            <w:proofErr w:type="spellEnd"/>
            <w:r w:rsidRPr="00A023FA">
              <w:rPr>
                <w:rFonts w:ascii="Calibri" w:eastAsia="Arial" w:hAnsi="Calibri" w:cs="Calibri"/>
                <w:spacing w:val="-6"/>
              </w:rPr>
              <w:t xml:space="preserve"> </w:t>
            </w:r>
            <w:r w:rsidRPr="00A023FA">
              <w:rPr>
                <w:rFonts w:ascii="Calibri" w:eastAsia="Arial" w:hAnsi="Calibri" w:cs="Calibri"/>
              </w:rPr>
              <w:t>v</w:t>
            </w:r>
            <w:r w:rsidRPr="00A023FA">
              <w:rPr>
                <w:rFonts w:ascii="Calibri" w:eastAsia="Arial" w:hAnsi="Calibri" w:cs="Calibri"/>
                <w:spacing w:val="-7"/>
              </w:rPr>
              <w:t xml:space="preserve"> </w:t>
            </w:r>
            <w:proofErr w:type="spellStart"/>
            <w:r w:rsidRPr="00A023FA">
              <w:rPr>
                <w:rFonts w:ascii="Calibri" w:eastAsia="Arial" w:hAnsi="Calibri" w:cs="Calibri"/>
              </w:rPr>
              <w:t>referenčnem</w:t>
            </w:r>
            <w:proofErr w:type="spellEnd"/>
            <w:r w:rsidRPr="00A023FA">
              <w:rPr>
                <w:rFonts w:ascii="Calibri" w:eastAsia="Arial" w:hAnsi="Calibri" w:cs="Calibri"/>
                <w:spacing w:val="-5"/>
              </w:rPr>
              <w:t xml:space="preserve"> </w:t>
            </w:r>
            <w:proofErr w:type="spellStart"/>
            <w:r w:rsidRPr="00A023FA">
              <w:rPr>
                <w:rFonts w:ascii="Calibri" w:eastAsia="Arial" w:hAnsi="Calibri" w:cs="Calibri"/>
              </w:rPr>
              <w:t>poslu</w:t>
            </w:r>
            <w:proofErr w:type="spellEnd"/>
            <w:r w:rsidRPr="00A023FA">
              <w:rPr>
                <w:rFonts w:ascii="Calibri" w:eastAsia="Arial" w:hAnsi="Calibri" w:cs="Calibri"/>
                <w:spacing w:val="-8"/>
              </w:rPr>
              <w:t xml:space="preserve"> </w:t>
            </w:r>
            <w:r w:rsidRPr="00A023FA">
              <w:rPr>
                <w:rFonts w:ascii="Calibri" w:eastAsia="Arial" w:hAnsi="Calibri" w:cs="Calibri"/>
              </w:rPr>
              <w:t>po</w:t>
            </w:r>
            <w:r w:rsidRPr="00A023FA">
              <w:rPr>
                <w:rFonts w:ascii="Calibri" w:eastAsia="Arial" w:hAnsi="Calibri" w:cs="Calibri"/>
                <w:spacing w:val="-8"/>
              </w:rPr>
              <w:t xml:space="preserve"> </w:t>
            </w:r>
            <w:proofErr w:type="spellStart"/>
            <w:r w:rsidRPr="00A023FA">
              <w:rPr>
                <w:rFonts w:ascii="Calibri" w:eastAsia="Arial" w:hAnsi="Calibri" w:cs="Calibri"/>
              </w:rPr>
              <w:t>takrat</w:t>
            </w:r>
            <w:proofErr w:type="spellEnd"/>
            <w:r w:rsidRPr="00A023FA">
              <w:rPr>
                <w:rFonts w:ascii="Calibri" w:eastAsia="Arial" w:hAnsi="Calibri" w:cs="Calibri"/>
              </w:rPr>
              <w:t xml:space="preserve"> </w:t>
            </w:r>
            <w:proofErr w:type="spellStart"/>
            <w:r w:rsidRPr="00A023FA">
              <w:rPr>
                <w:rFonts w:ascii="Calibri" w:eastAsia="Arial" w:hAnsi="Calibri" w:cs="Calibri"/>
              </w:rPr>
              <w:t>veljavni</w:t>
            </w:r>
            <w:proofErr w:type="spellEnd"/>
            <w:r w:rsidRPr="00A023FA">
              <w:rPr>
                <w:rFonts w:ascii="Calibri" w:eastAsia="Arial" w:hAnsi="Calibri" w:cs="Calibri"/>
              </w:rPr>
              <w:t xml:space="preserve"> </w:t>
            </w:r>
            <w:proofErr w:type="spellStart"/>
            <w:r w:rsidRPr="00A023FA">
              <w:rPr>
                <w:rFonts w:ascii="Calibri" w:eastAsia="Arial" w:hAnsi="Calibri" w:cs="Calibri"/>
              </w:rPr>
              <w:t>zakonodaji</w:t>
            </w:r>
            <w:proofErr w:type="spellEnd"/>
          </w:p>
        </w:tc>
        <w:tc>
          <w:tcPr>
            <w:tcW w:w="4961" w:type="dxa"/>
          </w:tcPr>
          <w:p w14:paraId="5DF734C2" w14:textId="77777777" w:rsidR="00A023FA" w:rsidRPr="00A023FA" w:rsidRDefault="00A023FA" w:rsidP="00A023FA">
            <w:pPr>
              <w:rPr>
                <w:rFonts w:ascii="Calibri" w:eastAsia="Arial" w:hAnsi="Calibri" w:cs="Calibri"/>
              </w:rPr>
            </w:pPr>
          </w:p>
        </w:tc>
      </w:tr>
      <w:tr w:rsidR="00A023FA" w:rsidRPr="00A023FA" w14:paraId="5D56047B" w14:textId="77777777" w:rsidTr="002111A6">
        <w:trPr>
          <w:trHeight w:val="758"/>
        </w:trPr>
        <w:tc>
          <w:tcPr>
            <w:tcW w:w="4962" w:type="dxa"/>
          </w:tcPr>
          <w:p w14:paraId="1022765B" w14:textId="77777777" w:rsidR="002F72F2" w:rsidRDefault="00A023FA" w:rsidP="00A023FA">
            <w:pPr>
              <w:ind w:left="110"/>
              <w:rPr>
                <w:rFonts w:ascii="Calibri" w:eastAsia="Arial" w:hAnsi="Calibri" w:cs="Calibri"/>
                <w:spacing w:val="-10"/>
              </w:rPr>
            </w:pPr>
            <w:proofErr w:type="spellStart"/>
            <w:r w:rsidRPr="00A023FA">
              <w:rPr>
                <w:rFonts w:ascii="Calibri" w:eastAsia="Arial" w:hAnsi="Calibri" w:cs="Calibri"/>
              </w:rPr>
              <w:t>Izdelava</w:t>
            </w:r>
            <w:proofErr w:type="spellEnd"/>
            <w:r w:rsidRPr="00A023FA">
              <w:rPr>
                <w:rFonts w:ascii="Calibri" w:eastAsia="Arial" w:hAnsi="Calibri" w:cs="Calibri"/>
                <w:spacing w:val="-9"/>
              </w:rPr>
              <w:t xml:space="preserve"> </w:t>
            </w:r>
            <w:proofErr w:type="spellStart"/>
            <w:r w:rsidRPr="00A023FA">
              <w:rPr>
                <w:rFonts w:ascii="Calibri" w:eastAsia="Arial" w:hAnsi="Calibri" w:cs="Calibri"/>
              </w:rPr>
              <w:t>projektne</w:t>
            </w:r>
            <w:proofErr w:type="spellEnd"/>
            <w:r w:rsidRPr="00A023FA">
              <w:rPr>
                <w:rFonts w:ascii="Calibri" w:eastAsia="Arial" w:hAnsi="Calibri" w:cs="Calibri"/>
                <w:spacing w:val="-10"/>
              </w:rPr>
              <w:t xml:space="preserve"> </w:t>
            </w:r>
            <w:proofErr w:type="spellStart"/>
            <w:r w:rsidRPr="00A023FA">
              <w:rPr>
                <w:rFonts w:ascii="Calibri" w:eastAsia="Arial" w:hAnsi="Calibri" w:cs="Calibri"/>
              </w:rPr>
              <w:t>dokumentacije</w:t>
            </w:r>
            <w:proofErr w:type="spellEnd"/>
            <w:r w:rsidRPr="00A023FA">
              <w:rPr>
                <w:rFonts w:ascii="Calibri" w:eastAsia="Arial" w:hAnsi="Calibri" w:cs="Calibri"/>
                <w:spacing w:val="-10"/>
              </w:rPr>
              <w:t xml:space="preserve"> </w:t>
            </w:r>
          </w:p>
          <w:p w14:paraId="4895110D" w14:textId="704BF2B0" w:rsidR="00A023FA" w:rsidRPr="00A023FA" w:rsidRDefault="00A023FA" w:rsidP="00A023FA">
            <w:pPr>
              <w:ind w:left="110"/>
              <w:rPr>
                <w:rFonts w:ascii="Calibri" w:eastAsia="Arial" w:hAnsi="Calibri" w:cs="Calibri"/>
              </w:rPr>
            </w:pPr>
            <w:r w:rsidRPr="00A023FA">
              <w:rPr>
                <w:rFonts w:ascii="Calibri" w:eastAsia="Arial" w:hAnsi="Calibri" w:cs="Calibri"/>
              </w:rPr>
              <w:t>(</w:t>
            </w:r>
            <w:proofErr w:type="spellStart"/>
            <w:r w:rsidRPr="002F72F2">
              <w:rPr>
                <w:rFonts w:ascii="Calibri" w:eastAsia="Arial" w:hAnsi="Calibri" w:cs="Calibri"/>
                <w:i/>
                <w:iCs/>
              </w:rPr>
              <w:t>vpiše</w:t>
            </w:r>
            <w:proofErr w:type="spellEnd"/>
            <w:r w:rsidRPr="002F72F2">
              <w:rPr>
                <w:rFonts w:ascii="Calibri" w:eastAsia="Arial" w:hAnsi="Calibri" w:cs="Calibri"/>
                <w:i/>
                <w:iCs/>
                <w:spacing w:val="-9"/>
              </w:rPr>
              <w:t xml:space="preserve"> </w:t>
            </w:r>
            <w:r w:rsidRPr="002F72F2">
              <w:rPr>
                <w:rFonts w:ascii="Calibri" w:eastAsia="Arial" w:hAnsi="Calibri" w:cs="Calibri"/>
                <w:i/>
                <w:iCs/>
              </w:rPr>
              <w:t xml:space="preserve">se </w:t>
            </w:r>
            <w:proofErr w:type="spellStart"/>
            <w:r w:rsidRPr="002F72F2">
              <w:rPr>
                <w:rFonts w:ascii="Calibri" w:eastAsia="Arial" w:hAnsi="Calibri" w:cs="Calibri"/>
                <w:i/>
                <w:iCs/>
              </w:rPr>
              <w:t>vrsta</w:t>
            </w:r>
            <w:proofErr w:type="spellEnd"/>
            <w:r w:rsidRPr="002F72F2">
              <w:rPr>
                <w:rFonts w:ascii="Calibri" w:eastAsia="Arial" w:hAnsi="Calibri" w:cs="Calibri"/>
                <w:i/>
                <w:iCs/>
                <w:spacing w:val="-8"/>
              </w:rPr>
              <w:t xml:space="preserve"> </w:t>
            </w:r>
            <w:proofErr w:type="spellStart"/>
            <w:r w:rsidRPr="002F72F2">
              <w:rPr>
                <w:rFonts w:ascii="Calibri" w:eastAsia="Arial" w:hAnsi="Calibri" w:cs="Calibri"/>
                <w:i/>
                <w:iCs/>
              </w:rPr>
              <w:t>projektne</w:t>
            </w:r>
            <w:proofErr w:type="spellEnd"/>
            <w:r w:rsidRPr="002F72F2">
              <w:rPr>
                <w:rFonts w:ascii="Calibri" w:eastAsia="Arial" w:hAnsi="Calibri" w:cs="Calibri"/>
                <w:i/>
                <w:iCs/>
                <w:spacing w:val="-7"/>
              </w:rPr>
              <w:t xml:space="preserve"> </w:t>
            </w:r>
            <w:proofErr w:type="spellStart"/>
            <w:r w:rsidRPr="002F72F2">
              <w:rPr>
                <w:rFonts w:ascii="Calibri" w:eastAsia="Arial" w:hAnsi="Calibri" w:cs="Calibri"/>
                <w:i/>
                <w:iCs/>
              </w:rPr>
              <w:t>dokumentacije</w:t>
            </w:r>
            <w:proofErr w:type="spellEnd"/>
            <w:r w:rsidRPr="002F72F2">
              <w:rPr>
                <w:rFonts w:ascii="Calibri" w:eastAsia="Arial" w:hAnsi="Calibri" w:cs="Calibri"/>
                <w:i/>
                <w:iCs/>
                <w:spacing w:val="-4"/>
              </w:rPr>
              <w:t xml:space="preserve"> </w:t>
            </w:r>
            <w:r w:rsidRPr="002F72F2">
              <w:rPr>
                <w:rFonts w:ascii="Calibri" w:eastAsia="Arial" w:hAnsi="Calibri" w:cs="Calibri"/>
                <w:i/>
                <w:iCs/>
              </w:rPr>
              <w:t>–</w:t>
            </w:r>
            <w:r w:rsidRPr="002F72F2">
              <w:rPr>
                <w:rFonts w:ascii="Calibri" w:eastAsia="Arial" w:hAnsi="Calibri" w:cs="Calibri"/>
                <w:i/>
                <w:iCs/>
                <w:spacing w:val="-6"/>
              </w:rPr>
              <w:t xml:space="preserve"> </w:t>
            </w:r>
            <w:r w:rsidRPr="002F72F2">
              <w:rPr>
                <w:rFonts w:ascii="Calibri" w:eastAsia="Arial" w:hAnsi="Calibri" w:cs="Calibri"/>
                <w:i/>
                <w:iCs/>
              </w:rPr>
              <w:t>DGD,</w:t>
            </w:r>
            <w:r w:rsidRPr="002F72F2">
              <w:rPr>
                <w:rFonts w:ascii="Calibri" w:eastAsia="Arial" w:hAnsi="Calibri" w:cs="Calibri"/>
                <w:i/>
                <w:iCs/>
                <w:spacing w:val="-4"/>
              </w:rPr>
              <w:t xml:space="preserve"> PZI</w:t>
            </w:r>
            <w:r w:rsidR="002F72F2">
              <w:rPr>
                <w:rFonts w:ascii="Calibri" w:eastAsia="Arial" w:hAnsi="Calibri" w:cs="Calibri"/>
                <w:spacing w:val="-4"/>
              </w:rPr>
              <w:t xml:space="preserve"> oz. PGD, PZI)</w:t>
            </w:r>
          </w:p>
        </w:tc>
        <w:tc>
          <w:tcPr>
            <w:tcW w:w="4961" w:type="dxa"/>
          </w:tcPr>
          <w:p w14:paraId="19BC069A" w14:textId="77777777" w:rsidR="00A023FA" w:rsidRPr="00A023FA" w:rsidRDefault="00A023FA" w:rsidP="00A023FA">
            <w:pPr>
              <w:rPr>
                <w:rFonts w:ascii="Calibri" w:eastAsia="Arial" w:hAnsi="Calibri" w:cs="Calibri"/>
              </w:rPr>
            </w:pPr>
          </w:p>
        </w:tc>
      </w:tr>
      <w:tr w:rsidR="00A023FA" w:rsidRPr="00A023FA" w14:paraId="3F865F77" w14:textId="77777777" w:rsidTr="002111A6">
        <w:trPr>
          <w:trHeight w:val="506"/>
        </w:trPr>
        <w:tc>
          <w:tcPr>
            <w:tcW w:w="4962" w:type="dxa"/>
          </w:tcPr>
          <w:p w14:paraId="47F6C7E9" w14:textId="3943E260" w:rsidR="00A023FA" w:rsidRPr="00A023FA" w:rsidRDefault="00A023FA" w:rsidP="00A023FA">
            <w:pPr>
              <w:ind w:left="110"/>
              <w:rPr>
                <w:rFonts w:ascii="Calibri" w:eastAsia="Arial" w:hAnsi="Calibri" w:cs="Calibri"/>
              </w:rPr>
            </w:pPr>
            <w:proofErr w:type="spellStart"/>
            <w:r w:rsidRPr="00A023FA">
              <w:rPr>
                <w:rFonts w:ascii="Calibri" w:eastAsia="Arial" w:hAnsi="Calibri" w:cs="Calibri"/>
              </w:rPr>
              <w:t>Vrednost</w:t>
            </w:r>
            <w:proofErr w:type="spellEnd"/>
            <w:r w:rsidRPr="00A023FA">
              <w:rPr>
                <w:rFonts w:ascii="Calibri" w:eastAsia="Arial" w:hAnsi="Calibri" w:cs="Calibri"/>
                <w:spacing w:val="-6"/>
              </w:rPr>
              <w:t xml:space="preserve"> </w:t>
            </w:r>
            <w:proofErr w:type="spellStart"/>
            <w:r w:rsidRPr="00A023FA">
              <w:rPr>
                <w:rFonts w:ascii="Calibri" w:eastAsia="Arial" w:hAnsi="Calibri" w:cs="Calibri"/>
              </w:rPr>
              <w:t>investicije</w:t>
            </w:r>
            <w:proofErr w:type="spellEnd"/>
            <w:r w:rsidRPr="00A023FA">
              <w:rPr>
                <w:rFonts w:ascii="Calibri" w:eastAsia="Arial" w:hAnsi="Calibri" w:cs="Calibri"/>
                <w:spacing w:val="-4"/>
              </w:rPr>
              <w:t xml:space="preserve"> </w:t>
            </w:r>
            <w:r w:rsidRPr="00A023FA">
              <w:rPr>
                <w:rFonts w:ascii="Calibri" w:eastAsia="Arial" w:hAnsi="Calibri" w:cs="Calibri"/>
              </w:rPr>
              <w:t>v</w:t>
            </w:r>
            <w:r w:rsidRPr="00A023FA">
              <w:rPr>
                <w:rFonts w:ascii="Calibri" w:eastAsia="Arial" w:hAnsi="Calibri" w:cs="Calibri"/>
                <w:spacing w:val="-4"/>
              </w:rPr>
              <w:t xml:space="preserve"> </w:t>
            </w:r>
            <w:r w:rsidRPr="00A023FA">
              <w:rPr>
                <w:rFonts w:ascii="Calibri" w:eastAsia="Arial" w:hAnsi="Calibri" w:cs="Calibri"/>
              </w:rPr>
              <w:t>EUR</w:t>
            </w:r>
            <w:r w:rsidR="00CD6F07">
              <w:rPr>
                <w:rFonts w:ascii="Calibri" w:eastAsia="Arial" w:hAnsi="Calibri" w:cs="Calibri"/>
                <w:spacing w:val="-4"/>
              </w:rPr>
              <w:t xml:space="preserve"> </w:t>
            </w:r>
            <w:r w:rsidRPr="00A023FA">
              <w:rPr>
                <w:rFonts w:ascii="Calibri" w:eastAsia="Arial" w:hAnsi="Calibri" w:cs="Calibri"/>
              </w:rPr>
              <w:t>z</w:t>
            </w:r>
            <w:r w:rsidRPr="00A023FA">
              <w:rPr>
                <w:rFonts w:ascii="Calibri" w:eastAsia="Arial" w:hAnsi="Calibri" w:cs="Calibri"/>
                <w:spacing w:val="-6"/>
              </w:rPr>
              <w:t xml:space="preserve"> </w:t>
            </w:r>
            <w:r w:rsidRPr="00A023FA">
              <w:rPr>
                <w:rFonts w:ascii="Calibri" w:eastAsia="Arial" w:hAnsi="Calibri" w:cs="Calibri"/>
                <w:spacing w:val="-5"/>
              </w:rPr>
              <w:t>DDV</w:t>
            </w:r>
          </w:p>
        </w:tc>
        <w:tc>
          <w:tcPr>
            <w:tcW w:w="4961" w:type="dxa"/>
          </w:tcPr>
          <w:p w14:paraId="61601EB1" w14:textId="77777777" w:rsidR="00A023FA" w:rsidRPr="00A023FA" w:rsidRDefault="00A023FA" w:rsidP="00A023FA">
            <w:pPr>
              <w:rPr>
                <w:rFonts w:ascii="Calibri" w:eastAsia="Arial" w:hAnsi="Calibri" w:cs="Calibri"/>
              </w:rPr>
            </w:pPr>
          </w:p>
        </w:tc>
      </w:tr>
      <w:tr w:rsidR="00A023FA" w:rsidRPr="00A023FA" w14:paraId="55069ED6" w14:textId="77777777" w:rsidTr="002111A6">
        <w:trPr>
          <w:trHeight w:val="369"/>
        </w:trPr>
        <w:tc>
          <w:tcPr>
            <w:tcW w:w="4962" w:type="dxa"/>
          </w:tcPr>
          <w:p w14:paraId="2109390A" w14:textId="7E33E8E5" w:rsidR="00A023FA" w:rsidRPr="00A023FA" w:rsidRDefault="00CD6F07" w:rsidP="00A023FA">
            <w:pPr>
              <w:ind w:left="110"/>
              <w:rPr>
                <w:rFonts w:ascii="Calibri" w:eastAsia="Arial" w:hAnsi="Calibri" w:cs="Calibri"/>
              </w:rPr>
            </w:pPr>
            <w:r w:rsidRPr="00CD6F07">
              <w:rPr>
                <w:rFonts w:ascii="Calibri" w:eastAsia="Arial" w:hAnsi="Calibri" w:cs="Calibri"/>
              </w:rPr>
              <w:t>Datum</w:t>
            </w:r>
            <w:r w:rsidR="008E6963">
              <w:rPr>
                <w:rFonts w:ascii="Calibri" w:eastAsia="Arial" w:hAnsi="Calibri" w:cs="Calibri"/>
              </w:rPr>
              <w:t xml:space="preserve"> </w:t>
            </w:r>
            <w:proofErr w:type="spellStart"/>
            <w:r w:rsidR="008E6963">
              <w:rPr>
                <w:rFonts w:ascii="Calibri" w:eastAsia="Arial" w:hAnsi="Calibri" w:cs="Calibri"/>
              </w:rPr>
              <w:t>izvedbe</w:t>
            </w:r>
            <w:proofErr w:type="spellEnd"/>
            <w:r w:rsidR="008E6963">
              <w:rPr>
                <w:rFonts w:ascii="Calibri" w:eastAsia="Arial" w:hAnsi="Calibri" w:cs="Calibri"/>
              </w:rPr>
              <w:t xml:space="preserve"> /</w:t>
            </w:r>
            <w:r w:rsidRPr="00CD6F07">
              <w:rPr>
                <w:rFonts w:ascii="Calibri" w:eastAsia="Arial" w:hAnsi="Calibri" w:cs="Calibri"/>
              </w:rPr>
              <w:t xml:space="preserve"> </w:t>
            </w:r>
            <w:proofErr w:type="spellStart"/>
            <w:r w:rsidRPr="00CD6F07">
              <w:rPr>
                <w:rFonts w:ascii="Calibri" w:eastAsia="Arial" w:hAnsi="Calibri" w:cs="Calibri"/>
              </w:rPr>
              <w:t>prevzema</w:t>
            </w:r>
            <w:proofErr w:type="spellEnd"/>
            <w:r w:rsidRPr="00CD6F07">
              <w:rPr>
                <w:rFonts w:ascii="Calibri" w:eastAsia="Arial" w:hAnsi="Calibri" w:cs="Calibri"/>
              </w:rPr>
              <w:t xml:space="preserve"> </w:t>
            </w:r>
            <w:proofErr w:type="spellStart"/>
            <w:r w:rsidRPr="00CD6F07">
              <w:rPr>
                <w:rFonts w:ascii="Calibri" w:eastAsia="Arial" w:hAnsi="Calibri" w:cs="Calibri"/>
              </w:rPr>
              <w:t>projektne</w:t>
            </w:r>
            <w:proofErr w:type="spellEnd"/>
            <w:r w:rsidRPr="00CD6F07">
              <w:rPr>
                <w:rFonts w:ascii="Calibri" w:eastAsia="Arial" w:hAnsi="Calibri" w:cs="Calibri"/>
              </w:rPr>
              <w:t xml:space="preserve"> </w:t>
            </w:r>
            <w:proofErr w:type="spellStart"/>
            <w:r w:rsidRPr="00CD6F07">
              <w:rPr>
                <w:rFonts w:ascii="Calibri" w:eastAsia="Arial" w:hAnsi="Calibri" w:cs="Calibri"/>
              </w:rPr>
              <w:t>dokumentacije</w:t>
            </w:r>
            <w:proofErr w:type="spellEnd"/>
            <w:r w:rsidRPr="00CD6F07">
              <w:rPr>
                <w:rFonts w:ascii="Calibri" w:eastAsia="Arial" w:hAnsi="Calibri" w:cs="Calibri"/>
              </w:rPr>
              <w:t>:</w:t>
            </w:r>
          </w:p>
        </w:tc>
        <w:tc>
          <w:tcPr>
            <w:tcW w:w="4961" w:type="dxa"/>
          </w:tcPr>
          <w:p w14:paraId="79DE022E" w14:textId="77777777" w:rsidR="00A023FA" w:rsidRPr="00A023FA" w:rsidRDefault="00A023FA" w:rsidP="00A023FA">
            <w:pPr>
              <w:rPr>
                <w:rFonts w:ascii="Calibri" w:eastAsia="Arial" w:hAnsi="Calibri" w:cs="Calibri"/>
              </w:rPr>
            </w:pPr>
          </w:p>
        </w:tc>
      </w:tr>
      <w:tr w:rsidR="00A023FA" w:rsidRPr="00A023FA" w14:paraId="7793A9E5" w14:textId="77777777" w:rsidTr="002111A6">
        <w:trPr>
          <w:trHeight w:val="593"/>
        </w:trPr>
        <w:tc>
          <w:tcPr>
            <w:tcW w:w="4962" w:type="dxa"/>
          </w:tcPr>
          <w:p w14:paraId="4CC99133" w14:textId="778C03F3" w:rsidR="008E6963" w:rsidRDefault="00CD6F07" w:rsidP="00CD6F07">
            <w:pPr>
              <w:ind w:right="93"/>
              <w:jc w:val="both"/>
              <w:rPr>
                <w:rFonts w:ascii="Calibri" w:eastAsia="Arial" w:hAnsi="Calibri" w:cs="Calibri"/>
              </w:rPr>
            </w:pPr>
            <w:r>
              <w:rPr>
                <w:rFonts w:ascii="Calibri" w:eastAsia="Arial" w:hAnsi="Calibri" w:cs="Calibri"/>
              </w:rPr>
              <w:t xml:space="preserve">  Datum </w:t>
            </w:r>
            <w:proofErr w:type="spellStart"/>
            <w:r>
              <w:rPr>
                <w:rFonts w:ascii="Calibri" w:eastAsia="Arial" w:hAnsi="Calibri" w:cs="Calibri"/>
              </w:rPr>
              <w:t>pridobitve</w:t>
            </w:r>
            <w:proofErr w:type="spellEnd"/>
            <w:r>
              <w:rPr>
                <w:rFonts w:ascii="Calibri" w:eastAsia="Arial" w:hAnsi="Calibri" w:cs="Calibri"/>
              </w:rPr>
              <w:t xml:space="preserve"> </w:t>
            </w:r>
            <w:proofErr w:type="spellStart"/>
            <w:r>
              <w:rPr>
                <w:rFonts w:ascii="Calibri" w:eastAsia="Arial" w:hAnsi="Calibri" w:cs="Calibri"/>
              </w:rPr>
              <w:t>pravnomočnega</w:t>
            </w:r>
            <w:proofErr w:type="spellEnd"/>
            <w:r>
              <w:rPr>
                <w:rFonts w:ascii="Calibri" w:eastAsia="Arial" w:hAnsi="Calibri" w:cs="Calibri"/>
              </w:rPr>
              <w:t xml:space="preserve"> </w:t>
            </w:r>
            <w:proofErr w:type="spellStart"/>
            <w:r w:rsidR="00A704AE">
              <w:rPr>
                <w:rFonts w:ascii="Calibri" w:eastAsia="Arial" w:hAnsi="Calibri" w:cs="Calibri"/>
              </w:rPr>
              <w:t>gradben</w:t>
            </w:r>
            <w:r w:rsidR="008E6963">
              <w:rPr>
                <w:rFonts w:ascii="Calibri" w:eastAsia="Arial" w:hAnsi="Calibri" w:cs="Calibri"/>
              </w:rPr>
              <w:t>ega</w:t>
            </w:r>
            <w:proofErr w:type="spellEnd"/>
            <w:r w:rsidR="008E6963">
              <w:rPr>
                <w:rFonts w:ascii="Calibri" w:eastAsia="Arial" w:hAnsi="Calibri" w:cs="Calibri"/>
              </w:rPr>
              <w:t xml:space="preserve">   </w:t>
            </w:r>
          </w:p>
          <w:p w14:paraId="7A0868F5" w14:textId="6B80742C" w:rsidR="00A023FA" w:rsidRPr="00A023FA" w:rsidRDefault="008E6963" w:rsidP="00CD6F07">
            <w:pPr>
              <w:ind w:right="93"/>
              <w:jc w:val="both"/>
              <w:rPr>
                <w:rFonts w:ascii="Calibri" w:eastAsia="Arial" w:hAnsi="Calibri" w:cs="Calibri"/>
              </w:rPr>
            </w:pPr>
            <w:r>
              <w:rPr>
                <w:rFonts w:ascii="Calibri" w:eastAsia="Arial" w:hAnsi="Calibri" w:cs="Calibri"/>
              </w:rPr>
              <w:t xml:space="preserve">  </w:t>
            </w:r>
            <w:proofErr w:type="spellStart"/>
            <w:r>
              <w:rPr>
                <w:rFonts w:ascii="Calibri" w:eastAsia="Arial" w:hAnsi="Calibri" w:cs="Calibri"/>
              </w:rPr>
              <w:t>d</w:t>
            </w:r>
            <w:r w:rsidR="00CD6F07">
              <w:rPr>
                <w:rFonts w:ascii="Calibri" w:eastAsia="Arial" w:hAnsi="Calibri" w:cs="Calibri"/>
              </w:rPr>
              <w:t>ovoljenja</w:t>
            </w:r>
            <w:proofErr w:type="spellEnd"/>
            <w:r>
              <w:rPr>
                <w:rFonts w:ascii="Calibri" w:eastAsia="Arial" w:hAnsi="Calibri" w:cs="Calibri"/>
              </w:rPr>
              <w:t>:</w:t>
            </w:r>
          </w:p>
        </w:tc>
        <w:tc>
          <w:tcPr>
            <w:tcW w:w="4961" w:type="dxa"/>
          </w:tcPr>
          <w:p w14:paraId="2FAF6A74" w14:textId="77777777" w:rsidR="00A023FA" w:rsidRPr="00A023FA" w:rsidRDefault="00A023FA" w:rsidP="00A023FA">
            <w:pPr>
              <w:rPr>
                <w:rFonts w:ascii="Calibri" w:eastAsia="Arial" w:hAnsi="Calibri" w:cs="Calibri"/>
              </w:rPr>
            </w:pPr>
          </w:p>
        </w:tc>
      </w:tr>
    </w:tbl>
    <w:p w14:paraId="1E019823" w14:textId="77777777" w:rsidR="00A023FA" w:rsidRPr="00A023FA" w:rsidRDefault="00A023FA" w:rsidP="00A023FA">
      <w:pPr>
        <w:spacing w:after="0" w:line="240" w:lineRule="auto"/>
        <w:jc w:val="both"/>
        <w:rPr>
          <w:rFonts w:ascii="Calibri" w:eastAsia="SimSun" w:hAnsi="Calibri" w:cs="Calibri"/>
          <w:b/>
          <w:kern w:val="0"/>
          <w:lang w:eastAsia="sl-SI"/>
          <w14:ligatures w14:val="none"/>
        </w:rPr>
      </w:pPr>
    </w:p>
    <w:p w14:paraId="10EA0165" w14:textId="73744893" w:rsidR="00CD6F07" w:rsidRPr="00CD6F07" w:rsidRDefault="00A704AE" w:rsidP="00CD6F07">
      <w:pPr>
        <w:spacing w:after="0" w:line="240" w:lineRule="auto"/>
        <w:jc w:val="both"/>
        <w:rPr>
          <w:rFonts w:ascii="Calibri" w:eastAsia="SimSun" w:hAnsi="Calibri" w:cs="Calibri"/>
          <w:bCs/>
          <w:kern w:val="0"/>
          <w:lang w:eastAsia="sl-SI"/>
          <w14:ligatures w14:val="none"/>
        </w:rPr>
      </w:pPr>
      <w:r w:rsidRPr="00D7160A">
        <w:rPr>
          <w:rFonts w:ascii="Calibri" w:eastAsia="SimSun" w:hAnsi="Calibri" w:cs="Calibri"/>
          <w:kern w:val="0"/>
          <w:lang w:eastAsia="sl-SI"/>
          <w14:ligatures w14:val="none"/>
        </w:rPr>
        <w:t>Pod kazensko in materialno odgovornostjo izjavljamo, da so navedeni podatki resničn</w:t>
      </w:r>
      <w:r w:rsidR="002645AE">
        <w:rPr>
          <w:rFonts w:ascii="Calibri" w:eastAsia="SimSun" w:hAnsi="Calibri" w:cs="Calibri"/>
          <w:kern w:val="0"/>
          <w:lang w:eastAsia="sl-SI"/>
          <w14:ligatures w14:val="none"/>
        </w:rPr>
        <w:t>i ter da so</w:t>
      </w:r>
      <w:r w:rsidR="00CD6F07" w:rsidRPr="00CD6F07">
        <w:rPr>
          <w:rFonts w:ascii="Calibri" w:eastAsia="SimSun" w:hAnsi="Calibri" w:cs="Calibri"/>
          <w:bCs/>
          <w:kern w:val="0"/>
          <w:lang w:eastAsia="sl-SI"/>
          <w14:ligatures w14:val="none"/>
        </w:rPr>
        <w:t xml:space="preserve"> bila</w:t>
      </w:r>
      <w:r w:rsidR="002645AE">
        <w:rPr>
          <w:rFonts w:ascii="Calibri" w:eastAsia="SimSun" w:hAnsi="Calibri" w:cs="Calibri"/>
          <w:bCs/>
          <w:kern w:val="0"/>
          <w:lang w:eastAsia="sl-SI"/>
          <w14:ligatures w14:val="none"/>
        </w:rPr>
        <w:t xml:space="preserve"> dela</w:t>
      </w:r>
      <w:r w:rsidR="00CD6F07" w:rsidRPr="00CD6F07">
        <w:rPr>
          <w:rFonts w:ascii="Calibri" w:eastAsia="SimSun" w:hAnsi="Calibri" w:cs="Calibri"/>
          <w:bCs/>
          <w:kern w:val="0"/>
          <w:lang w:eastAsia="sl-SI"/>
          <w14:ligatures w14:val="none"/>
        </w:rPr>
        <w:t xml:space="preserve"> opravljena pravilno in pravočasno, v dogovorjeni količini in kvaliteti ter v skladu z dogovorjenimi postopki in standardi po predpisih stroke.</w:t>
      </w:r>
    </w:p>
    <w:p w14:paraId="5B9A2D12" w14:textId="77777777" w:rsidR="00CD6F07" w:rsidRDefault="00CD6F07" w:rsidP="00CD6F07">
      <w:pPr>
        <w:spacing w:after="0" w:line="240" w:lineRule="auto"/>
        <w:jc w:val="both"/>
        <w:rPr>
          <w:rFonts w:ascii="Calibri" w:eastAsia="SimSun" w:hAnsi="Calibri" w:cs="Calibri"/>
          <w:bCs/>
          <w:kern w:val="0"/>
          <w:lang w:eastAsia="sl-SI"/>
          <w14:ligatures w14:val="none"/>
        </w:rPr>
      </w:pPr>
    </w:p>
    <w:p w14:paraId="5E57D6B5" w14:textId="0480764F" w:rsidR="00CD6F07" w:rsidRPr="00CD6F07" w:rsidRDefault="00CD6F07" w:rsidP="00CD6F07">
      <w:pPr>
        <w:spacing w:after="0" w:line="240" w:lineRule="auto"/>
        <w:jc w:val="both"/>
        <w:rPr>
          <w:rFonts w:ascii="Calibri" w:eastAsia="SimSun" w:hAnsi="Calibri" w:cs="Calibri"/>
          <w:bCs/>
          <w:kern w:val="0"/>
          <w:lang w:eastAsia="sl-SI"/>
          <w14:ligatures w14:val="none"/>
        </w:rPr>
      </w:pPr>
      <w:r w:rsidRPr="00CD6F07">
        <w:rPr>
          <w:rFonts w:ascii="Calibri" w:eastAsia="SimSun" w:hAnsi="Calibri" w:cs="Calibri"/>
          <w:bCs/>
          <w:kern w:val="0"/>
          <w:lang w:eastAsia="sl-SI"/>
          <w14:ligatures w14:val="none"/>
        </w:rPr>
        <w:t xml:space="preserve">Naziv in naslov </w:t>
      </w:r>
      <w:r w:rsidR="000A53BE">
        <w:rPr>
          <w:rFonts w:ascii="Calibri" w:eastAsia="SimSun" w:hAnsi="Calibri" w:cs="Calibri"/>
          <w:bCs/>
          <w:kern w:val="0"/>
          <w:lang w:eastAsia="sl-SI"/>
          <w14:ligatures w14:val="none"/>
        </w:rPr>
        <w:t xml:space="preserve">referenčnega </w:t>
      </w:r>
      <w:r w:rsidRPr="00CD6F07">
        <w:rPr>
          <w:rFonts w:ascii="Calibri" w:eastAsia="SimSun" w:hAnsi="Calibri" w:cs="Calibri"/>
          <w:bCs/>
          <w:kern w:val="0"/>
          <w:lang w:eastAsia="sl-SI"/>
          <w14:ligatures w14:val="none"/>
        </w:rPr>
        <w:t>naročnika:</w:t>
      </w:r>
      <w:r w:rsidR="00C0758E">
        <w:rPr>
          <w:rFonts w:ascii="Calibri" w:eastAsia="SimSun" w:hAnsi="Calibri" w:cs="Calibri"/>
          <w:bCs/>
          <w:kern w:val="0"/>
          <w:lang w:eastAsia="sl-SI"/>
          <w14:ligatures w14:val="none"/>
        </w:rPr>
        <w:t xml:space="preserve"> __________________________________________________________</w:t>
      </w:r>
    </w:p>
    <w:p w14:paraId="6AD4C348" w14:textId="77777777" w:rsidR="00CD6F07" w:rsidRPr="00CD6F07" w:rsidRDefault="00CD6F07" w:rsidP="00CD6F07">
      <w:pPr>
        <w:spacing w:after="0" w:line="240" w:lineRule="auto"/>
        <w:jc w:val="both"/>
        <w:rPr>
          <w:rFonts w:ascii="Calibri" w:eastAsia="SimSun" w:hAnsi="Calibri" w:cs="Calibri"/>
          <w:b/>
          <w:kern w:val="0"/>
          <w:lang w:eastAsia="sl-SI"/>
          <w14:ligatures w14:val="none"/>
        </w:rPr>
      </w:pPr>
    </w:p>
    <w:p w14:paraId="7F547FB6" w14:textId="77777777" w:rsidR="00CD6F07" w:rsidRDefault="00CD6F07" w:rsidP="00CD6F07">
      <w:pPr>
        <w:spacing w:after="0" w:line="240" w:lineRule="auto"/>
        <w:jc w:val="both"/>
        <w:rPr>
          <w:rFonts w:ascii="Calibri" w:eastAsia="SimSun" w:hAnsi="Calibri" w:cs="Calibri"/>
          <w:bCs/>
          <w:kern w:val="0"/>
          <w:lang w:eastAsia="sl-SI"/>
          <w14:ligatures w14:val="none"/>
        </w:rPr>
      </w:pPr>
      <w:r w:rsidRPr="00CD6F07">
        <w:rPr>
          <w:rFonts w:ascii="Calibri" w:eastAsia="SimSun" w:hAnsi="Calibri" w:cs="Calibri"/>
          <w:bCs/>
          <w:kern w:val="0"/>
          <w:lang w:eastAsia="sl-SI"/>
          <w14:ligatures w14:val="none"/>
        </w:rPr>
        <w:t>Kontaktna oseba naročnika ime in priimek, (e-pošta) in telefonska številka:</w:t>
      </w:r>
    </w:p>
    <w:p w14:paraId="2673D3A2" w14:textId="361F79E0" w:rsidR="00F17661" w:rsidRPr="00CD6F07" w:rsidRDefault="00F17661" w:rsidP="00CD6F07">
      <w:pPr>
        <w:spacing w:after="0" w:line="240" w:lineRule="auto"/>
        <w:jc w:val="both"/>
        <w:rPr>
          <w:rFonts w:ascii="Calibri" w:eastAsia="SimSun" w:hAnsi="Calibri" w:cs="Calibri"/>
          <w:bCs/>
          <w:kern w:val="0"/>
          <w:lang w:eastAsia="sl-SI"/>
          <w14:ligatures w14:val="none"/>
        </w:rPr>
      </w:pPr>
      <w:r>
        <w:rPr>
          <w:rFonts w:ascii="Calibri" w:eastAsia="SimSun" w:hAnsi="Calibri" w:cs="Calibri"/>
          <w:bCs/>
          <w:kern w:val="0"/>
          <w:lang w:eastAsia="sl-SI"/>
          <w14:ligatures w14:val="none"/>
        </w:rPr>
        <w:t>__________________________________________________________________________________________</w:t>
      </w:r>
    </w:p>
    <w:p w14:paraId="3E23CD24" w14:textId="77777777" w:rsidR="0004795A" w:rsidRPr="0004795A" w:rsidRDefault="0004795A" w:rsidP="0004795A">
      <w:pPr>
        <w:spacing w:after="0"/>
        <w:jc w:val="both"/>
        <w:rPr>
          <w:rFonts w:ascii="Calibri" w:eastAsia="Calibri" w:hAnsi="Calibri" w:cs="Calibri"/>
          <w:b/>
          <w:kern w:val="0"/>
          <w:sz w:val="16"/>
          <w:szCs w:val="16"/>
          <w14:ligatures w14:val="none"/>
        </w:rPr>
      </w:pPr>
    </w:p>
    <w:p w14:paraId="511C5B6A" w14:textId="47EBDA55" w:rsidR="0004795A" w:rsidRPr="004B2AAB" w:rsidRDefault="0004795A" w:rsidP="0004795A">
      <w:pPr>
        <w:spacing w:after="0"/>
        <w:jc w:val="both"/>
        <w:rPr>
          <w:rFonts w:ascii="Calibri" w:hAnsi="Calibri" w:cs="Calibri"/>
        </w:rPr>
      </w:pPr>
      <w:r w:rsidRPr="004B2AAB">
        <w:rPr>
          <w:rFonts w:ascii="Calibri" w:eastAsia="Calibri" w:hAnsi="Calibri" w:cs="Calibri"/>
          <w:b/>
          <w:kern w:val="0"/>
          <w14:ligatures w14:val="none"/>
        </w:rPr>
        <w:t>Šifra natečajnega elaborata:</w:t>
      </w:r>
      <w:r>
        <w:rPr>
          <w:rFonts w:ascii="Calibri" w:eastAsia="Calibri" w:hAnsi="Calibri" w:cs="Calibri"/>
          <w:b/>
          <w:kern w:val="0"/>
          <w14:ligatures w14:val="none"/>
        </w:rPr>
        <w:t xml:space="preserve"> ______________________________</w:t>
      </w:r>
    </w:p>
    <w:p w14:paraId="6F9D5C6C" w14:textId="77777777" w:rsidR="00CD6F07" w:rsidRPr="0004795A" w:rsidRDefault="00CD6F07" w:rsidP="00CD6F07">
      <w:pPr>
        <w:spacing w:after="0" w:line="240" w:lineRule="auto"/>
        <w:jc w:val="both"/>
        <w:rPr>
          <w:rFonts w:ascii="Calibri" w:eastAsia="SimSun" w:hAnsi="Calibri" w:cs="Calibri"/>
          <w:b/>
          <w:kern w:val="0"/>
          <w:sz w:val="16"/>
          <w:szCs w:val="16"/>
          <w:lang w:eastAsia="sl-SI"/>
          <w14:ligatures w14:val="none"/>
        </w:rPr>
      </w:pPr>
    </w:p>
    <w:p w14:paraId="04497848" w14:textId="77777777" w:rsidR="00F17661" w:rsidRPr="0004795A" w:rsidRDefault="00F17661" w:rsidP="00CD6F07">
      <w:pPr>
        <w:spacing w:after="0" w:line="240" w:lineRule="auto"/>
        <w:jc w:val="both"/>
        <w:rPr>
          <w:rFonts w:ascii="Calibri" w:eastAsia="SimSun" w:hAnsi="Calibri" w:cs="Calibri"/>
          <w:b/>
          <w:kern w:val="0"/>
          <w:sz w:val="16"/>
          <w:szCs w:val="16"/>
          <w:lang w:eastAsia="sl-SI"/>
          <w14:ligatures w14:val="none"/>
        </w:rPr>
      </w:pPr>
    </w:p>
    <w:p w14:paraId="025897F4" w14:textId="4DA64C4C" w:rsidR="00431C44" w:rsidRDefault="00CD6F07" w:rsidP="00CD6F07">
      <w:pPr>
        <w:spacing w:after="0" w:line="240" w:lineRule="auto"/>
        <w:jc w:val="both"/>
        <w:rPr>
          <w:rFonts w:ascii="Calibri" w:eastAsia="SimSun" w:hAnsi="Calibri" w:cs="Calibri"/>
          <w:bCs/>
          <w:kern w:val="0"/>
          <w:lang w:eastAsia="sl-SI"/>
          <w14:ligatures w14:val="none"/>
        </w:rPr>
      </w:pPr>
      <w:r w:rsidRPr="00CD6F07">
        <w:rPr>
          <w:rFonts w:ascii="Calibri" w:eastAsia="SimSun" w:hAnsi="Calibri" w:cs="Calibri"/>
          <w:bCs/>
          <w:kern w:val="0"/>
          <w:lang w:eastAsia="sl-SI"/>
          <w14:ligatures w14:val="none"/>
        </w:rPr>
        <w:t xml:space="preserve">Kraj in datum: </w:t>
      </w:r>
      <w:r w:rsidR="00431C44">
        <w:rPr>
          <w:rFonts w:ascii="Calibri" w:eastAsia="SimSun" w:hAnsi="Calibri" w:cs="Calibri"/>
          <w:bCs/>
          <w:kern w:val="0"/>
          <w:lang w:eastAsia="sl-SI"/>
          <w14:ligatures w14:val="none"/>
        </w:rPr>
        <w:t>________________________________</w:t>
      </w:r>
      <w:r>
        <w:rPr>
          <w:rFonts w:ascii="Calibri" w:eastAsia="SimSun" w:hAnsi="Calibri" w:cs="Calibri"/>
          <w:bCs/>
          <w:kern w:val="0"/>
          <w:lang w:eastAsia="sl-SI"/>
          <w14:ligatures w14:val="none"/>
        </w:rPr>
        <w:tab/>
      </w:r>
      <w:r w:rsidR="00431C44">
        <w:rPr>
          <w:rFonts w:ascii="Calibri" w:eastAsia="SimSun" w:hAnsi="Calibri" w:cs="Calibri"/>
          <w:bCs/>
          <w:kern w:val="0"/>
          <w:lang w:eastAsia="sl-SI"/>
          <w14:ligatures w14:val="none"/>
        </w:rPr>
        <w:tab/>
      </w:r>
      <w:r w:rsidR="00F17661">
        <w:rPr>
          <w:rFonts w:ascii="Calibri" w:eastAsia="SimSun" w:hAnsi="Calibri" w:cs="Calibri"/>
          <w:bCs/>
          <w:kern w:val="0"/>
          <w:lang w:eastAsia="sl-SI"/>
          <w14:ligatures w14:val="none"/>
        </w:rPr>
        <w:t xml:space="preserve">        </w:t>
      </w:r>
      <w:r w:rsidRPr="00CD6F07">
        <w:rPr>
          <w:rFonts w:ascii="Calibri" w:eastAsia="SimSun" w:hAnsi="Calibri" w:cs="Calibri"/>
          <w:bCs/>
          <w:kern w:val="0"/>
          <w:lang w:eastAsia="sl-SI"/>
          <w14:ligatures w14:val="none"/>
        </w:rPr>
        <w:t xml:space="preserve">Žig </w:t>
      </w:r>
      <w:r w:rsidR="00431C44">
        <w:rPr>
          <w:rFonts w:ascii="Calibri" w:eastAsia="SimSun" w:hAnsi="Calibri" w:cs="Calibri"/>
          <w:bCs/>
          <w:kern w:val="0"/>
          <w:lang w:eastAsia="sl-SI"/>
          <w14:ligatures w14:val="none"/>
        </w:rPr>
        <w:t xml:space="preserve">                          P</w:t>
      </w:r>
      <w:r w:rsidRPr="00CD6F07">
        <w:rPr>
          <w:rFonts w:ascii="Calibri" w:eastAsia="SimSun" w:hAnsi="Calibri" w:cs="Calibri"/>
          <w:bCs/>
          <w:kern w:val="0"/>
          <w:lang w:eastAsia="sl-SI"/>
          <w14:ligatures w14:val="none"/>
        </w:rPr>
        <w:t xml:space="preserve">odpis odgovorne osebe </w:t>
      </w:r>
    </w:p>
    <w:p w14:paraId="02EF8D21" w14:textId="4263E940" w:rsidR="00CD6F07" w:rsidRDefault="00F17661" w:rsidP="00F17661">
      <w:pPr>
        <w:spacing w:after="0" w:line="240" w:lineRule="auto"/>
        <w:ind w:left="6372" w:firstLine="708"/>
        <w:jc w:val="both"/>
        <w:rPr>
          <w:rFonts w:ascii="Calibri" w:eastAsia="SimSun" w:hAnsi="Calibri" w:cs="Calibri"/>
          <w:bCs/>
          <w:kern w:val="0"/>
          <w:lang w:eastAsia="sl-SI"/>
          <w14:ligatures w14:val="none"/>
        </w:rPr>
      </w:pPr>
      <w:r>
        <w:rPr>
          <w:rFonts w:ascii="Calibri" w:eastAsia="SimSun" w:hAnsi="Calibri" w:cs="Calibri"/>
          <w:bCs/>
          <w:kern w:val="0"/>
          <w:lang w:eastAsia="sl-SI"/>
          <w14:ligatures w14:val="none"/>
        </w:rPr>
        <w:t xml:space="preserve">            </w:t>
      </w:r>
      <w:r w:rsidR="00431C44">
        <w:rPr>
          <w:rFonts w:ascii="Calibri" w:eastAsia="SimSun" w:hAnsi="Calibri" w:cs="Calibri"/>
          <w:bCs/>
          <w:kern w:val="0"/>
          <w:lang w:eastAsia="sl-SI"/>
          <w14:ligatures w14:val="none"/>
        </w:rPr>
        <w:t xml:space="preserve">referenčnega </w:t>
      </w:r>
      <w:r w:rsidR="00CD6F07" w:rsidRPr="00CD6F07">
        <w:rPr>
          <w:rFonts w:ascii="Calibri" w:eastAsia="SimSun" w:hAnsi="Calibri" w:cs="Calibri"/>
          <w:bCs/>
          <w:kern w:val="0"/>
          <w:lang w:eastAsia="sl-SI"/>
          <w14:ligatures w14:val="none"/>
        </w:rPr>
        <w:t>naročnika:</w:t>
      </w:r>
    </w:p>
    <w:p w14:paraId="301B8F92" w14:textId="77777777" w:rsidR="00F17661" w:rsidRDefault="00F17661" w:rsidP="00F17661">
      <w:pPr>
        <w:spacing w:after="0" w:line="240" w:lineRule="auto"/>
        <w:ind w:left="7080"/>
        <w:jc w:val="both"/>
        <w:rPr>
          <w:rFonts w:ascii="Calibri" w:eastAsia="SimSun" w:hAnsi="Calibri" w:cs="Calibri"/>
          <w:bCs/>
          <w:kern w:val="0"/>
          <w:lang w:eastAsia="sl-SI"/>
          <w14:ligatures w14:val="none"/>
        </w:rPr>
      </w:pPr>
      <w:r>
        <w:rPr>
          <w:rFonts w:ascii="Calibri" w:eastAsia="SimSun" w:hAnsi="Calibri" w:cs="Calibri"/>
          <w:bCs/>
          <w:kern w:val="0"/>
          <w:lang w:eastAsia="sl-SI"/>
          <w14:ligatures w14:val="none"/>
        </w:rPr>
        <w:t xml:space="preserve">            </w:t>
      </w:r>
    </w:p>
    <w:p w14:paraId="00B0CAD3" w14:textId="49BC530E" w:rsidR="00F17661" w:rsidRPr="00CD6F07" w:rsidRDefault="00F17661" w:rsidP="00F17661">
      <w:pPr>
        <w:spacing w:after="0" w:line="240" w:lineRule="auto"/>
        <w:ind w:left="7080"/>
        <w:jc w:val="both"/>
        <w:rPr>
          <w:rFonts w:ascii="Calibri" w:eastAsia="SimSun" w:hAnsi="Calibri" w:cs="Calibri"/>
          <w:bCs/>
          <w:kern w:val="0"/>
          <w:lang w:eastAsia="sl-SI"/>
          <w14:ligatures w14:val="none"/>
        </w:rPr>
      </w:pPr>
      <w:r>
        <w:rPr>
          <w:rFonts w:ascii="Calibri" w:eastAsia="SimSun" w:hAnsi="Calibri" w:cs="Calibri"/>
          <w:bCs/>
          <w:kern w:val="0"/>
          <w:lang w:eastAsia="sl-SI"/>
          <w14:ligatures w14:val="none"/>
        </w:rPr>
        <w:t xml:space="preserve">            ____________________</w:t>
      </w:r>
    </w:p>
    <w:p w14:paraId="26DFB8F8" w14:textId="619628EF" w:rsidR="00CD6F07" w:rsidRPr="00CD6F07" w:rsidRDefault="00CD6F07" w:rsidP="00CD6F07">
      <w:pPr>
        <w:spacing w:after="0" w:line="240" w:lineRule="auto"/>
        <w:jc w:val="both"/>
        <w:rPr>
          <w:rFonts w:ascii="Calibri" w:eastAsia="SimSun" w:hAnsi="Calibri" w:cs="Calibri"/>
          <w:bCs/>
          <w:kern w:val="0"/>
          <w:lang w:eastAsia="sl-SI"/>
          <w14:ligatures w14:val="none"/>
        </w:rPr>
      </w:pPr>
      <w:r w:rsidRPr="00CD6F07">
        <w:rPr>
          <w:rFonts w:ascii="Calibri" w:eastAsia="SimSun" w:hAnsi="Calibri" w:cs="Calibri"/>
          <w:b/>
          <w:kern w:val="0"/>
          <w:lang w:eastAsia="sl-SI"/>
          <w14:ligatures w14:val="none"/>
        </w:rPr>
        <w:t>Navodilo</w:t>
      </w:r>
      <w:r w:rsidRPr="00CD6F07">
        <w:rPr>
          <w:rFonts w:ascii="Calibri" w:eastAsia="SimSun" w:hAnsi="Calibri" w:cs="Calibri"/>
          <w:bCs/>
          <w:kern w:val="0"/>
          <w:lang w:eastAsia="sl-SI"/>
          <w14:ligatures w14:val="none"/>
        </w:rPr>
        <w:t>:</w:t>
      </w:r>
    </w:p>
    <w:p w14:paraId="3F42685F" w14:textId="6BA14E8F" w:rsidR="00A023FA" w:rsidRPr="000516B0" w:rsidRDefault="000516B0" w:rsidP="000516B0">
      <w:pPr>
        <w:pStyle w:val="Odstavekseznama"/>
        <w:numPr>
          <w:ilvl w:val="0"/>
          <w:numId w:val="5"/>
        </w:numPr>
        <w:spacing w:after="0" w:line="240" w:lineRule="auto"/>
        <w:jc w:val="both"/>
        <w:rPr>
          <w:rFonts w:ascii="Calibri" w:eastAsia="SimSun" w:hAnsi="Calibri" w:cs="Calibri"/>
          <w:bCs/>
          <w:kern w:val="0"/>
          <w:lang w:eastAsia="sl-SI"/>
          <w14:ligatures w14:val="none"/>
        </w:rPr>
      </w:pPr>
      <w:r w:rsidRPr="000516B0">
        <w:rPr>
          <w:rFonts w:ascii="Calibri" w:eastAsia="SimSun" w:hAnsi="Calibri" w:cs="Calibri"/>
          <w:kern w:val="0"/>
          <w:lang w:eastAsia="sl-SI"/>
          <w14:ligatures w14:val="none"/>
        </w:rPr>
        <w:t>Obrazec je potrebno izpolniti,</w:t>
      </w:r>
      <w:r w:rsidR="00801E4A">
        <w:rPr>
          <w:rFonts w:ascii="Calibri" w:eastAsia="SimSun" w:hAnsi="Calibri" w:cs="Calibri"/>
          <w:kern w:val="0"/>
          <w:lang w:eastAsia="sl-SI"/>
          <w14:ligatures w14:val="none"/>
        </w:rPr>
        <w:t xml:space="preserve"> </w:t>
      </w:r>
      <w:r w:rsidRPr="000516B0">
        <w:rPr>
          <w:rFonts w:ascii="Calibri" w:eastAsia="SimSun" w:hAnsi="Calibri" w:cs="Calibri"/>
          <w:kern w:val="0"/>
          <w:lang w:eastAsia="sl-SI"/>
          <w14:ligatures w14:val="none"/>
        </w:rPr>
        <w:t>podpi</w:t>
      </w:r>
      <w:r w:rsidR="00801E4A">
        <w:rPr>
          <w:rFonts w:ascii="Calibri" w:eastAsia="SimSun" w:hAnsi="Calibri" w:cs="Calibri"/>
          <w:kern w:val="0"/>
          <w:lang w:eastAsia="sl-SI"/>
          <w14:ligatures w14:val="none"/>
        </w:rPr>
        <w:t>še</w:t>
      </w:r>
      <w:r w:rsidRPr="000516B0">
        <w:rPr>
          <w:rFonts w:ascii="Calibri" w:eastAsia="SimSun" w:hAnsi="Calibri" w:cs="Calibri"/>
          <w:kern w:val="0"/>
          <w:lang w:eastAsia="sl-SI"/>
          <w14:ligatures w14:val="none"/>
        </w:rPr>
        <w:t xml:space="preserve"> in žigosa</w:t>
      </w:r>
      <w:r w:rsidR="00152398">
        <w:rPr>
          <w:rFonts w:ascii="Calibri" w:eastAsia="SimSun" w:hAnsi="Calibri" w:cs="Calibri"/>
          <w:kern w:val="0"/>
          <w:lang w:eastAsia="sl-SI"/>
          <w14:ligatures w14:val="none"/>
        </w:rPr>
        <w:t xml:space="preserve"> </w:t>
      </w:r>
      <w:r w:rsidR="003C65BD">
        <w:rPr>
          <w:rFonts w:ascii="Calibri" w:eastAsia="SimSun" w:hAnsi="Calibri" w:cs="Calibri"/>
          <w:kern w:val="0"/>
          <w:lang w:eastAsia="sl-SI"/>
          <w14:ligatures w14:val="none"/>
        </w:rPr>
        <w:t xml:space="preserve">ga </w:t>
      </w:r>
      <w:r w:rsidR="00152398">
        <w:rPr>
          <w:rFonts w:ascii="Calibri" w:eastAsia="SimSun" w:hAnsi="Calibri" w:cs="Calibri"/>
          <w:kern w:val="0"/>
          <w:lang w:eastAsia="sl-SI"/>
          <w14:ligatures w14:val="none"/>
        </w:rPr>
        <w:t>referenčni naročnik</w:t>
      </w:r>
      <w:r w:rsidRPr="000516B0">
        <w:rPr>
          <w:rFonts w:ascii="Calibri" w:eastAsia="SimSun" w:hAnsi="Calibri" w:cs="Calibri"/>
          <w:kern w:val="0"/>
          <w:lang w:eastAsia="sl-SI"/>
          <w14:ligatures w14:val="none"/>
        </w:rPr>
        <w:t xml:space="preserve"> ter v </w:t>
      </w:r>
      <w:r w:rsidR="004B765B" w:rsidRPr="000516B0">
        <w:rPr>
          <w:rFonts w:ascii="Calibri" w:eastAsia="SimSun" w:hAnsi="Calibri" w:cs="Calibri"/>
          <w:kern w:val="0"/>
          <w:lang w:eastAsia="sl-SI"/>
          <w14:ligatures w14:val="none"/>
        </w:rPr>
        <w:t xml:space="preserve">datoteki </w:t>
      </w:r>
      <w:r w:rsidR="004B765B">
        <w:rPr>
          <w:rFonts w:ascii="Calibri" w:eastAsia="SimSun" w:hAnsi="Calibri" w:cs="Calibri"/>
          <w:kern w:val="0"/>
          <w:lang w:eastAsia="sl-SI"/>
          <w14:ligatures w14:val="none"/>
        </w:rPr>
        <w:t>.</w:t>
      </w:r>
      <w:proofErr w:type="spellStart"/>
      <w:r w:rsidRPr="000516B0">
        <w:rPr>
          <w:rFonts w:ascii="Calibri" w:eastAsia="SimSun" w:hAnsi="Calibri" w:cs="Calibri"/>
          <w:kern w:val="0"/>
          <w:lang w:eastAsia="sl-SI"/>
          <w14:ligatures w14:val="none"/>
        </w:rPr>
        <w:t>pdf</w:t>
      </w:r>
      <w:proofErr w:type="spellEnd"/>
      <w:r w:rsidRPr="000516B0">
        <w:rPr>
          <w:rFonts w:ascii="Calibri" w:eastAsia="SimSun" w:hAnsi="Calibri" w:cs="Calibri"/>
          <w:kern w:val="0"/>
          <w:lang w:eastAsia="sl-SI"/>
          <w14:ligatures w14:val="none"/>
        </w:rPr>
        <w:t xml:space="preserve"> </w:t>
      </w:r>
      <w:r w:rsidR="00152398">
        <w:rPr>
          <w:rFonts w:ascii="Calibri" w:eastAsia="SimSun" w:hAnsi="Calibri" w:cs="Calibri"/>
          <w:kern w:val="0"/>
          <w:lang w:eastAsia="sl-SI"/>
          <w14:ligatures w14:val="none"/>
        </w:rPr>
        <w:t>ponudnik</w:t>
      </w:r>
      <w:r w:rsidRPr="000516B0">
        <w:rPr>
          <w:rFonts w:ascii="Calibri" w:eastAsia="SimSun" w:hAnsi="Calibri" w:cs="Calibri"/>
          <w:kern w:val="0"/>
          <w:lang w:eastAsia="sl-SI"/>
          <w14:ligatures w14:val="none"/>
        </w:rPr>
        <w:t xml:space="preserve"> </w:t>
      </w:r>
      <w:r w:rsidRPr="00DA51E4">
        <w:rPr>
          <w:rFonts w:ascii="Calibri" w:eastAsia="SimSun" w:hAnsi="Calibri" w:cs="Calibri"/>
          <w:i/>
          <w:iCs/>
          <w:kern w:val="0"/>
          <w:lang w:eastAsia="sl-SI"/>
          <w14:ligatures w14:val="none"/>
        </w:rPr>
        <w:t>v</w:t>
      </w:r>
      <w:r w:rsidRPr="00DA51E4">
        <w:rPr>
          <w:rFonts w:ascii="Calibri" w:eastAsia="SimSun" w:hAnsi="Calibri" w:cs="Calibri"/>
          <w:i/>
          <w:iCs/>
          <w:kern w:val="0"/>
          <w:lang w:eastAsia="ar-SA"/>
          <w14:ligatures w14:val="none"/>
        </w:rPr>
        <w:t>loži</w:t>
      </w:r>
      <w:r w:rsidR="00CD6F07" w:rsidRPr="00DA51E4">
        <w:rPr>
          <w:rFonts w:ascii="Calibri" w:eastAsia="SimSun" w:hAnsi="Calibri" w:cs="Calibri"/>
          <w:bCs/>
          <w:i/>
          <w:iCs/>
          <w:kern w:val="0"/>
          <w:lang w:eastAsia="sl-SI"/>
          <w14:ligatures w14:val="none"/>
        </w:rPr>
        <w:t xml:space="preserve"> v 3. del ponudbe »NAKNADNI PREIZKUS« (</w:t>
      </w:r>
      <w:r w:rsidR="00DA51E4" w:rsidRPr="00DA51E4">
        <w:rPr>
          <w:rFonts w:ascii="Calibri" w:hAnsi="Calibri" w:cs="Calibri"/>
          <w:i/>
          <w:iCs/>
        </w:rPr>
        <w:t>predložitev v s</w:t>
      </w:r>
      <w:r w:rsidR="00DA51E4" w:rsidRPr="006064AC">
        <w:rPr>
          <w:rFonts w:ascii="Calibri" w:hAnsi="Calibri" w:cs="Calibri"/>
          <w:i/>
          <w:iCs/>
        </w:rPr>
        <w:t>istem e-JN</w:t>
      </w:r>
      <w:r w:rsidR="00DA51E4" w:rsidRPr="006064AC">
        <w:rPr>
          <w:rFonts w:ascii="Calibri" w:hAnsi="Calibri" w:cs="Calibri"/>
          <w:i/>
          <w:iCs/>
          <w:lang w:eastAsia="x-none"/>
        </w:rPr>
        <w:t xml:space="preserve"> v razdelek »Ostale priloge</w:t>
      </w:r>
      <w:r w:rsidR="00DA51E4" w:rsidRPr="00DA51E4">
        <w:rPr>
          <w:rFonts w:ascii="Calibri" w:hAnsi="Calibri" w:cs="Calibri"/>
          <w:i/>
          <w:iCs/>
          <w:lang w:eastAsia="x-none"/>
        </w:rPr>
        <w:t>«</w:t>
      </w:r>
      <w:r w:rsidR="00CD6F07" w:rsidRPr="00DA51E4">
        <w:rPr>
          <w:rFonts w:ascii="Calibri" w:eastAsia="SimSun" w:hAnsi="Calibri" w:cs="Calibri"/>
          <w:bCs/>
          <w:i/>
          <w:iCs/>
          <w:kern w:val="0"/>
          <w:lang w:eastAsia="sl-SI"/>
          <w14:ligatures w14:val="none"/>
        </w:rPr>
        <w:t>)</w:t>
      </w:r>
      <w:r w:rsidR="00CD6F07" w:rsidRPr="000516B0">
        <w:rPr>
          <w:rFonts w:ascii="Calibri" w:eastAsia="SimSun" w:hAnsi="Calibri" w:cs="Calibri"/>
          <w:bCs/>
          <w:kern w:val="0"/>
          <w:lang w:eastAsia="sl-SI"/>
          <w14:ligatures w14:val="none"/>
        </w:rPr>
        <w:t>.</w:t>
      </w:r>
    </w:p>
    <w:p w14:paraId="3B8E9FC4" w14:textId="77777777" w:rsidR="009A7189" w:rsidRPr="009A7189" w:rsidRDefault="009A7189" w:rsidP="009A7189">
      <w:pPr>
        <w:spacing w:after="0" w:line="240" w:lineRule="auto"/>
        <w:ind w:right="-142"/>
        <w:jc w:val="both"/>
        <w:outlineLvl w:val="3"/>
        <w:rPr>
          <w:rFonts w:ascii="Calibri" w:eastAsia="SimSun" w:hAnsi="Calibri" w:cs="Calibri"/>
          <w:kern w:val="0"/>
          <w:lang w:eastAsia="sl-SI"/>
          <w14:ligatures w14:val="none"/>
        </w:rPr>
      </w:pPr>
      <w:r w:rsidRPr="009A7189">
        <w:rPr>
          <w:rFonts w:ascii="Calibri" w:eastAsia="SimSun" w:hAnsi="Calibri" w:cs="Calibri"/>
          <w:b/>
          <w:kern w:val="0"/>
          <w:lang w:eastAsia="sl-SI"/>
          <w14:ligatures w14:val="none"/>
        </w:rPr>
        <w:lastRenderedPageBreak/>
        <w:t xml:space="preserve">Javni, projektni, odprti, anonimni, enostopenjski natečaj za izbiro strokovno najprimernejše rešitve za: </w:t>
      </w:r>
      <w:r w:rsidRPr="009A7189">
        <w:rPr>
          <w:rFonts w:ascii="Calibri" w:eastAsia="SimSun" w:hAnsi="Calibri" w:cs="Calibri"/>
          <w:b/>
          <w:kern w:val="0"/>
          <w:lang w:val="sr-Latn-RS" w:eastAsia="sl-SI"/>
          <w14:ligatures w14:val="none"/>
        </w:rPr>
        <w:t>“Novogradnja prizidka Fakultete za energetiko UM na lokaciji Vrbina v Mestni občini Krško“</w:t>
      </w:r>
    </w:p>
    <w:p w14:paraId="78965D85" w14:textId="77777777" w:rsidR="009A7189" w:rsidRPr="00556317" w:rsidRDefault="009A7189" w:rsidP="00061F49">
      <w:pPr>
        <w:spacing w:after="0" w:line="240" w:lineRule="auto"/>
        <w:jc w:val="center"/>
        <w:rPr>
          <w:rFonts w:ascii="Calibri" w:eastAsia="SimSun" w:hAnsi="Calibri" w:cs="Calibri"/>
          <w:b/>
          <w:kern w:val="0"/>
          <w:sz w:val="16"/>
          <w:szCs w:val="16"/>
          <w:lang w:eastAsia="sl-SI"/>
          <w14:ligatures w14:val="none"/>
        </w:rPr>
      </w:pPr>
    </w:p>
    <w:p w14:paraId="20D84D82" w14:textId="23045750" w:rsidR="00D7160A" w:rsidRPr="00AD1305" w:rsidRDefault="00D7160A" w:rsidP="00061F49">
      <w:pPr>
        <w:spacing w:after="0" w:line="240" w:lineRule="auto"/>
        <w:jc w:val="center"/>
        <w:rPr>
          <w:rFonts w:ascii="Calibri" w:eastAsia="SimSun" w:hAnsi="Calibri" w:cs="Calibri"/>
          <w:b/>
          <w:kern w:val="0"/>
          <w:lang w:eastAsia="sl-SI"/>
          <w14:ligatures w14:val="none"/>
        </w:rPr>
      </w:pPr>
      <w:r w:rsidRPr="00AD1305">
        <w:rPr>
          <w:rFonts w:ascii="Calibri" w:eastAsia="SimSun" w:hAnsi="Calibri" w:cs="Calibri"/>
          <w:b/>
          <w:kern w:val="0"/>
          <w:lang w:eastAsia="sl-SI"/>
          <w14:ligatures w14:val="none"/>
        </w:rPr>
        <w:t>POOBLASTILO ZA PRIDOBITEV PODATKOV IZ KAZENSKE EVIDENCE</w:t>
      </w:r>
    </w:p>
    <w:p w14:paraId="699DDBFD" w14:textId="77777777" w:rsidR="00D7160A" w:rsidRPr="00556317" w:rsidRDefault="00D7160A" w:rsidP="00D7160A">
      <w:pPr>
        <w:spacing w:after="0" w:line="240" w:lineRule="auto"/>
        <w:ind w:left="1843" w:hanging="1843"/>
        <w:jc w:val="both"/>
        <w:rPr>
          <w:rFonts w:ascii="Calibri" w:eastAsia="SimSun" w:hAnsi="Calibri" w:cs="Calibri"/>
          <w:b/>
          <w:kern w:val="0"/>
          <w:sz w:val="16"/>
          <w:szCs w:val="16"/>
          <w:lang w:eastAsia="sl-SI"/>
          <w14:ligatures w14:val="none"/>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7230"/>
      </w:tblGrid>
      <w:tr w:rsidR="00D7160A" w:rsidRPr="00D7160A" w14:paraId="60F99A7E" w14:textId="77777777" w:rsidTr="002A2206">
        <w:tc>
          <w:tcPr>
            <w:tcW w:w="2835" w:type="dxa"/>
          </w:tcPr>
          <w:p w14:paraId="680D6973" w14:textId="77777777" w:rsidR="00D7160A" w:rsidRPr="00CC2ABD" w:rsidRDefault="00D7160A" w:rsidP="00585DD3">
            <w:pPr>
              <w:spacing w:after="0" w:line="240" w:lineRule="auto"/>
              <w:jc w:val="both"/>
              <w:rPr>
                <w:rFonts w:ascii="Calibri" w:eastAsia="SimSun" w:hAnsi="Calibri" w:cs="Calibri"/>
                <w:bCs/>
                <w:kern w:val="0"/>
                <w:lang w:eastAsia="sl-SI"/>
                <w14:ligatures w14:val="none"/>
              </w:rPr>
            </w:pPr>
            <w:r w:rsidRPr="00CC2ABD">
              <w:rPr>
                <w:rFonts w:ascii="Calibri" w:eastAsia="SimSun" w:hAnsi="Calibri" w:cs="Calibri"/>
                <w:bCs/>
                <w:kern w:val="0"/>
                <w:lang w:eastAsia="sl-SI"/>
                <w14:ligatures w14:val="none"/>
              </w:rPr>
              <w:t>Naročnik:</w:t>
            </w:r>
          </w:p>
        </w:tc>
        <w:tc>
          <w:tcPr>
            <w:tcW w:w="7230" w:type="dxa"/>
          </w:tcPr>
          <w:p w14:paraId="65935A3C" w14:textId="3A170CA0" w:rsidR="00D7160A" w:rsidRPr="00D7160A" w:rsidRDefault="00D7160A" w:rsidP="00585DD3">
            <w:pPr>
              <w:spacing w:after="0" w:line="240" w:lineRule="auto"/>
              <w:jc w:val="both"/>
              <w:rPr>
                <w:rFonts w:ascii="Calibri" w:eastAsia="SimSun" w:hAnsi="Calibri" w:cs="Calibri"/>
                <w:b/>
                <w:kern w:val="0"/>
                <w:lang w:eastAsia="sl-SI"/>
                <w14:ligatures w14:val="none"/>
              </w:rPr>
            </w:pPr>
            <w:r w:rsidRPr="00D7160A">
              <w:rPr>
                <w:rFonts w:ascii="Calibri" w:eastAsia="SimSun" w:hAnsi="Calibri" w:cs="Calibri"/>
                <w:b/>
                <w:kern w:val="0"/>
                <w:lang w:val="sr-Latn-RS" w:eastAsia="sl-SI"/>
                <w14:ligatures w14:val="none"/>
              </w:rPr>
              <w:t>Univerza v Mariboru</w:t>
            </w:r>
            <w:r w:rsidR="002A2206">
              <w:rPr>
                <w:rFonts w:ascii="Calibri" w:eastAsia="SimSun" w:hAnsi="Calibri" w:cs="Calibri"/>
                <w:b/>
                <w:kern w:val="0"/>
                <w:lang w:val="sr-Latn-RS" w:eastAsia="sl-SI"/>
                <w14:ligatures w14:val="none"/>
              </w:rPr>
              <w:t>, Slomškov trg 15, 2000 Maribor</w:t>
            </w:r>
          </w:p>
        </w:tc>
      </w:tr>
      <w:tr w:rsidR="002A2206" w:rsidRPr="00D7160A" w14:paraId="29FFC168" w14:textId="77777777" w:rsidTr="002A2206">
        <w:tc>
          <w:tcPr>
            <w:tcW w:w="2835" w:type="dxa"/>
          </w:tcPr>
          <w:p w14:paraId="62A8C6C9" w14:textId="1400CF87" w:rsidR="002A2206" w:rsidRPr="00CC2ABD" w:rsidRDefault="002A2206" w:rsidP="002A2206">
            <w:pPr>
              <w:spacing w:after="0" w:line="240" w:lineRule="auto"/>
              <w:jc w:val="both"/>
              <w:rPr>
                <w:rFonts w:ascii="Calibri" w:eastAsia="SimSun" w:hAnsi="Calibri" w:cs="Calibri"/>
                <w:bCs/>
                <w:kern w:val="0"/>
                <w:lang w:eastAsia="sl-SI"/>
                <w14:ligatures w14:val="none"/>
              </w:rPr>
            </w:pPr>
            <w:r w:rsidRPr="00CC2ABD">
              <w:rPr>
                <w:rFonts w:ascii="Calibri" w:eastAsia="SimSun" w:hAnsi="Calibri" w:cs="Calibri"/>
                <w:bCs/>
                <w:kern w:val="0"/>
                <w:lang w:eastAsia="sl-SI"/>
                <w14:ligatures w14:val="none"/>
              </w:rPr>
              <w:t>Predmet:</w:t>
            </w:r>
          </w:p>
        </w:tc>
        <w:tc>
          <w:tcPr>
            <w:tcW w:w="7230" w:type="dxa"/>
          </w:tcPr>
          <w:p w14:paraId="7FDF0640" w14:textId="7E262F01" w:rsidR="002A2206" w:rsidRPr="00D7160A" w:rsidRDefault="002A2206" w:rsidP="002A2206">
            <w:pPr>
              <w:spacing w:after="0" w:line="240" w:lineRule="auto"/>
              <w:jc w:val="both"/>
              <w:rPr>
                <w:rFonts w:ascii="Calibri" w:eastAsia="SimSun" w:hAnsi="Calibri" w:cs="Calibri"/>
                <w:b/>
                <w:kern w:val="0"/>
                <w:lang w:eastAsia="sl-SI"/>
                <w14:ligatures w14:val="none"/>
              </w:rPr>
            </w:pPr>
            <w:r w:rsidRPr="009D0849">
              <w:rPr>
                <w:rFonts w:ascii="Calibri" w:eastAsia="SimSun" w:hAnsi="Calibri" w:cs="Calibri"/>
                <w:b/>
                <w:kern w:val="0"/>
                <w:lang w:eastAsia="sl-SI"/>
                <w14:ligatures w14:val="none"/>
              </w:rPr>
              <w:t xml:space="preserve">Javni, projektni, odprti, anonimni, enostopenjski natečaj za izbiro strokovno najprimernejše rešitve za: </w:t>
            </w:r>
            <w:r w:rsidRPr="009D0849">
              <w:rPr>
                <w:rFonts w:ascii="Calibri" w:eastAsia="SimSun" w:hAnsi="Calibri" w:cs="Calibri"/>
                <w:b/>
                <w:kern w:val="0"/>
                <w:lang w:val="sr-Latn-RS" w:eastAsia="sl-SI"/>
                <w14:ligatures w14:val="none"/>
              </w:rPr>
              <w:t>“Novogradnja prizidka Fakultete za energetiko UM na lokaciji Vrbina v Mestni občini Krško“</w:t>
            </w:r>
          </w:p>
        </w:tc>
      </w:tr>
      <w:tr w:rsidR="002A2206" w:rsidRPr="00D7160A" w14:paraId="653835CE" w14:textId="77777777" w:rsidTr="002A2206">
        <w:tc>
          <w:tcPr>
            <w:tcW w:w="2835" w:type="dxa"/>
          </w:tcPr>
          <w:p w14:paraId="53AB8BDF" w14:textId="19E625B6" w:rsidR="002A2206" w:rsidRPr="00CC2ABD" w:rsidRDefault="002A2206" w:rsidP="002A2206">
            <w:pPr>
              <w:spacing w:after="0" w:line="240" w:lineRule="auto"/>
              <w:jc w:val="both"/>
              <w:rPr>
                <w:rFonts w:ascii="Calibri" w:eastAsia="SimSun" w:hAnsi="Calibri" w:cs="Calibri"/>
                <w:bCs/>
                <w:kern w:val="0"/>
                <w:lang w:eastAsia="sl-SI"/>
                <w14:ligatures w14:val="none"/>
              </w:rPr>
            </w:pPr>
            <w:r w:rsidRPr="00CC2ABD">
              <w:rPr>
                <w:rFonts w:ascii="Calibri" w:eastAsia="SimSun" w:hAnsi="Calibri" w:cs="Calibri"/>
                <w:bCs/>
                <w:kern w:val="0"/>
                <w:lang w:eastAsia="sl-SI"/>
                <w14:ligatures w14:val="none"/>
              </w:rPr>
              <w:t>Št. objave na PJN:</w:t>
            </w:r>
          </w:p>
        </w:tc>
        <w:tc>
          <w:tcPr>
            <w:tcW w:w="7230" w:type="dxa"/>
          </w:tcPr>
          <w:p w14:paraId="7721C2B9" w14:textId="6300ADD6" w:rsidR="002A2206" w:rsidRPr="009D0849" w:rsidRDefault="002A2206" w:rsidP="002A2206">
            <w:pPr>
              <w:spacing w:after="0" w:line="240" w:lineRule="auto"/>
              <w:ind w:right="-142"/>
              <w:outlineLvl w:val="3"/>
              <w:rPr>
                <w:rFonts w:ascii="Calibri" w:eastAsia="SimSun" w:hAnsi="Calibri" w:cs="Calibri"/>
                <w:kern w:val="0"/>
                <w:lang w:eastAsia="sl-SI"/>
                <w14:ligatures w14:val="none"/>
              </w:rPr>
            </w:pPr>
          </w:p>
        </w:tc>
      </w:tr>
      <w:tr w:rsidR="002A2206" w:rsidRPr="00D7160A" w14:paraId="5BCBB507" w14:textId="77777777" w:rsidTr="002A2206">
        <w:tc>
          <w:tcPr>
            <w:tcW w:w="2835" w:type="dxa"/>
          </w:tcPr>
          <w:p w14:paraId="387510C1" w14:textId="2D4183C5" w:rsidR="002A2206" w:rsidRPr="00CC2ABD" w:rsidRDefault="002A2206" w:rsidP="002A2206">
            <w:pPr>
              <w:spacing w:after="0" w:line="240" w:lineRule="auto"/>
              <w:jc w:val="both"/>
              <w:rPr>
                <w:rFonts w:ascii="Calibri" w:eastAsia="SimSun" w:hAnsi="Calibri" w:cs="Calibri"/>
                <w:bCs/>
                <w:kern w:val="0"/>
                <w:lang w:eastAsia="sl-SI"/>
                <w14:ligatures w14:val="none"/>
              </w:rPr>
            </w:pPr>
            <w:r w:rsidRPr="00CC2ABD">
              <w:rPr>
                <w:rFonts w:ascii="Calibri" w:eastAsia="SimSun" w:hAnsi="Calibri" w:cs="Calibri"/>
                <w:bCs/>
                <w:kern w:val="0"/>
                <w:lang w:eastAsia="sl-SI"/>
                <w14:ligatures w14:val="none"/>
              </w:rPr>
              <w:t>Datum objave:</w:t>
            </w:r>
          </w:p>
        </w:tc>
        <w:tc>
          <w:tcPr>
            <w:tcW w:w="7230" w:type="dxa"/>
          </w:tcPr>
          <w:p w14:paraId="7E108BAF" w14:textId="77777777" w:rsidR="002A2206" w:rsidRPr="009D0849" w:rsidRDefault="002A2206" w:rsidP="002A2206">
            <w:pPr>
              <w:spacing w:after="0" w:line="240" w:lineRule="auto"/>
              <w:jc w:val="both"/>
              <w:rPr>
                <w:rFonts w:ascii="Calibri" w:eastAsia="SimSun" w:hAnsi="Calibri" w:cs="Calibri"/>
                <w:b/>
                <w:kern w:val="0"/>
                <w:lang w:eastAsia="sl-SI"/>
                <w14:ligatures w14:val="none"/>
              </w:rPr>
            </w:pPr>
          </w:p>
        </w:tc>
      </w:tr>
      <w:tr w:rsidR="002A2206" w:rsidRPr="00D7160A" w14:paraId="32E70F3E" w14:textId="77777777" w:rsidTr="002A2206">
        <w:tc>
          <w:tcPr>
            <w:tcW w:w="2835" w:type="dxa"/>
          </w:tcPr>
          <w:p w14:paraId="30ECC282" w14:textId="65B6717A" w:rsidR="002A2206" w:rsidRPr="00CC2ABD" w:rsidRDefault="002A2206" w:rsidP="002A2206">
            <w:pPr>
              <w:spacing w:after="0" w:line="240" w:lineRule="auto"/>
              <w:jc w:val="both"/>
              <w:rPr>
                <w:rFonts w:ascii="Calibri" w:eastAsia="SimSun" w:hAnsi="Calibri" w:cs="Calibri"/>
                <w:b/>
                <w:kern w:val="0"/>
                <w:lang w:eastAsia="sl-SI"/>
                <w14:ligatures w14:val="none"/>
              </w:rPr>
            </w:pPr>
            <w:r w:rsidRPr="00CC2ABD">
              <w:rPr>
                <w:rFonts w:ascii="Calibri" w:eastAsia="Calibri" w:hAnsi="Calibri" w:cs="Calibri"/>
                <w:b/>
                <w:kern w:val="0"/>
                <w14:ligatures w14:val="none"/>
              </w:rPr>
              <w:t>Šifra natečajnega elaborata</w:t>
            </w:r>
          </w:p>
        </w:tc>
        <w:tc>
          <w:tcPr>
            <w:tcW w:w="7230" w:type="dxa"/>
          </w:tcPr>
          <w:p w14:paraId="05EEBD76" w14:textId="77777777" w:rsidR="002A2206" w:rsidRPr="009D0849" w:rsidRDefault="002A2206" w:rsidP="002A2206">
            <w:pPr>
              <w:spacing w:after="0" w:line="240" w:lineRule="auto"/>
              <w:jc w:val="both"/>
              <w:rPr>
                <w:rFonts w:ascii="Calibri" w:eastAsia="SimSun" w:hAnsi="Calibri" w:cs="Calibri"/>
                <w:b/>
                <w:kern w:val="0"/>
                <w:lang w:eastAsia="sl-SI"/>
                <w14:ligatures w14:val="none"/>
              </w:rPr>
            </w:pPr>
          </w:p>
        </w:tc>
      </w:tr>
    </w:tbl>
    <w:p w14:paraId="654079EA" w14:textId="77777777" w:rsidR="00D7160A" w:rsidRPr="00556317" w:rsidRDefault="00D7160A" w:rsidP="00D7160A">
      <w:pPr>
        <w:spacing w:after="0" w:line="240" w:lineRule="auto"/>
        <w:ind w:left="1843" w:hanging="1843"/>
        <w:jc w:val="both"/>
        <w:rPr>
          <w:rFonts w:ascii="Calibri" w:eastAsia="SimSun" w:hAnsi="Calibri" w:cs="Calibri"/>
          <w:b/>
          <w:kern w:val="0"/>
          <w:sz w:val="8"/>
          <w:szCs w:val="8"/>
          <w:lang w:eastAsia="sl-SI"/>
          <w14:ligatures w14:val="none"/>
        </w:rPr>
      </w:pPr>
    </w:p>
    <w:p w14:paraId="5430B8BA" w14:textId="2799F6B2" w:rsidR="00D7160A" w:rsidRPr="00D7160A" w:rsidRDefault="00D7160A" w:rsidP="002A1F4B">
      <w:pPr>
        <w:spacing w:after="0" w:line="240" w:lineRule="auto"/>
        <w:jc w:val="both"/>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Spodaj podpisani/a pooblaščam/o naročnika, da za potrebe zgoraj navedenega javnega naročila pridobi podatke iz kazenske evidence pri Ministrstvu za pravosodje za navedene pravne osebe (</w:t>
      </w:r>
      <w:r w:rsidRPr="00D7160A">
        <w:rPr>
          <w:rFonts w:ascii="Calibri" w:eastAsia="SimSun" w:hAnsi="Calibri" w:cs="Calibri"/>
          <w:i/>
          <w:kern w:val="0"/>
          <w:lang w:eastAsia="sl-SI"/>
          <w14:ligatures w14:val="none"/>
        </w:rPr>
        <w:t>gospodarski subjekt</w:t>
      </w:r>
      <w:r w:rsidRPr="00D7160A">
        <w:rPr>
          <w:rFonts w:ascii="Calibri" w:eastAsia="SimSun" w:hAnsi="Calibri" w:cs="Calibri"/>
          <w:kern w:val="0"/>
          <w:lang w:eastAsia="sl-SI"/>
          <w14:ligatures w14:val="none"/>
        </w:rPr>
        <w:t xml:space="preserve">) oziroma fizične </w:t>
      </w:r>
      <w:r w:rsidRPr="00D7160A">
        <w:rPr>
          <w:rFonts w:ascii="Calibri" w:eastAsia="SimSun" w:hAnsi="Calibri" w:cs="Calibri"/>
          <w:bCs/>
          <w:kern w:val="0"/>
          <w:lang w:eastAsia="sl-SI"/>
          <w14:ligatures w14:val="none"/>
        </w:rPr>
        <w:t>osebe, ki so članice upravnega, vodstvenega ali nadzornega organa tega gospodarskega subjekta ali ki ima pooblastilo za njegovo zastopanje ali odločanje ali nadzor v njem</w:t>
      </w:r>
      <w:r w:rsidRPr="00D7160A">
        <w:rPr>
          <w:rFonts w:ascii="Calibri" w:eastAsia="SimSun" w:hAnsi="Calibri" w:cs="Calibri"/>
          <w:kern w:val="0"/>
          <w:lang w:eastAsia="sl-SI"/>
          <w14:ligatures w14:val="none"/>
        </w:rPr>
        <w:t>:</w:t>
      </w:r>
    </w:p>
    <w:p w14:paraId="6C2BACAE" w14:textId="77777777" w:rsidR="00D7160A" w:rsidRPr="000E0302" w:rsidRDefault="00D7160A" w:rsidP="00D7160A">
      <w:pPr>
        <w:tabs>
          <w:tab w:val="left" w:pos="-4536"/>
        </w:tabs>
        <w:spacing w:after="0" w:line="240" w:lineRule="auto"/>
        <w:rPr>
          <w:rFonts w:ascii="Calibri" w:eastAsia="SimSun" w:hAnsi="Calibri" w:cs="Calibri"/>
          <w:b/>
          <w:bCs/>
          <w:iCs/>
          <w:kern w:val="0"/>
          <w:sz w:val="8"/>
          <w:szCs w:val="8"/>
          <w:lang w:eastAsia="sl-SI"/>
          <w14:ligatures w14:val="none"/>
        </w:rPr>
      </w:pPr>
    </w:p>
    <w:p w14:paraId="628C8BBD" w14:textId="77777777" w:rsidR="00D7160A" w:rsidRPr="00D7160A" w:rsidRDefault="00D7160A" w:rsidP="00D7160A">
      <w:pPr>
        <w:tabs>
          <w:tab w:val="left" w:pos="-4536"/>
        </w:tabs>
        <w:spacing w:after="0" w:line="240" w:lineRule="auto"/>
        <w:rPr>
          <w:rFonts w:ascii="Calibri" w:eastAsia="SimSun" w:hAnsi="Calibri" w:cs="Calibri"/>
          <w:b/>
          <w:bCs/>
          <w:iCs/>
          <w:kern w:val="0"/>
          <w:lang w:eastAsia="sl-SI"/>
          <w14:ligatures w14:val="none"/>
        </w:rPr>
      </w:pPr>
      <w:r w:rsidRPr="005F70F4">
        <w:rPr>
          <w:rFonts w:ascii="Calibri" w:eastAsia="SimSun" w:hAnsi="Calibri" w:cs="Calibri"/>
          <w:b/>
          <w:bCs/>
          <w:iCs/>
          <w:kern w:val="0"/>
          <w:u w:val="single"/>
          <w:lang w:eastAsia="sl-SI"/>
          <w14:ligatures w14:val="none"/>
        </w:rPr>
        <w:t>PRAVNA OSEBA</w:t>
      </w:r>
      <w:r w:rsidRPr="00D7160A">
        <w:rPr>
          <w:rFonts w:ascii="Calibri" w:eastAsia="SimSun" w:hAnsi="Calibri" w:cs="Calibri"/>
          <w:b/>
          <w:bCs/>
          <w:iCs/>
          <w:kern w:val="0"/>
          <w:lang w:eastAsia="sl-SI"/>
          <w14:ligatures w14:val="none"/>
        </w:rPr>
        <w:t xml:space="preserve"> </w:t>
      </w:r>
      <w:r w:rsidRPr="00EB6971">
        <w:rPr>
          <w:rFonts w:ascii="Calibri" w:eastAsia="SimSun" w:hAnsi="Calibri" w:cs="Calibri"/>
          <w:iCs/>
          <w:kern w:val="0"/>
          <w:lang w:eastAsia="sl-SI"/>
          <w14:ligatures w14:val="none"/>
        </w:rPr>
        <w:t>(</w:t>
      </w:r>
      <w:r w:rsidRPr="00D7160A">
        <w:rPr>
          <w:rFonts w:ascii="Calibri" w:eastAsia="SimSun" w:hAnsi="Calibri" w:cs="Calibri"/>
          <w:bCs/>
          <w:i/>
          <w:iCs/>
          <w:kern w:val="0"/>
          <w:lang w:eastAsia="sl-SI"/>
          <w14:ligatures w14:val="none"/>
        </w:rPr>
        <w:t>gospodarski subjekt</w:t>
      </w:r>
      <w:r w:rsidRPr="00EB6971">
        <w:rPr>
          <w:rFonts w:ascii="Calibri" w:eastAsia="SimSun" w:hAnsi="Calibri" w:cs="Calibri"/>
          <w:iCs/>
          <w:kern w:val="0"/>
          <w:lang w:eastAsia="sl-SI"/>
          <w14:ligatures w14:val="none"/>
        </w:rPr>
        <w:t>)</w:t>
      </w:r>
    </w:p>
    <w:p w14:paraId="44D9CDAB" w14:textId="77777777" w:rsidR="00D7160A" w:rsidRPr="009D0849" w:rsidRDefault="00D7160A" w:rsidP="009D0849">
      <w:pPr>
        <w:tabs>
          <w:tab w:val="left" w:pos="-4536"/>
        </w:tabs>
        <w:spacing w:after="0" w:line="240" w:lineRule="auto"/>
        <w:contextualSpacing/>
        <w:rPr>
          <w:rFonts w:ascii="Calibri" w:eastAsia="Calibri" w:hAnsi="Calibri" w:cs="Calibri"/>
          <w:bCs/>
          <w:iCs/>
          <w:kern w:val="0"/>
          <w:sz w:val="8"/>
          <w:szCs w:val="8"/>
          <w14:ligatures w14:val="none"/>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7230"/>
      </w:tblGrid>
      <w:tr w:rsidR="00D7160A" w:rsidRPr="00D7160A" w14:paraId="76D871A2" w14:textId="77777777" w:rsidTr="00585DD3">
        <w:tc>
          <w:tcPr>
            <w:tcW w:w="2835" w:type="dxa"/>
          </w:tcPr>
          <w:p w14:paraId="72B3E432" w14:textId="77777777" w:rsidR="00D7160A" w:rsidRPr="00D7160A" w:rsidRDefault="00D7160A" w:rsidP="00585DD3">
            <w:pPr>
              <w:tabs>
                <w:tab w:val="left" w:pos="-4536"/>
              </w:tabs>
              <w:spacing w:after="0" w:line="240" w:lineRule="auto"/>
              <w:contextualSpacing/>
              <w:rPr>
                <w:rFonts w:ascii="Calibri" w:eastAsia="Calibri" w:hAnsi="Calibri" w:cs="Calibri"/>
                <w:b/>
                <w:kern w:val="0"/>
                <w:shd w:val="clear" w:color="auto" w:fill="D9D9D9"/>
                <w14:ligatures w14:val="none"/>
              </w:rPr>
            </w:pPr>
            <w:r w:rsidRPr="00D7160A">
              <w:rPr>
                <w:rFonts w:ascii="Calibri" w:eastAsia="Calibri" w:hAnsi="Calibri" w:cs="Calibri"/>
                <w:bCs/>
                <w:iCs/>
                <w:kern w:val="0"/>
                <w14:ligatures w14:val="none"/>
              </w:rPr>
              <w:t>Naziv</w:t>
            </w:r>
          </w:p>
        </w:tc>
        <w:tc>
          <w:tcPr>
            <w:tcW w:w="7230" w:type="dxa"/>
          </w:tcPr>
          <w:p w14:paraId="7A465283" w14:textId="77777777" w:rsidR="00D7160A" w:rsidRPr="00D7160A" w:rsidRDefault="00D7160A" w:rsidP="00585DD3">
            <w:pPr>
              <w:tabs>
                <w:tab w:val="left" w:pos="-4536"/>
              </w:tabs>
              <w:spacing w:after="0" w:line="240" w:lineRule="auto"/>
              <w:contextualSpacing/>
              <w:rPr>
                <w:rFonts w:ascii="Calibri" w:eastAsia="Calibri" w:hAnsi="Calibri" w:cs="Calibri"/>
                <w:bCs/>
                <w:iCs/>
                <w:kern w:val="0"/>
                <w14:ligatures w14:val="none"/>
              </w:rPr>
            </w:pPr>
          </w:p>
        </w:tc>
      </w:tr>
      <w:tr w:rsidR="00D7160A" w:rsidRPr="00D7160A" w14:paraId="0878A825" w14:textId="77777777" w:rsidTr="00585DD3">
        <w:tc>
          <w:tcPr>
            <w:tcW w:w="2835" w:type="dxa"/>
          </w:tcPr>
          <w:p w14:paraId="688C5267" w14:textId="77777777" w:rsidR="00D7160A" w:rsidRPr="00D7160A" w:rsidRDefault="00D7160A" w:rsidP="00585DD3">
            <w:pPr>
              <w:tabs>
                <w:tab w:val="left" w:pos="-4536"/>
              </w:tabs>
              <w:spacing w:after="0" w:line="240" w:lineRule="auto"/>
              <w:contextualSpacing/>
              <w:rPr>
                <w:rFonts w:ascii="Calibri" w:eastAsia="Calibri" w:hAnsi="Calibri" w:cs="Calibri"/>
                <w:bCs/>
                <w:iCs/>
                <w:kern w:val="0"/>
                <w14:ligatures w14:val="none"/>
              </w:rPr>
            </w:pPr>
            <w:r w:rsidRPr="00D7160A">
              <w:rPr>
                <w:rFonts w:ascii="Calibri" w:eastAsia="Calibri" w:hAnsi="Calibri" w:cs="Calibri"/>
                <w:bCs/>
                <w:iCs/>
                <w:kern w:val="0"/>
                <w14:ligatures w14:val="none"/>
              </w:rPr>
              <w:t>Naslov</w:t>
            </w:r>
          </w:p>
        </w:tc>
        <w:tc>
          <w:tcPr>
            <w:tcW w:w="7230" w:type="dxa"/>
          </w:tcPr>
          <w:p w14:paraId="6A4231AD" w14:textId="77777777" w:rsidR="00D7160A" w:rsidRPr="00D7160A" w:rsidRDefault="00D7160A" w:rsidP="00585DD3">
            <w:pPr>
              <w:tabs>
                <w:tab w:val="left" w:pos="-4536"/>
              </w:tabs>
              <w:spacing w:after="0" w:line="240" w:lineRule="auto"/>
              <w:contextualSpacing/>
              <w:rPr>
                <w:rFonts w:ascii="Calibri" w:eastAsia="Calibri" w:hAnsi="Calibri" w:cs="Calibri"/>
                <w:bCs/>
                <w:iCs/>
                <w:kern w:val="0"/>
                <w14:ligatures w14:val="none"/>
              </w:rPr>
            </w:pPr>
          </w:p>
        </w:tc>
      </w:tr>
      <w:tr w:rsidR="00D7160A" w:rsidRPr="00D7160A" w14:paraId="325B2565" w14:textId="77777777" w:rsidTr="00585DD3">
        <w:tc>
          <w:tcPr>
            <w:tcW w:w="2835" w:type="dxa"/>
          </w:tcPr>
          <w:p w14:paraId="17D7554E" w14:textId="77777777" w:rsidR="00D7160A" w:rsidRPr="00D7160A" w:rsidRDefault="00D7160A" w:rsidP="00585DD3">
            <w:pPr>
              <w:tabs>
                <w:tab w:val="left" w:pos="-4536"/>
              </w:tabs>
              <w:spacing w:after="0" w:line="240" w:lineRule="auto"/>
              <w:contextualSpacing/>
              <w:rPr>
                <w:rFonts w:ascii="Calibri" w:eastAsia="Calibri" w:hAnsi="Calibri" w:cs="Calibri"/>
                <w:bCs/>
                <w:iCs/>
                <w:kern w:val="0"/>
                <w14:ligatures w14:val="none"/>
              </w:rPr>
            </w:pPr>
            <w:r w:rsidRPr="00D7160A">
              <w:rPr>
                <w:rFonts w:ascii="Calibri" w:eastAsia="Calibri" w:hAnsi="Calibri" w:cs="Calibri"/>
                <w:bCs/>
                <w:iCs/>
                <w:kern w:val="0"/>
                <w14:ligatures w14:val="none"/>
              </w:rPr>
              <w:t>ID za DDV</w:t>
            </w:r>
            <w:r w:rsidRPr="00D7160A">
              <w:rPr>
                <w:rFonts w:ascii="Calibri" w:eastAsia="Calibri" w:hAnsi="Calibri" w:cs="Calibri"/>
                <w:bCs/>
                <w:iCs/>
                <w:kern w:val="0"/>
                <w14:ligatures w14:val="none"/>
              </w:rPr>
              <w:tab/>
            </w:r>
          </w:p>
        </w:tc>
        <w:tc>
          <w:tcPr>
            <w:tcW w:w="7230" w:type="dxa"/>
          </w:tcPr>
          <w:p w14:paraId="3AF05E37" w14:textId="77777777" w:rsidR="00D7160A" w:rsidRPr="00D7160A" w:rsidRDefault="00D7160A" w:rsidP="00585DD3">
            <w:pPr>
              <w:tabs>
                <w:tab w:val="left" w:pos="-4536"/>
              </w:tabs>
              <w:spacing w:after="0" w:line="240" w:lineRule="auto"/>
              <w:contextualSpacing/>
              <w:rPr>
                <w:rFonts w:ascii="Calibri" w:eastAsia="Calibri" w:hAnsi="Calibri" w:cs="Calibri"/>
                <w:bCs/>
                <w:iCs/>
                <w:kern w:val="0"/>
                <w14:ligatures w14:val="none"/>
              </w:rPr>
            </w:pPr>
          </w:p>
        </w:tc>
      </w:tr>
      <w:tr w:rsidR="00D7160A" w:rsidRPr="00D7160A" w14:paraId="33295EAD" w14:textId="77777777" w:rsidTr="00585DD3">
        <w:tc>
          <w:tcPr>
            <w:tcW w:w="2835" w:type="dxa"/>
          </w:tcPr>
          <w:p w14:paraId="6DB65D1E" w14:textId="77777777" w:rsidR="00D7160A" w:rsidRPr="00D7160A" w:rsidRDefault="00D7160A" w:rsidP="00585DD3">
            <w:pPr>
              <w:tabs>
                <w:tab w:val="left" w:pos="-4536"/>
              </w:tabs>
              <w:spacing w:after="0" w:line="240" w:lineRule="auto"/>
              <w:contextualSpacing/>
              <w:rPr>
                <w:rFonts w:ascii="Calibri" w:eastAsia="Calibri" w:hAnsi="Calibri" w:cs="Calibri"/>
                <w:bCs/>
                <w:iCs/>
                <w:kern w:val="0"/>
                <w14:ligatures w14:val="none"/>
              </w:rPr>
            </w:pPr>
            <w:r w:rsidRPr="00D7160A">
              <w:rPr>
                <w:rFonts w:ascii="Calibri" w:eastAsia="Calibri" w:hAnsi="Calibri" w:cs="Calibri"/>
                <w:bCs/>
                <w:iCs/>
                <w:kern w:val="0"/>
                <w14:ligatures w14:val="none"/>
              </w:rPr>
              <w:t>Matična številka</w:t>
            </w:r>
          </w:p>
        </w:tc>
        <w:tc>
          <w:tcPr>
            <w:tcW w:w="7230" w:type="dxa"/>
          </w:tcPr>
          <w:p w14:paraId="081F4867" w14:textId="77777777" w:rsidR="00D7160A" w:rsidRPr="00D7160A" w:rsidRDefault="00D7160A" w:rsidP="00585DD3">
            <w:pPr>
              <w:tabs>
                <w:tab w:val="left" w:pos="-4536"/>
              </w:tabs>
              <w:spacing w:after="0" w:line="240" w:lineRule="auto"/>
              <w:contextualSpacing/>
              <w:rPr>
                <w:rFonts w:ascii="Calibri" w:eastAsia="Calibri" w:hAnsi="Calibri" w:cs="Calibri"/>
                <w:bCs/>
                <w:iCs/>
                <w:kern w:val="0"/>
                <w14:ligatures w14:val="none"/>
              </w:rPr>
            </w:pPr>
          </w:p>
        </w:tc>
      </w:tr>
    </w:tbl>
    <w:p w14:paraId="5521E2B8" w14:textId="77777777" w:rsidR="00D7160A" w:rsidRDefault="00D7160A" w:rsidP="00D7160A">
      <w:pPr>
        <w:tabs>
          <w:tab w:val="left" w:pos="-4536"/>
        </w:tabs>
        <w:spacing w:after="200" w:line="240" w:lineRule="auto"/>
        <w:contextualSpacing/>
        <w:rPr>
          <w:rFonts w:ascii="Calibri" w:eastAsia="Calibri" w:hAnsi="Calibri" w:cs="Calibri"/>
          <w:bCs/>
          <w:iCs/>
          <w:kern w:val="0"/>
          <w:sz w:val="16"/>
          <w:szCs w:val="16"/>
          <w14:ligatures w14:val="none"/>
        </w:rPr>
      </w:pPr>
    </w:p>
    <w:p w14:paraId="3783D07E" w14:textId="77777777" w:rsidR="00270897" w:rsidRPr="009D0849" w:rsidRDefault="00270897" w:rsidP="00270897">
      <w:pPr>
        <w:widowControl w:val="0"/>
        <w:tabs>
          <w:tab w:val="right" w:leader="dot" w:pos="9354"/>
        </w:tabs>
        <w:suppressAutoHyphens/>
        <w:spacing w:after="0" w:line="240" w:lineRule="auto"/>
        <w:ind w:right="-2"/>
        <w:jc w:val="both"/>
        <w:rPr>
          <w:rFonts w:ascii="Calibri" w:eastAsia="Times New Roman" w:hAnsi="Calibri" w:cs="Calibri"/>
          <w:kern w:val="0"/>
          <w:lang w:eastAsia="ar-SA"/>
          <w14:ligatures w14:val="none"/>
        </w:rPr>
      </w:pPr>
      <w:r w:rsidRPr="009D0849">
        <w:rPr>
          <w:rFonts w:ascii="Calibri" w:eastAsia="Times New Roman" w:hAnsi="Calibri" w:cs="Calibri"/>
          <w:kern w:val="0"/>
          <w:lang w:eastAsia="ar-SA"/>
          <w14:ligatures w14:val="none"/>
        </w:rPr>
        <w:t>V ____________________, dne______________</w:t>
      </w:r>
    </w:p>
    <w:tbl>
      <w:tblPr>
        <w:tblW w:w="0" w:type="auto"/>
        <w:jc w:val="right"/>
        <w:tblLayout w:type="fixed"/>
        <w:tblLook w:val="0000" w:firstRow="0" w:lastRow="0" w:firstColumn="0" w:lastColumn="0" w:noHBand="0" w:noVBand="0"/>
      </w:tblPr>
      <w:tblGrid>
        <w:gridCol w:w="2109"/>
        <w:gridCol w:w="3543"/>
      </w:tblGrid>
      <w:tr w:rsidR="009D0849" w:rsidRPr="009D0849" w14:paraId="5DCD847C" w14:textId="77777777" w:rsidTr="00BA3F90">
        <w:trPr>
          <w:cantSplit/>
          <w:jc w:val="right"/>
        </w:trPr>
        <w:tc>
          <w:tcPr>
            <w:tcW w:w="2109" w:type="dxa"/>
            <w:vMerge w:val="restart"/>
            <w:vAlign w:val="center"/>
          </w:tcPr>
          <w:p w14:paraId="1680E9AC" w14:textId="77777777" w:rsidR="00BF2620" w:rsidRPr="009D0849" w:rsidRDefault="00BF2620" w:rsidP="00BA3F90">
            <w:pPr>
              <w:tabs>
                <w:tab w:val="left" w:pos="12758"/>
              </w:tabs>
              <w:spacing w:after="0" w:line="240" w:lineRule="auto"/>
              <w:jc w:val="center"/>
              <w:rPr>
                <w:rFonts w:ascii="Calibri" w:eastAsia="SimSun" w:hAnsi="Calibri" w:cs="Calibri"/>
                <w:kern w:val="0"/>
                <w:lang w:eastAsia="sl-SI"/>
                <w14:ligatures w14:val="none"/>
              </w:rPr>
            </w:pPr>
            <w:r w:rsidRPr="009D0849">
              <w:rPr>
                <w:rFonts w:ascii="Calibri" w:eastAsia="SimSun" w:hAnsi="Calibri" w:cs="Calibri"/>
                <w:kern w:val="0"/>
                <w:lang w:eastAsia="sl-SI"/>
                <w14:ligatures w14:val="none"/>
              </w:rPr>
              <w:t>žig</w:t>
            </w:r>
          </w:p>
        </w:tc>
        <w:tc>
          <w:tcPr>
            <w:tcW w:w="3543" w:type="dxa"/>
          </w:tcPr>
          <w:p w14:paraId="6A91288C" w14:textId="77777777" w:rsidR="00BF2620" w:rsidRPr="009D0849" w:rsidRDefault="00BF2620" w:rsidP="00BA73E5">
            <w:pPr>
              <w:tabs>
                <w:tab w:val="left" w:pos="12758"/>
              </w:tabs>
              <w:spacing w:after="0" w:line="240" w:lineRule="auto"/>
              <w:jc w:val="center"/>
              <w:rPr>
                <w:rFonts w:ascii="Calibri" w:eastAsia="SimSun" w:hAnsi="Calibri" w:cs="Calibri"/>
                <w:kern w:val="0"/>
                <w:lang w:eastAsia="sl-SI"/>
                <w14:ligatures w14:val="none"/>
              </w:rPr>
            </w:pPr>
            <w:r w:rsidRPr="009D0849">
              <w:rPr>
                <w:rFonts w:ascii="Calibri" w:eastAsia="SimSun" w:hAnsi="Calibri" w:cs="Calibri"/>
                <w:kern w:val="0"/>
                <w:lang w:eastAsia="sl-SI"/>
                <w14:ligatures w14:val="none"/>
              </w:rPr>
              <w:t>Gospodarski subjekt</w:t>
            </w:r>
          </w:p>
        </w:tc>
      </w:tr>
      <w:tr w:rsidR="00BF2620" w:rsidRPr="00D7160A" w14:paraId="3E6F3EC4" w14:textId="77777777" w:rsidTr="00BA3F90">
        <w:trPr>
          <w:cantSplit/>
          <w:jc w:val="right"/>
        </w:trPr>
        <w:tc>
          <w:tcPr>
            <w:tcW w:w="2109" w:type="dxa"/>
            <w:vMerge/>
          </w:tcPr>
          <w:p w14:paraId="30606C07" w14:textId="77777777" w:rsidR="00BF2620" w:rsidRPr="00D7160A" w:rsidRDefault="00BF2620" w:rsidP="00BA3F90">
            <w:pPr>
              <w:tabs>
                <w:tab w:val="left" w:pos="12758"/>
              </w:tabs>
              <w:spacing w:before="120" w:after="0" w:line="240" w:lineRule="auto"/>
              <w:jc w:val="center"/>
              <w:rPr>
                <w:rFonts w:ascii="Calibri" w:eastAsia="SimSun" w:hAnsi="Calibri" w:cs="Calibri"/>
                <w:kern w:val="0"/>
                <w:lang w:eastAsia="sl-SI"/>
                <w14:ligatures w14:val="none"/>
              </w:rPr>
            </w:pPr>
          </w:p>
        </w:tc>
        <w:tc>
          <w:tcPr>
            <w:tcW w:w="3543" w:type="dxa"/>
            <w:tcBorders>
              <w:bottom w:val="dashSmallGap" w:sz="4" w:space="0" w:color="auto"/>
            </w:tcBorders>
          </w:tcPr>
          <w:p w14:paraId="7E1D205B" w14:textId="77777777" w:rsidR="00BF2620" w:rsidRPr="00D7160A" w:rsidRDefault="00BF2620" w:rsidP="00BA73E5">
            <w:pPr>
              <w:tabs>
                <w:tab w:val="left" w:pos="12758"/>
              </w:tabs>
              <w:spacing w:after="0" w:line="240" w:lineRule="auto"/>
              <w:jc w:val="center"/>
              <w:rPr>
                <w:rFonts w:ascii="Calibri" w:eastAsia="SimSun" w:hAnsi="Calibri" w:cs="Calibri"/>
                <w:kern w:val="0"/>
                <w:lang w:eastAsia="sl-SI"/>
                <w14:ligatures w14:val="none"/>
              </w:rPr>
            </w:pPr>
          </w:p>
        </w:tc>
      </w:tr>
      <w:tr w:rsidR="00BF2620" w:rsidRPr="00D7160A" w14:paraId="378281A2" w14:textId="77777777" w:rsidTr="00BA3F90">
        <w:trPr>
          <w:cantSplit/>
          <w:jc w:val="right"/>
        </w:trPr>
        <w:tc>
          <w:tcPr>
            <w:tcW w:w="2109" w:type="dxa"/>
            <w:vMerge/>
          </w:tcPr>
          <w:p w14:paraId="4CC7BAD9" w14:textId="77777777" w:rsidR="00BF2620" w:rsidRPr="00D7160A" w:rsidRDefault="00BF2620" w:rsidP="00BA3F90">
            <w:pPr>
              <w:tabs>
                <w:tab w:val="left" w:pos="12758"/>
              </w:tabs>
              <w:spacing w:after="0" w:line="240" w:lineRule="auto"/>
              <w:rPr>
                <w:rFonts w:ascii="Calibri" w:eastAsia="SimSun" w:hAnsi="Calibri" w:cs="Calibri"/>
                <w:kern w:val="0"/>
                <w:lang w:eastAsia="sl-SI"/>
                <w14:ligatures w14:val="none"/>
              </w:rPr>
            </w:pPr>
          </w:p>
        </w:tc>
        <w:tc>
          <w:tcPr>
            <w:tcW w:w="3543" w:type="dxa"/>
          </w:tcPr>
          <w:p w14:paraId="2557E1EA" w14:textId="77777777" w:rsidR="00BF2620" w:rsidRPr="00D94D5A" w:rsidRDefault="00BF2620" w:rsidP="00BA73E5">
            <w:pPr>
              <w:tabs>
                <w:tab w:val="left" w:pos="12758"/>
              </w:tabs>
              <w:spacing w:after="0" w:line="240" w:lineRule="auto"/>
              <w:jc w:val="center"/>
              <w:rPr>
                <w:rFonts w:ascii="Calibri" w:eastAsia="SimSun" w:hAnsi="Calibri" w:cs="Calibri"/>
                <w:kern w:val="0"/>
                <w:sz w:val="16"/>
                <w:szCs w:val="16"/>
                <w:lang w:eastAsia="sl-SI"/>
                <w14:ligatures w14:val="none"/>
              </w:rPr>
            </w:pPr>
            <w:r w:rsidRPr="00D94D5A">
              <w:rPr>
                <w:rFonts w:ascii="Calibri" w:eastAsia="SimSun" w:hAnsi="Calibri" w:cs="Calibri"/>
                <w:kern w:val="0"/>
                <w:sz w:val="16"/>
                <w:szCs w:val="16"/>
                <w:lang w:eastAsia="sl-SI"/>
                <w14:ligatures w14:val="none"/>
              </w:rPr>
              <w:t>(ime in priimek pooblaščene osebe)</w:t>
            </w:r>
          </w:p>
        </w:tc>
      </w:tr>
      <w:tr w:rsidR="00BF2620" w:rsidRPr="00D7160A" w14:paraId="70AF436D" w14:textId="77777777" w:rsidTr="00BA3F90">
        <w:trPr>
          <w:cantSplit/>
          <w:jc w:val="right"/>
        </w:trPr>
        <w:tc>
          <w:tcPr>
            <w:tcW w:w="2109" w:type="dxa"/>
            <w:vMerge/>
          </w:tcPr>
          <w:p w14:paraId="24B40376" w14:textId="77777777" w:rsidR="00BF2620" w:rsidRPr="00D7160A" w:rsidRDefault="00BF2620" w:rsidP="00BA3F90">
            <w:pPr>
              <w:tabs>
                <w:tab w:val="left" w:pos="12758"/>
              </w:tabs>
              <w:spacing w:before="120" w:after="0" w:line="240" w:lineRule="auto"/>
              <w:jc w:val="center"/>
              <w:rPr>
                <w:rFonts w:ascii="Calibri" w:eastAsia="SimSun" w:hAnsi="Calibri" w:cs="Calibri"/>
                <w:kern w:val="0"/>
                <w:lang w:eastAsia="sl-SI"/>
                <w14:ligatures w14:val="none"/>
              </w:rPr>
            </w:pPr>
          </w:p>
        </w:tc>
        <w:tc>
          <w:tcPr>
            <w:tcW w:w="3543" w:type="dxa"/>
            <w:tcBorders>
              <w:bottom w:val="dashSmallGap" w:sz="4" w:space="0" w:color="auto"/>
            </w:tcBorders>
          </w:tcPr>
          <w:p w14:paraId="28F59704" w14:textId="77777777" w:rsidR="00BF2620" w:rsidRPr="00D7160A" w:rsidRDefault="00BF2620" w:rsidP="00BA73E5">
            <w:pPr>
              <w:tabs>
                <w:tab w:val="left" w:pos="12758"/>
              </w:tabs>
              <w:spacing w:after="0" w:line="240" w:lineRule="auto"/>
              <w:jc w:val="center"/>
              <w:rPr>
                <w:rFonts w:ascii="Calibri" w:eastAsia="SimSun" w:hAnsi="Calibri" w:cs="Calibri"/>
                <w:kern w:val="0"/>
                <w:lang w:eastAsia="sl-SI"/>
                <w14:ligatures w14:val="none"/>
              </w:rPr>
            </w:pPr>
          </w:p>
        </w:tc>
      </w:tr>
      <w:tr w:rsidR="00BF2620" w:rsidRPr="00D7160A" w14:paraId="2C5ECD89" w14:textId="77777777" w:rsidTr="00BA3F90">
        <w:trPr>
          <w:cantSplit/>
          <w:jc w:val="right"/>
        </w:trPr>
        <w:tc>
          <w:tcPr>
            <w:tcW w:w="2109" w:type="dxa"/>
            <w:vMerge/>
          </w:tcPr>
          <w:p w14:paraId="0EBA97AC" w14:textId="77777777" w:rsidR="00BF2620" w:rsidRPr="00D7160A" w:rsidRDefault="00BF2620" w:rsidP="00BA3F90">
            <w:pPr>
              <w:tabs>
                <w:tab w:val="left" w:pos="12758"/>
              </w:tabs>
              <w:spacing w:after="0" w:line="240" w:lineRule="auto"/>
              <w:rPr>
                <w:rFonts w:ascii="Calibri" w:eastAsia="SimSun" w:hAnsi="Calibri" w:cs="Calibri"/>
                <w:kern w:val="0"/>
                <w:lang w:eastAsia="sl-SI"/>
                <w14:ligatures w14:val="none"/>
              </w:rPr>
            </w:pPr>
          </w:p>
        </w:tc>
        <w:tc>
          <w:tcPr>
            <w:tcW w:w="3543" w:type="dxa"/>
          </w:tcPr>
          <w:p w14:paraId="27596AB1" w14:textId="77777777" w:rsidR="00BF2620" w:rsidRPr="006B1EDE" w:rsidRDefault="00BF2620" w:rsidP="00BA73E5">
            <w:pPr>
              <w:tabs>
                <w:tab w:val="left" w:pos="12758"/>
              </w:tabs>
              <w:spacing w:after="0" w:line="240" w:lineRule="auto"/>
              <w:jc w:val="center"/>
              <w:rPr>
                <w:rFonts w:ascii="Calibri" w:eastAsia="SimSun" w:hAnsi="Calibri" w:cs="Calibri"/>
                <w:kern w:val="0"/>
                <w:sz w:val="16"/>
                <w:szCs w:val="16"/>
                <w:lang w:eastAsia="sl-SI"/>
                <w14:ligatures w14:val="none"/>
              </w:rPr>
            </w:pPr>
            <w:r w:rsidRPr="006B1EDE">
              <w:rPr>
                <w:rFonts w:ascii="Calibri" w:eastAsia="SimSun" w:hAnsi="Calibri" w:cs="Calibri"/>
                <w:kern w:val="0"/>
                <w:sz w:val="16"/>
                <w:szCs w:val="16"/>
                <w:lang w:eastAsia="sl-SI"/>
                <w14:ligatures w14:val="none"/>
              </w:rPr>
              <w:t>(podpis)</w:t>
            </w:r>
          </w:p>
        </w:tc>
      </w:tr>
    </w:tbl>
    <w:p w14:paraId="687E538D" w14:textId="77777777" w:rsidR="00BA73E5" w:rsidRPr="00BA73E5" w:rsidRDefault="00BA73E5" w:rsidP="00BA73E5">
      <w:pPr>
        <w:spacing w:after="0" w:line="240" w:lineRule="auto"/>
        <w:contextualSpacing/>
        <w:rPr>
          <w:rFonts w:ascii="Calibri" w:eastAsia="Calibri" w:hAnsi="Calibri" w:cs="Calibri"/>
          <w:b/>
          <w:kern w:val="0"/>
          <w:sz w:val="16"/>
          <w:szCs w:val="16"/>
          <w14:ligatures w14:val="none"/>
        </w:rPr>
      </w:pPr>
    </w:p>
    <w:p w14:paraId="59EA6146" w14:textId="1B1AA6D1" w:rsidR="00D7160A" w:rsidRPr="009D0849" w:rsidRDefault="00D7160A" w:rsidP="00BA73E5">
      <w:pPr>
        <w:spacing w:after="0" w:line="240" w:lineRule="auto"/>
        <w:contextualSpacing/>
        <w:rPr>
          <w:rFonts w:ascii="Calibri" w:eastAsia="Calibri" w:hAnsi="Calibri" w:cs="Calibri"/>
          <w:b/>
          <w:kern w:val="0"/>
          <w14:ligatures w14:val="none"/>
        </w:rPr>
      </w:pPr>
      <w:r w:rsidRPr="005F70F4">
        <w:rPr>
          <w:rFonts w:ascii="Calibri" w:eastAsia="Calibri" w:hAnsi="Calibri" w:cs="Calibri"/>
          <w:b/>
          <w:kern w:val="0"/>
          <w:u w:val="single"/>
          <w14:ligatures w14:val="none"/>
        </w:rPr>
        <w:t>FIZIČN</w:t>
      </w:r>
      <w:r w:rsidR="00973031" w:rsidRPr="005F70F4">
        <w:rPr>
          <w:rFonts w:ascii="Calibri" w:eastAsia="Calibri" w:hAnsi="Calibri" w:cs="Calibri"/>
          <w:b/>
          <w:kern w:val="0"/>
          <w:u w:val="single"/>
          <w14:ligatures w14:val="none"/>
        </w:rPr>
        <w:t>E</w:t>
      </w:r>
      <w:r w:rsidRPr="005F70F4">
        <w:rPr>
          <w:rFonts w:ascii="Calibri" w:eastAsia="Calibri" w:hAnsi="Calibri" w:cs="Calibri"/>
          <w:b/>
          <w:kern w:val="0"/>
          <w:u w:val="single"/>
          <w14:ligatures w14:val="none"/>
        </w:rPr>
        <w:t xml:space="preserve"> OSEB</w:t>
      </w:r>
      <w:r w:rsidR="00973031" w:rsidRPr="005F70F4">
        <w:rPr>
          <w:rFonts w:ascii="Calibri" w:eastAsia="Calibri" w:hAnsi="Calibri" w:cs="Calibri"/>
          <w:b/>
          <w:kern w:val="0"/>
          <w:u w:val="single"/>
          <w14:ligatures w14:val="none"/>
        </w:rPr>
        <w:t>E</w:t>
      </w:r>
      <w:r w:rsidR="00973031" w:rsidRPr="009D0849">
        <w:rPr>
          <w:rFonts w:ascii="Calibri" w:eastAsia="Calibri" w:hAnsi="Calibri" w:cs="Calibri"/>
          <w:b/>
          <w:kern w:val="0"/>
          <w14:ligatures w14:val="none"/>
        </w:rPr>
        <w:t xml:space="preserve"> </w:t>
      </w:r>
      <w:r w:rsidR="00973031" w:rsidRPr="009D0849">
        <w:rPr>
          <w:rFonts w:ascii="Calibri" w:eastAsia="Calibri" w:hAnsi="Calibri" w:cs="Calibri"/>
          <w:bCs/>
          <w:kern w:val="0"/>
          <w14:ligatures w14:val="none"/>
        </w:rPr>
        <w:t xml:space="preserve">(osebe, ki so </w:t>
      </w:r>
      <w:r w:rsidR="00973031" w:rsidRPr="009D0849">
        <w:rPr>
          <w:rFonts w:ascii="Calibri" w:eastAsia="Calibri" w:hAnsi="Calibri" w:cs="Calibri"/>
          <w:bCs/>
          <w:kern w:val="0"/>
          <w:u w:val="single"/>
          <w14:ligatures w14:val="none"/>
        </w:rPr>
        <w:t>članice upravnega</w:t>
      </w:r>
      <w:r w:rsidR="00973031" w:rsidRPr="009D0849">
        <w:rPr>
          <w:rFonts w:ascii="Calibri" w:eastAsia="Calibri" w:hAnsi="Calibri" w:cs="Calibri"/>
          <w:bCs/>
          <w:kern w:val="0"/>
          <w14:ligatures w14:val="none"/>
        </w:rPr>
        <w:t xml:space="preserve">, </w:t>
      </w:r>
      <w:r w:rsidR="00973031" w:rsidRPr="009D0849">
        <w:rPr>
          <w:rFonts w:ascii="Calibri" w:eastAsia="Calibri" w:hAnsi="Calibri" w:cs="Calibri"/>
          <w:bCs/>
          <w:kern w:val="0"/>
          <w:u w:val="single"/>
          <w14:ligatures w14:val="none"/>
        </w:rPr>
        <w:t>vodstvenega</w:t>
      </w:r>
      <w:r w:rsidR="00973031" w:rsidRPr="009D0849">
        <w:rPr>
          <w:rFonts w:ascii="Calibri" w:eastAsia="Calibri" w:hAnsi="Calibri" w:cs="Calibri"/>
          <w:bCs/>
          <w:kern w:val="0"/>
          <w14:ligatures w14:val="none"/>
        </w:rPr>
        <w:t xml:space="preserve"> ali </w:t>
      </w:r>
      <w:r w:rsidR="00973031" w:rsidRPr="009D0849">
        <w:rPr>
          <w:rFonts w:ascii="Calibri" w:eastAsia="Calibri" w:hAnsi="Calibri" w:cs="Calibri"/>
          <w:bCs/>
          <w:kern w:val="0"/>
          <w:u w:val="single"/>
          <w14:ligatures w14:val="none"/>
        </w:rPr>
        <w:t>nadzornega organa pravne osebe</w:t>
      </w:r>
      <w:r w:rsidR="005504AF" w:rsidRPr="009D0849">
        <w:rPr>
          <w:rFonts w:ascii="Calibri" w:eastAsia="Calibri" w:hAnsi="Calibri" w:cs="Calibri"/>
          <w:bCs/>
          <w:kern w:val="0"/>
          <w14:ligatures w14:val="none"/>
        </w:rPr>
        <w:t xml:space="preserve"> ali ki </w:t>
      </w:r>
      <w:r w:rsidR="005504AF" w:rsidRPr="009D0849">
        <w:rPr>
          <w:rFonts w:ascii="Calibri" w:eastAsia="Calibri" w:hAnsi="Calibri" w:cs="Calibri"/>
          <w:bCs/>
          <w:kern w:val="0"/>
          <w:u w:val="single"/>
          <w14:ligatures w14:val="none"/>
        </w:rPr>
        <w:t>ima pooblastilo za njegovo zastopanje</w:t>
      </w:r>
      <w:r w:rsidR="005504AF" w:rsidRPr="009D0849">
        <w:rPr>
          <w:rFonts w:ascii="Calibri" w:eastAsia="Calibri" w:hAnsi="Calibri" w:cs="Calibri"/>
          <w:bCs/>
          <w:kern w:val="0"/>
          <w14:ligatures w14:val="none"/>
        </w:rPr>
        <w:t xml:space="preserve"> ali </w:t>
      </w:r>
      <w:r w:rsidR="005504AF" w:rsidRPr="009D0849">
        <w:rPr>
          <w:rFonts w:ascii="Calibri" w:eastAsia="Calibri" w:hAnsi="Calibri" w:cs="Calibri"/>
          <w:bCs/>
          <w:kern w:val="0"/>
          <w:u w:val="single"/>
          <w14:ligatures w14:val="none"/>
        </w:rPr>
        <w:t>odločanje</w:t>
      </w:r>
      <w:r w:rsidR="005504AF" w:rsidRPr="009D0849">
        <w:rPr>
          <w:rFonts w:ascii="Calibri" w:eastAsia="Calibri" w:hAnsi="Calibri" w:cs="Calibri"/>
          <w:bCs/>
          <w:kern w:val="0"/>
          <w14:ligatures w14:val="none"/>
        </w:rPr>
        <w:t xml:space="preserve"> ali </w:t>
      </w:r>
      <w:r w:rsidR="005504AF" w:rsidRPr="009D0849">
        <w:rPr>
          <w:rFonts w:ascii="Calibri" w:eastAsia="Calibri" w:hAnsi="Calibri" w:cs="Calibri"/>
          <w:bCs/>
          <w:kern w:val="0"/>
          <w:u w:val="single"/>
          <w14:ligatures w14:val="none"/>
        </w:rPr>
        <w:t>nadzor v njem</w:t>
      </w:r>
      <w:r w:rsidR="00973031" w:rsidRPr="009D0849">
        <w:rPr>
          <w:rFonts w:ascii="Calibri" w:eastAsia="Calibri" w:hAnsi="Calibri" w:cs="Calibri"/>
          <w:bCs/>
          <w:kern w:val="0"/>
          <w14:ligatures w14:val="none"/>
        </w:rPr>
        <w:t>)</w:t>
      </w:r>
    </w:p>
    <w:p w14:paraId="0FA2935F" w14:textId="77777777" w:rsidR="00D7160A" w:rsidRPr="009D0849" w:rsidRDefault="00D7160A" w:rsidP="00D7160A">
      <w:pPr>
        <w:spacing w:after="0" w:line="240" w:lineRule="auto"/>
        <w:rPr>
          <w:rFonts w:ascii="Calibri" w:eastAsia="SimSun" w:hAnsi="Calibri" w:cs="Calibri"/>
          <w:kern w:val="0"/>
          <w:sz w:val="16"/>
          <w:szCs w:val="16"/>
          <w:lang w:eastAsia="sl-SI"/>
          <w14:ligatures w14:val="none"/>
        </w:rPr>
      </w:pPr>
    </w:p>
    <w:tbl>
      <w:tblPr>
        <w:tblW w:w="100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18"/>
        <w:gridCol w:w="5085"/>
        <w:gridCol w:w="2127"/>
      </w:tblGrid>
      <w:tr w:rsidR="009D0849" w:rsidRPr="009D0849" w14:paraId="717B4696" w14:textId="4357B14A" w:rsidTr="00C20871">
        <w:tc>
          <w:tcPr>
            <w:tcW w:w="2848" w:type="dxa"/>
            <w:gridSpan w:val="2"/>
            <w:tcBorders>
              <w:top w:val="single" w:sz="18" w:space="0" w:color="auto"/>
              <w:left w:val="single" w:sz="18" w:space="0" w:color="auto"/>
            </w:tcBorders>
          </w:tcPr>
          <w:p w14:paraId="6AFC6E4A" w14:textId="77777777" w:rsidR="00375073" w:rsidRPr="009D0849" w:rsidRDefault="00375073" w:rsidP="00585DD3">
            <w:pPr>
              <w:tabs>
                <w:tab w:val="left" w:pos="-4536"/>
              </w:tabs>
              <w:spacing w:after="0" w:line="240" w:lineRule="auto"/>
              <w:contextualSpacing/>
              <w:rPr>
                <w:rFonts w:ascii="Calibri" w:eastAsia="Calibri" w:hAnsi="Calibri" w:cs="Calibri"/>
                <w:b/>
                <w:kern w:val="0"/>
                <w:shd w:val="clear" w:color="auto" w:fill="D9D9D9"/>
                <w14:ligatures w14:val="none"/>
              </w:rPr>
            </w:pPr>
            <w:r w:rsidRPr="009D0849">
              <w:rPr>
                <w:rFonts w:ascii="Calibri" w:eastAsia="Calibri" w:hAnsi="Calibri" w:cs="Calibri"/>
                <w:bCs/>
                <w:iCs/>
                <w:kern w:val="0"/>
                <w14:ligatures w14:val="none"/>
              </w:rPr>
              <w:t>Ime in priimek:</w:t>
            </w:r>
          </w:p>
        </w:tc>
        <w:tc>
          <w:tcPr>
            <w:tcW w:w="5085" w:type="dxa"/>
            <w:tcBorders>
              <w:top w:val="single" w:sz="18" w:space="0" w:color="auto"/>
              <w:right w:val="single" w:sz="18" w:space="0" w:color="auto"/>
            </w:tcBorders>
          </w:tcPr>
          <w:p w14:paraId="711FF15C" w14:textId="77777777" w:rsidR="00375073" w:rsidRPr="009D0849" w:rsidRDefault="00375073" w:rsidP="00585DD3">
            <w:pPr>
              <w:tabs>
                <w:tab w:val="left" w:pos="-4536"/>
              </w:tabs>
              <w:spacing w:after="0" w:line="240" w:lineRule="auto"/>
              <w:contextualSpacing/>
              <w:rPr>
                <w:rFonts w:ascii="Calibri" w:eastAsia="Calibri" w:hAnsi="Calibri" w:cs="Calibri"/>
                <w:bCs/>
                <w:iCs/>
                <w:kern w:val="0"/>
                <w14:ligatures w14:val="none"/>
              </w:rPr>
            </w:pPr>
          </w:p>
        </w:tc>
        <w:tc>
          <w:tcPr>
            <w:tcW w:w="2127" w:type="dxa"/>
            <w:tcBorders>
              <w:top w:val="single" w:sz="18" w:space="0" w:color="auto"/>
              <w:left w:val="single" w:sz="18" w:space="0" w:color="auto"/>
              <w:right w:val="single" w:sz="18" w:space="0" w:color="auto"/>
            </w:tcBorders>
          </w:tcPr>
          <w:p w14:paraId="163933AF" w14:textId="49470CBA" w:rsidR="00375073" w:rsidRPr="009D0849" w:rsidRDefault="00AB30BA" w:rsidP="00585DD3">
            <w:pPr>
              <w:tabs>
                <w:tab w:val="left" w:pos="-4536"/>
              </w:tabs>
              <w:spacing w:after="0" w:line="240" w:lineRule="auto"/>
              <w:contextualSpacing/>
              <w:rPr>
                <w:rFonts w:ascii="Calibri" w:eastAsia="Calibri" w:hAnsi="Calibri" w:cs="Calibri"/>
                <w:bCs/>
                <w:iCs/>
                <w:kern w:val="0"/>
                <w:highlight w:val="yellow"/>
                <w14:ligatures w14:val="none"/>
              </w:rPr>
            </w:pPr>
            <w:r w:rsidRPr="009D0849">
              <w:rPr>
                <w:rFonts w:ascii="Calibri" w:eastAsia="Calibri" w:hAnsi="Calibri" w:cs="Calibri"/>
                <w:bCs/>
                <w:iCs/>
                <w:kern w:val="0"/>
                <w14:ligatures w14:val="none"/>
              </w:rPr>
              <w:t>Podpis</w:t>
            </w:r>
          </w:p>
        </w:tc>
      </w:tr>
      <w:tr w:rsidR="009D0849" w:rsidRPr="009D0849" w14:paraId="7BA12B17" w14:textId="465D9E65" w:rsidTr="00C20871">
        <w:tc>
          <w:tcPr>
            <w:tcW w:w="2848" w:type="dxa"/>
            <w:gridSpan w:val="2"/>
            <w:tcBorders>
              <w:left w:val="single" w:sz="18" w:space="0" w:color="auto"/>
            </w:tcBorders>
          </w:tcPr>
          <w:p w14:paraId="214FE58D"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EMŠO:</w:t>
            </w:r>
            <w:r w:rsidRPr="009D0849">
              <w:rPr>
                <w:rFonts w:ascii="Calibri" w:eastAsia="Calibri" w:hAnsi="Calibri" w:cs="Calibri"/>
                <w:bCs/>
                <w:iCs/>
                <w:kern w:val="0"/>
                <w14:ligatures w14:val="none"/>
              </w:rPr>
              <w:tab/>
            </w:r>
            <w:r w:rsidRPr="009D0849">
              <w:rPr>
                <w:rFonts w:ascii="Calibri" w:eastAsia="Calibri" w:hAnsi="Calibri" w:cs="Calibri"/>
                <w:bCs/>
                <w:iCs/>
                <w:kern w:val="0"/>
                <w14:ligatures w14:val="none"/>
              </w:rPr>
              <w:tab/>
            </w:r>
          </w:p>
        </w:tc>
        <w:tc>
          <w:tcPr>
            <w:tcW w:w="5085" w:type="dxa"/>
            <w:tcBorders>
              <w:right w:val="single" w:sz="18" w:space="0" w:color="auto"/>
            </w:tcBorders>
          </w:tcPr>
          <w:p w14:paraId="11260BD8"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val="restart"/>
            <w:tcBorders>
              <w:left w:val="single" w:sz="18" w:space="0" w:color="auto"/>
              <w:right w:val="single" w:sz="18" w:space="0" w:color="auto"/>
            </w:tcBorders>
          </w:tcPr>
          <w:p w14:paraId="1092714C"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6411D709" w14:textId="2377D693" w:rsidTr="00C20871">
        <w:tc>
          <w:tcPr>
            <w:tcW w:w="2848" w:type="dxa"/>
            <w:gridSpan w:val="2"/>
            <w:tcBorders>
              <w:left w:val="single" w:sz="18" w:space="0" w:color="auto"/>
              <w:bottom w:val="single" w:sz="18" w:space="0" w:color="auto"/>
            </w:tcBorders>
          </w:tcPr>
          <w:p w14:paraId="70FF1873"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Državljanstvo:</w:t>
            </w:r>
            <w:r w:rsidRPr="009D0849">
              <w:rPr>
                <w:rFonts w:ascii="Calibri" w:eastAsia="Calibri" w:hAnsi="Calibri" w:cs="Calibri"/>
                <w:bCs/>
                <w:iCs/>
                <w:kern w:val="0"/>
                <w14:ligatures w14:val="none"/>
              </w:rPr>
              <w:tab/>
            </w:r>
          </w:p>
        </w:tc>
        <w:tc>
          <w:tcPr>
            <w:tcW w:w="5085" w:type="dxa"/>
            <w:tcBorders>
              <w:bottom w:val="single" w:sz="18" w:space="0" w:color="auto"/>
              <w:right w:val="single" w:sz="18" w:space="0" w:color="auto"/>
            </w:tcBorders>
          </w:tcPr>
          <w:p w14:paraId="0559E0CD"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tcBorders>
              <w:left w:val="single" w:sz="18" w:space="0" w:color="auto"/>
              <w:bottom w:val="single" w:sz="18" w:space="0" w:color="auto"/>
              <w:right w:val="single" w:sz="18" w:space="0" w:color="auto"/>
            </w:tcBorders>
          </w:tcPr>
          <w:p w14:paraId="476F8431"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682E3471" w14:textId="6A14BD48" w:rsidTr="00C20871">
        <w:tc>
          <w:tcPr>
            <w:tcW w:w="2848" w:type="dxa"/>
            <w:gridSpan w:val="2"/>
            <w:tcBorders>
              <w:top w:val="single" w:sz="18" w:space="0" w:color="auto"/>
              <w:left w:val="single" w:sz="18" w:space="0" w:color="auto"/>
            </w:tcBorders>
          </w:tcPr>
          <w:p w14:paraId="0476A68C" w14:textId="77777777" w:rsidR="00375073" w:rsidRPr="009D0849" w:rsidRDefault="00375073" w:rsidP="00585DD3">
            <w:pPr>
              <w:tabs>
                <w:tab w:val="left" w:pos="-4536"/>
              </w:tabs>
              <w:spacing w:after="0" w:line="240" w:lineRule="auto"/>
              <w:contextualSpacing/>
              <w:rPr>
                <w:rFonts w:ascii="Calibri" w:eastAsia="Calibri" w:hAnsi="Calibri" w:cs="Calibri"/>
                <w:b/>
                <w:kern w:val="0"/>
                <w:shd w:val="clear" w:color="auto" w:fill="D9D9D9"/>
                <w14:ligatures w14:val="none"/>
              </w:rPr>
            </w:pPr>
            <w:r w:rsidRPr="009D0849">
              <w:rPr>
                <w:rFonts w:ascii="Calibri" w:eastAsia="Calibri" w:hAnsi="Calibri" w:cs="Calibri"/>
                <w:bCs/>
                <w:iCs/>
                <w:kern w:val="0"/>
                <w14:ligatures w14:val="none"/>
              </w:rPr>
              <w:t>Ime in priimek:</w:t>
            </w:r>
          </w:p>
        </w:tc>
        <w:tc>
          <w:tcPr>
            <w:tcW w:w="5085" w:type="dxa"/>
            <w:tcBorders>
              <w:top w:val="single" w:sz="18" w:space="0" w:color="auto"/>
              <w:right w:val="single" w:sz="18" w:space="0" w:color="auto"/>
            </w:tcBorders>
          </w:tcPr>
          <w:p w14:paraId="56DFF105" w14:textId="77777777" w:rsidR="00375073" w:rsidRPr="009D0849" w:rsidRDefault="00375073" w:rsidP="00585DD3">
            <w:pPr>
              <w:tabs>
                <w:tab w:val="left" w:pos="-4536"/>
              </w:tabs>
              <w:spacing w:after="0" w:line="240" w:lineRule="auto"/>
              <w:contextualSpacing/>
              <w:rPr>
                <w:rFonts w:ascii="Calibri" w:eastAsia="Calibri" w:hAnsi="Calibri" w:cs="Calibri"/>
                <w:bCs/>
                <w:iCs/>
                <w:kern w:val="0"/>
                <w14:ligatures w14:val="none"/>
              </w:rPr>
            </w:pPr>
          </w:p>
        </w:tc>
        <w:tc>
          <w:tcPr>
            <w:tcW w:w="2127" w:type="dxa"/>
            <w:tcBorders>
              <w:top w:val="single" w:sz="18" w:space="0" w:color="auto"/>
              <w:left w:val="single" w:sz="18" w:space="0" w:color="auto"/>
              <w:right w:val="single" w:sz="18" w:space="0" w:color="auto"/>
            </w:tcBorders>
          </w:tcPr>
          <w:p w14:paraId="38AE5A09" w14:textId="41A93FE3" w:rsidR="00375073" w:rsidRPr="009D0849" w:rsidRDefault="00AB30BA"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Podpis</w:t>
            </w:r>
          </w:p>
        </w:tc>
      </w:tr>
      <w:tr w:rsidR="009D0849" w:rsidRPr="009D0849" w14:paraId="0898E232" w14:textId="2FFD5806" w:rsidTr="00C20871">
        <w:tc>
          <w:tcPr>
            <w:tcW w:w="2848" w:type="dxa"/>
            <w:gridSpan w:val="2"/>
            <w:tcBorders>
              <w:left w:val="single" w:sz="18" w:space="0" w:color="auto"/>
            </w:tcBorders>
          </w:tcPr>
          <w:p w14:paraId="4F9EB4E8"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EMŠO:</w:t>
            </w:r>
            <w:r w:rsidRPr="009D0849">
              <w:rPr>
                <w:rFonts w:ascii="Calibri" w:eastAsia="Calibri" w:hAnsi="Calibri" w:cs="Calibri"/>
                <w:bCs/>
                <w:iCs/>
                <w:kern w:val="0"/>
                <w14:ligatures w14:val="none"/>
              </w:rPr>
              <w:tab/>
            </w:r>
            <w:r w:rsidRPr="009D0849">
              <w:rPr>
                <w:rFonts w:ascii="Calibri" w:eastAsia="Calibri" w:hAnsi="Calibri" w:cs="Calibri"/>
                <w:bCs/>
                <w:iCs/>
                <w:kern w:val="0"/>
                <w14:ligatures w14:val="none"/>
              </w:rPr>
              <w:tab/>
            </w:r>
          </w:p>
        </w:tc>
        <w:tc>
          <w:tcPr>
            <w:tcW w:w="5085" w:type="dxa"/>
            <w:tcBorders>
              <w:right w:val="single" w:sz="18" w:space="0" w:color="auto"/>
            </w:tcBorders>
          </w:tcPr>
          <w:p w14:paraId="168F0AAA"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val="restart"/>
            <w:tcBorders>
              <w:left w:val="single" w:sz="18" w:space="0" w:color="auto"/>
              <w:right w:val="single" w:sz="18" w:space="0" w:color="auto"/>
            </w:tcBorders>
          </w:tcPr>
          <w:p w14:paraId="2526B7F2"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43EF6B39" w14:textId="5DA350A7" w:rsidTr="00C20871">
        <w:tc>
          <w:tcPr>
            <w:tcW w:w="2848" w:type="dxa"/>
            <w:gridSpan w:val="2"/>
            <w:tcBorders>
              <w:left w:val="single" w:sz="18" w:space="0" w:color="auto"/>
              <w:bottom w:val="single" w:sz="18" w:space="0" w:color="auto"/>
            </w:tcBorders>
          </w:tcPr>
          <w:p w14:paraId="6C2A41BF"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Državljanstvo:</w:t>
            </w:r>
            <w:r w:rsidRPr="009D0849">
              <w:rPr>
                <w:rFonts w:ascii="Calibri" w:eastAsia="Calibri" w:hAnsi="Calibri" w:cs="Calibri"/>
                <w:bCs/>
                <w:iCs/>
                <w:kern w:val="0"/>
                <w14:ligatures w14:val="none"/>
              </w:rPr>
              <w:tab/>
            </w:r>
          </w:p>
        </w:tc>
        <w:tc>
          <w:tcPr>
            <w:tcW w:w="5085" w:type="dxa"/>
            <w:tcBorders>
              <w:bottom w:val="single" w:sz="18" w:space="0" w:color="auto"/>
              <w:right w:val="single" w:sz="18" w:space="0" w:color="auto"/>
            </w:tcBorders>
          </w:tcPr>
          <w:p w14:paraId="2C293553"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tcBorders>
              <w:left w:val="single" w:sz="18" w:space="0" w:color="auto"/>
              <w:bottom w:val="single" w:sz="18" w:space="0" w:color="auto"/>
              <w:right w:val="single" w:sz="18" w:space="0" w:color="auto"/>
            </w:tcBorders>
          </w:tcPr>
          <w:p w14:paraId="5D5A03C3"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397759D3" w14:textId="78640CA2" w:rsidTr="00C20871">
        <w:tc>
          <w:tcPr>
            <w:tcW w:w="2830" w:type="dxa"/>
            <w:tcBorders>
              <w:top w:val="single" w:sz="18" w:space="0" w:color="auto"/>
              <w:left w:val="single" w:sz="18" w:space="0" w:color="auto"/>
            </w:tcBorders>
          </w:tcPr>
          <w:p w14:paraId="4F668C96" w14:textId="77777777" w:rsidR="00375073" w:rsidRPr="009D0849" w:rsidRDefault="00375073" w:rsidP="00585DD3">
            <w:pPr>
              <w:tabs>
                <w:tab w:val="left" w:pos="-4536"/>
              </w:tabs>
              <w:spacing w:after="0" w:line="240" w:lineRule="auto"/>
              <w:contextualSpacing/>
              <w:rPr>
                <w:rFonts w:ascii="Calibri" w:eastAsia="Calibri" w:hAnsi="Calibri" w:cs="Calibri"/>
                <w:b/>
                <w:kern w:val="0"/>
                <w:shd w:val="clear" w:color="auto" w:fill="D9D9D9"/>
                <w14:ligatures w14:val="none"/>
              </w:rPr>
            </w:pPr>
            <w:r w:rsidRPr="009D0849">
              <w:rPr>
                <w:rFonts w:ascii="Calibri" w:eastAsia="Calibri" w:hAnsi="Calibri" w:cs="Calibri"/>
                <w:bCs/>
                <w:iCs/>
                <w:kern w:val="0"/>
                <w14:ligatures w14:val="none"/>
              </w:rPr>
              <w:t>Ime in priimek:</w:t>
            </w:r>
          </w:p>
        </w:tc>
        <w:tc>
          <w:tcPr>
            <w:tcW w:w="5103" w:type="dxa"/>
            <w:gridSpan w:val="2"/>
            <w:tcBorders>
              <w:top w:val="single" w:sz="18" w:space="0" w:color="auto"/>
              <w:right w:val="single" w:sz="18" w:space="0" w:color="auto"/>
            </w:tcBorders>
          </w:tcPr>
          <w:p w14:paraId="2C2C459D" w14:textId="77777777" w:rsidR="00375073" w:rsidRPr="009D0849" w:rsidRDefault="00375073" w:rsidP="00585DD3">
            <w:pPr>
              <w:tabs>
                <w:tab w:val="left" w:pos="-4536"/>
              </w:tabs>
              <w:spacing w:after="0" w:line="240" w:lineRule="auto"/>
              <w:contextualSpacing/>
              <w:rPr>
                <w:rFonts w:ascii="Calibri" w:eastAsia="Calibri" w:hAnsi="Calibri" w:cs="Calibri"/>
                <w:bCs/>
                <w:iCs/>
                <w:kern w:val="0"/>
                <w14:ligatures w14:val="none"/>
              </w:rPr>
            </w:pPr>
          </w:p>
        </w:tc>
        <w:tc>
          <w:tcPr>
            <w:tcW w:w="2127" w:type="dxa"/>
            <w:tcBorders>
              <w:top w:val="single" w:sz="18" w:space="0" w:color="auto"/>
              <w:left w:val="single" w:sz="18" w:space="0" w:color="auto"/>
              <w:right w:val="single" w:sz="18" w:space="0" w:color="auto"/>
            </w:tcBorders>
          </w:tcPr>
          <w:p w14:paraId="31459F75" w14:textId="1A5FDBEF" w:rsidR="00375073" w:rsidRPr="009D0849" w:rsidRDefault="00AB30BA"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Podpis</w:t>
            </w:r>
          </w:p>
        </w:tc>
      </w:tr>
      <w:tr w:rsidR="009D0849" w:rsidRPr="009D0849" w14:paraId="7F68E3E2" w14:textId="22E3901B" w:rsidTr="00C20871">
        <w:tc>
          <w:tcPr>
            <w:tcW w:w="2830" w:type="dxa"/>
            <w:tcBorders>
              <w:left w:val="single" w:sz="18" w:space="0" w:color="auto"/>
            </w:tcBorders>
          </w:tcPr>
          <w:p w14:paraId="32BDB990"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EMŠO:</w:t>
            </w:r>
            <w:r w:rsidRPr="009D0849">
              <w:rPr>
                <w:rFonts w:ascii="Calibri" w:eastAsia="Calibri" w:hAnsi="Calibri" w:cs="Calibri"/>
                <w:bCs/>
                <w:iCs/>
                <w:kern w:val="0"/>
                <w14:ligatures w14:val="none"/>
              </w:rPr>
              <w:tab/>
            </w:r>
            <w:r w:rsidRPr="009D0849">
              <w:rPr>
                <w:rFonts w:ascii="Calibri" w:eastAsia="Calibri" w:hAnsi="Calibri" w:cs="Calibri"/>
                <w:bCs/>
                <w:iCs/>
                <w:kern w:val="0"/>
                <w14:ligatures w14:val="none"/>
              </w:rPr>
              <w:tab/>
            </w:r>
          </w:p>
        </w:tc>
        <w:tc>
          <w:tcPr>
            <w:tcW w:w="5103" w:type="dxa"/>
            <w:gridSpan w:val="2"/>
            <w:tcBorders>
              <w:right w:val="single" w:sz="18" w:space="0" w:color="auto"/>
            </w:tcBorders>
          </w:tcPr>
          <w:p w14:paraId="33848ED9"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val="restart"/>
            <w:tcBorders>
              <w:left w:val="single" w:sz="18" w:space="0" w:color="auto"/>
              <w:right w:val="single" w:sz="18" w:space="0" w:color="auto"/>
            </w:tcBorders>
          </w:tcPr>
          <w:p w14:paraId="0F1C338E"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2963F55C" w14:textId="42242122" w:rsidTr="00C20871">
        <w:tc>
          <w:tcPr>
            <w:tcW w:w="2830" w:type="dxa"/>
            <w:tcBorders>
              <w:left w:val="single" w:sz="18" w:space="0" w:color="auto"/>
              <w:bottom w:val="single" w:sz="18" w:space="0" w:color="auto"/>
            </w:tcBorders>
          </w:tcPr>
          <w:p w14:paraId="75FB591F"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Državljanstvo:</w:t>
            </w:r>
            <w:r w:rsidRPr="009D0849">
              <w:rPr>
                <w:rFonts w:ascii="Calibri" w:eastAsia="Calibri" w:hAnsi="Calibri" w:cs="Calibri"/>
                <w:bCs/>
                <w:iCs/>
                <w:kern w:val="0"/>
                <w14:ligatures w14:val="none"/>
              </w:rPr>
              <w:tab/>
            </w:r>
          </w:p>
        </w:tc>
        <w:tc>
          <w:tcPr>
            <w:tcW w:w="5103" w:type="dxa"/>
            <w:gridSpan w:val="2"/>
            <w:tcBorders>
              <w:bottom w:val="single" w:sz="18" w:space="0" w:color="auto"/>
              <w:right w:val="single" w:sz="18" w:space="0" w:color="auto"/>
            </w:tcBorders>
          </w:tcPr>
          <w:p w14:paraId="4696FC90"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tcBorders>
              <w:left w:val="single" w:sz="18" w:space="0" w:color="auto"/>
              <w:bottom w:val="single" w:sz="18" w:space="0" w:color="auto"/>
              <w:right w:val="single" w:sz="18" w:space="0" w:color="auto"/>
            </w:tcBorders>
          </w:tcPr>
          <w:p w14:paraId="7F17E42C"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5CD9BEEF" w14:textId="703F4C0F" w:rsidTr="00C20871">
        <w:tc>
          <w:tcPr>
            <w:tcW w:w="2830" w:type="dxa"/>
            <w:tcBorders>
              <w:top w:val="single" w:sz="18" w:space="0" w:color="auto"/>
              <w:left w:val="single" w:sz="18" w:space="0" w:color="auto"/>
            </w:tcBorders>
          </w:tcPr>
          <w:p w14:paraId="6FA08975" w14:textId="77777777" w:rsidR="00375073" w:rsidRPr="009D0849" w:rsidRDefault="00375073" w:rsidP="00585DD3">
            <w:pPr>
              <w:tabs>
                <w:tab w:val="left" w:pos="-4536"/>
              </w:tabs>
              <w:spacing w:after="0" w:line="240" w:lineRule="auto"/>
              <w:contextualSpacing/>
              <w:rPr>
                <w:rFonts w:ascii="Calibri" w:eastAsia="Calibri" w:hAnsi="Calibri" w:cs="Calibri"/>
                <w:b/>
                <w:kern w:val="0"/>
                <w:shd w:val="clear" w:color="auto" w:fill="D9D9D9"/>
                <w14:ligatures w14:val="none"/>
              </w:rPr>
            </w:pPr>
            <w:r w:rsidRPr="009D0849">
              <w:rPr>
                <w:rFonts w:ascii="Calibri" w:eastAsia="Calibri" w:hAnsi="Calibri" w:cs="Calibri"/>
                <w:bCs/>
                <w:iCs/>
                <w:kern w:val="0"/>
                <w14:ligatures w14:val="none"/>
              </w:rPr>
              <w:t>Ime in priimek:</w:t>
            </w:r>
          </w:p>
        </w:tc>
        <w:tc>
          <w:tcPr>
            <w:tcW w:w="5103" w:type="dxa"/>
            <w:gridSpan w:val="2"/>
            <w:tcBorders>
              <w:top w:val="single" w:sz="18" w:space="0" w:color="auto"/>
              <w:right w:val="single" w:sz="18" w:space="0" w:color="auto"/>
            </w:tcBorders>
          </w:tcPr>
          <w:p w14:paraId="7CC641DD" w14:textId="77777777" w:rsidR="00375073" w:rsidRPr="009D0849" w:rsidRDefault="00375073" w:rsidP="00585DD3">
            <w:pPr>
              <w:tabs>
                <w:tab w:val="left" w:pos="-4536"/>
              </w:tabs>
              <w:spacing w:after="0" w:line="240" w:lineRule="auto"/>
              <w:contextualSpacing/>
              <w:rPr>
                <w:rFonts w:ascii="Calibri" w:eastAsia="Calibri" w:hAnsi="Calibri" w:cs="Calibri"/>
                <w:bCs/>
                <w:iCs/>
                <w:kern w:val="0"/>
                <w14:ligatures w14:val="none"/>
              </w:rPr>
            </w:pPr>
          </w:p>
        </w:tc>
        <w:tc>
          <w:tcPr>
            <w:tcW w:w="2127" w:type="dxa"/>
            <w:tcBorders>
              <w:top w:val="single" w:sz="18" w:space="0" w:color="auto"/>
              <w:left w:val="single" w:sz="18" w:space="0" w:color="auto"/>
              <w:right w:val="single" w:sz="18" w:space="0" w:color="auto"/>
            </w:tcBorders>
          </w:tcPr>
          <w:p w14:paraId="4755D6C8" w14:textId="20D9101D" w:rsidR="00375073" w:rsidRPr="009D0849" w:rsidRDefault="00AB30BA"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Podpis</w:t>
            </w:r>
          </w:p>
        </w:tc>
      </w:tr>
      <w:tr w:rsidR="009D0849" w:rsidRPr="009D0849" w14:paraId="2AEB6043" w14:textId="23DD8F8E" w:rsidTr="00C20871">
        <w:tc>
          <w:tcPr>
            <w:tcW w:w="2830" w:type="dxa"/>
            <w:tcBorders>
              <w:left w:val="single" w:sz="18" w:space="0" w:color="auto"/>
            </w:tcBorders>
          </w:tcPr>
          <w:p w14:paraId="287EB636"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EMŠO:</w:t>
            </w:r>
            <w:r w:rsidRPr="009D0849">
              <w:rPr>
                <w:rFonts w:ascii="Calibri" w:eastAsia="Calibri" w:hAnsi="Calibri" w:cs="Calibri"/>
                <w:bCs/>
                <w:iCs/>
                <w:kern w:val="0"/>
                <w14:ligatures w14:val="none"/>
              </w:rPr>
              <w:tab/>
            </w:r>
            <w:r w:rsidRPr="009D0849">
              <w:rPr>
                <w:rFonts w:ascii="Calibri" w:eastAsia="Calibri" w:hAnsi="Calibri" w:cs="Calibri"/>
                <w:bCs/>
                <w:iCs/>
                <w:kern w:val="0"/>
                <w14:ligatures w14:val="none"/>
              </w:rPr>
              <w:tab/>
            </w:r>
          </w:p>
        </w:tc>
        <w:tc>
          <w:tcPr>
            <w:tcW w:w="5103" w:type="dxa"/>
            <w:gridSpan w:val="2"/>
            <w:tcBorders>
              <w:right w:val="single" w:sz="18" w:space="0" w:color="auto"/>
            </w:tcBorders>
          </w:tcPr>
          <w:p w14:paraId="2020F1DD"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val="restart"/>
            <w:tcBorders>
              <w:left w:val="single" w:sz="18" w:space="0" w:color="auto"/>
              <w:right w:val="single" w:sz="18" w:space="0" w:color="auto"/>
            </w:tcBorders>
          </w:tcPr>
          <w:p w14:paraId="05D8F0C3"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0F7DB178" w14:textId="3FF69D92" w:rsidTr="00C20871">
        <w:tc>
          <w:tcPr>
            <w:tcW w:w="2830" w:type="dxa"/>
            <w:tcBorders>
              <w:left w:val="single" w:sz="18" w:space="0" w:color="auto"/>
              <w:bottom w:val="single" w:sz="18" w:space="0" w:color="auto"/>
            </w:tcBorders>
          </w:tcPr>
          <w:p w14:paraId="22D8ADED"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Državljanstvo:</w:t>
            </w:r>
            <w:r w:rsidRPr="009D0849">
              <w:rPr>
                <w:rFonts w:ascii="Calibri" w:eastAsia="Calibri" w:hAnsi="Calibri" w:cs="Calibri"/>
                <w:bCs/>
                <w:iCs/>
                <w:kern w:val="0"/>
                <w14:ligatures w14:val="none"/>
              </w:rPr>
              <w:tab/>
            </w:r>
          </w:p>
        </w:tc>
        <w:tc>
          <w:tcPr>
            <w:tcW w:w="5103" w:type="dxa"/>
            <w:gridSpan w:val="2"/>
            <w:tcBorders>
              <w:bottom w:val="single" w:sz="18" w:space="0" w:color="auto"/>
              <w:right w:val="single" w:sz="18" w:space="0" w:color="auto"/>
            </w:tcBorders>
          </w:tcPr>
          <w:p w14:paraId="6D9530CA"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tcBorders>
              <w:left w:val="single" w:sz="18" w:space="0" w:color="auto"/>
              <w:bottom w:val="single" w:sz="18" w:space="0" w:color="auto"/>
              <w:right w:val="single" w:sz="18" w:space="0" w:color="auto"/>
            </w:tcBorders>
          </w:tcPr>
          <w:p w14:paraId="7307CD51"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7A12D904" w14:textId="5AD78CAE" w:rsidTr="00C20871">
        <w:tc>
          <w:tcPr>
            <w:tcW w:w="2848" w:type="dxa"/>
            <w:gridSpan w:val="2"/>
            <w:tcBorders>
              <w:top w:val="single" w:sz="18" w:space="0" w:color="auto"/>
              <w:left w:val="single" w:sz="18" w:space="0" w:color="auto"/>
            </w:tcBorders>
          </w:tcPr>
          <w:p w14:paraId="56BBBC60" w14:textId="77777777" w:rsidR="00375073" w:rsidRPr="009D0849" w:rsidRDefault="00375073" w:rsidP="00585DD3">
            <w:pPr>
              <w:tabs>
                <w:tab w:val="left" w:pos="-4536"/>
              </w:tabs>
              <w:spacing w:after="0" w:line="240" w:lineRule="auto"/>
              <w:contextualSpacing/>
              <w:rPr>
                <w:rFonts w:ascii="Calibri" w:eastAsia="Calibri" w:hAnsi="Calibri" w:cs="Calibri"/>
                <w:b/>
                <w:kern w:val="0"/>
                <w:shd w:val="clear" w:color="auto" w:fill="D9D9D9"/>
                <w14:ligatures w14:val="none"/>
              </w:rPr>
            </w:pPr>
            <w:r w:rsidRPr="009D0849">
              <w:rPr>
                <w:rFonts w:ascii="Calibri" w:eastAsia="Calibri" w:hAnsi="Calibri" w:cs="Calibri"/>
                <w:bCs/>
                <w:iCs/>
                <w:kern w:val="0"/>
                <w14:ligatures w14:val="none"/>
              </w:rPr>
              <w:t>Ime in priimek:</w:t>
            </w:r>
          </w:p>
        </w:tc>
        <w:tc>
          <w:tcPr>
            <w:tcW w:w="5085" w:type="dxa"/>
            <w:tcBorders>
              <w:top w:val="single" w:sz="18" w:space="0" w:color="auto"/>
              <w:right w:val="single" w:sz="18" w:space="0" w:color="auto"/>
            </w:tcBorders>
          </w:tcPr>
          <w:p w14:paraId="7B36A2DC" w14:textId="77777777" w:rsidR="00375073" w:rsidRPr="009D0849" w:rsidRDefault="00375073" w:rsidP="00585DD3">
            <w:pPr>
              <w:tabs>
                <w:tab w:val="left" w:pos="-4536"/>
              </w:tabs>
              <w:spacing w:after="0" w:line="240" w:lineRule="auto"/>
              <w:contextualSpacing/>
              <w:rPr>
                <w:rFonts w:ascii="Calibri" w:eastAsia="Calibri" w:hAnsi="Calibri" w:cs="Calibri"/>
                <w:bCs/>
                <w:iCs/>
                <w:kern w:val="0"/>
                <w14:ligatures w14:val="none"/>
              </w:rPr>
            </w:pPr>
          </w:p>
        </w:tc>
        <w:tc>
          <w:tcPr>
            <w:tcW w:w="2127" w:type="dxa"/>
            <w:tcBorders>
              <w:top w:val="single" w:sz="18" w:space="0" w:color="auto"/>
              <w:left w:val="single" w:sz="18" w:space="0" w:color="auto"/>
              <w:right w:val="single" w:sz="18" w:space="0" w:color="auto"/>
            </w:tcBorders>
          </w:tcPr>
          <w:p w14:paraId="1A3CCA40" w14:textId="4DFED9B2" w:rsidR="00375073" w:rsidRPr="009D0849" w:rsidRDefault="00AB30BA"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Podpis</w:t>
            </w:r>
          </w:p>
        </w:tc>
      </w:tr>
      <w:tr w:rsidR="009D0849" w:rsidRPr="009D0849" w14:paraId="3ACA72A4" w14:textId="202A3CFD" w:rsidTr="00C20871">
        <w:tc>
          <w:tcPr>
            <w:tcW w:w="2848" w:type="dxa"/>
            <w:gridSpan w:val="2"/>
            <w:tcBorders>
              <w:left w:val="single" w:sz="18" w:space="0" w:color="auto"/>
            </w:tcBorders>
          </w:tcPr>
          <w:p w14:paraId="401C5B79"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EMŠO:</w:t>
            </w:r>
            <w:r w:rsidRPr="009D0849">
              <w:rPr>
                <w:rFonts w:ascii="Calibri" w:eastAsia="Calibri" w:hAnsi="Calibri" w:cs="Calibri"/>
                <w:bCs/>
                <w:iCs/>
                <w:kern w:val="0"/>
                <w14:ligatures w14:val="none"/>
              </w:rPr>
              <w:tab/>
            </w:r>
            <w:r w:rsidRPr="009D0849">
              <w:rPr>
                <w:rFonts w:ascii="Calibri" w:eastAsia="Calibri" w:hAnsi="Calibri" w:cs="Calibri"/>
                <w:bCs/>
                <w:iCs/>
                <w:kern w:val="0"/>
                <w14:ligatures w14:val="none"/>
              </w:rPr>
              <w:tab/>
            </w:r>
          </w:p>
        </w:tc>
        <w:tc>
          <w:tcPr>
            <w:tcW w:w="5085" w:type="dxa"/>
            <w:tcBorders>
              <w:right w:val="single" w:sz="18" w:space="0" w:color="auto"/>
            </w:tcBorders>
          </w:tcPr>
          <w:p w14:paraId="1AEE15E3"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val="restart"/>
            <w:tcBorders>
              <w:left w:val="single" w:sz="18" w:space="0" w:color="auto"/>
              <w:right w:val="single" w:sz="18" w:space="0" w:color="auto"/>
            </w:tcBorders>
          </w:tcPr>
          <w:p w14:paraId="0F727D3F"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r w:rsidR="009D0849" w:rsidRPr="009D0849" w14:paraId="177FB5DC" w14:textId="3089ABD9" w:rsidTr="00C20871">
        <w:tc>
          <w:tcPr>
            <w:tcW w:w="2848" w:type="dxa"/>
            <w:gridSpan w:val="2"/>
            <w:tcBorders>
              <w:left w:val="single" w:sz="18" w:space="0" w:color="auto"/>
              <w:bottom w:val="single" w:sz="18" w:space="0" w:color="auto"/>
            </w:tcBorders>
          </w:tcPr>
          <w:p w14:paraId="039CDADE"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r w:rsidRPr="009D0849">
              <w:rPr>
                <w:rFonts w:ascii="Calibri" w:eastAsia="Calibri" w:hAnsi="Calibri" w:cs="Calibri"/>
                <w:bCs/>
                <w:iCs/>
                <w:kern w:val="0"/>
                <w14:ligatures w14:val="none"/>
              </w:rPr>
              <w:t>Državljanstvo:</w:t>
            </w:r>
            <w:r w:rsidRPr="009D0849">
              <w:rPr>
                <w:rFonts w:ascii="Calibri" w:eastAsia="Calibri" w:hAnsi="Calibri" w:cs="Calibri"/>
                <w:bCs/>
                <w:iCs/>
                <w:kern w:val="0"/>
                <w14:ligatures w14:val="none"/>
              </w:rPr>
              <w:tab/>
            </w:r>
          </w:p>
        </w:tc>
        <w:tc>
          <w:tcPr>
            <w:tcW w:w="5085" w:type="dxa"/>
            <w:tcBorders>
              <w:bottom w:val="single" w:sz="18" w:space="0" w:color="auto"/>
              <w:right w:val="single" w:sz="18" w:space="0" w:color="auto"/>
            </w:tcBorders>
          </w:tcPr>
          <w:p w14:paraId="33852F98"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c>
          <w:tcPr>
            <w:tcW w:w="2127" w:type="dxa"/>
            <w:vMerge/>
            <w:tcBorders>
              <w:left w:val="single" w:sz="18" w:space="0" w:color="auto"/>
              <w:bottom w:val="single" w:sz="18" w:space="0" w:color="auto"/>
              <w:right w:val="single" w:sz="18" w:space="0" w:color="auto"/>
            </w:tcBorders>
          </w:tcPr>
          <w:p w14:paraId="2C926027" w14:textId="77777777" w:rsidR="00B87C8F" w:rsidRPr="009D0849" w:rsidRDefault="00B87C8F" w:rsidP="00585DD3">
            <w:pPr>
              <w:tabs>
                <w:tab w:val="left" w:pos="-4536"/>
              </w:tabs>
              <w:spacing w:after="0" w:line="240" w:lineRule="auto"/>
              <w:contextualSpacing/>
              <w:rPr>
                <w:rFonts w:ascii="Calibri" w:eastAsia="Calibri" w:hAnsi="Calibri" w:cs="Calibri"/>
                <w:bCs/>
                <w:iCs/>
                <w:kern w:val="0"/>
                <w14:ligatures w14:val="none"/>
              </w:rPr>
            </w:pPr>
          </w:p>
        </w:tc>
      </w:tr>
    </w:tbl>
    <w:p w14:paraId="35624D7C" w14:textId="77777777" w:rsidR="00D7160A" w:rsidRPr="009D0849" w:rsidRDefault="00D7160A" w:rsidP="00585DD3">
      <w:pPr>
        <w:spacing w:after="0" w:line="240" w:lineRule="auto"/>
        <w:rPr>
          <w:rFonts w:ascii="Calibri" w:eastAsia="SimSun" w:hAnsi="Calibri" w:cs="Calibri"/>
          <w:kern w:val="0"/>
          <w:sz w:val="8"/>
          <w:szCs w:val="8"/>
          <w:lang w:eastAsia="sl-SI"/>
          <w14:ligatures w14:val="none"/>
        </w:rPr>
      </w:pPr>
    </w:p>
    <w:p w14:paraId="5B04E896" w14:textId="77777777" w:rsidR="00E04A6F" w:rsidRPr="000E0302" w:rsidRDefault="00E04A6F" w:rsidP="00D7160A">
      <w:pPr>
        <w:widowControl w:val="0"/>
        <w:suppressAutoHyphens/>
        <w:spacing w:after="0" w:line="240" w:lineRule="auto"/>
        <w:jc w:val="both"/>
        <w:rPr>
          <w:rFonts w:ascii="Calibri" w:eastAsia="SimSun" w:hAnsi="Calibri" w:cs="Calibri"/>
          <w:b/>
          <w:kern w:val="0"/>
          <w:sz w:val="16"/>
          <w:szCs w:val="16"/>
          <w:lang w:eastAsia="ar-SA"/>
          <w14:ligatures w14:val="none"/>
        </w:rPr>
      </w:pPr>
    </w:p>
    <w:p w14:paraId="10C717B3" w14:textId="665BB415" w:rsidR="00D7160A" w:rsidRPr="009D0849" w:rsidRDefault="00D7160A" w:rsidP="00D7160A">
      <w:pPr>
        <w:widowControl w:val="0"/>
        <w:suppressAutoHyphens/>
        <w:spacing w:after="0" w:line="240" w:lineRule="auto"/>
        <w:jc w:val="both"/>
        <w:rPr>
          <w:rFonts w:ascii="Calibri" w:eastAsia="SimSun" w:hAnsi="Calibri" w:cs="Calibri"/>
          <w:b/>
          <w:kern w:val="0"/>
          <w:lang w:eastAsia="ar-SA"/>
          <w14:ligatures w14:val="none"/>
        </w:rPr>
      </w:pPr>
      <w:r w:rsidRPr="009D0849">
        <w:rPr>
          <w:rFonts w:ascii="Calibri" w:eastAsia="SimSun" w:hAnsi="Calibri" w:cs="Calibri"/>
          <w:b/>
          <w:kern w:val="0"/>
          <w:lang w:eastAsia="ar-SA"/>
          <w14:ligatures w14:val="none"/>
        </w:rPr>
        <w:t xml:space="preserve">Navodilo: </w:t>
      </w:r>
    </w:p>
    <w:p w14:paraId="64CE2E8D" w14:textId="160A96AB" w:rsidR="005C4FE0" w:rsidRPr="009D0849" w:rsidRDefault="00C50C97" w:rsidP="00C20871">
      <w:pPr>
        <w:pStyle w:val="Odstavekseznama"/>
        <w:numPr>
          <w:ilvl w:val="0"/>
          <w:numId w:val="6"/>
        </w:numPr>
        <w:tabs>
          <w:tab w:val="left" w:pos="851"/>
        </w:tabs>
        <w:spacing w:after="0" w:line="240" w:lineRule="auto"/>
        <w:jc w:val="both"/>
        <w:rPr>
          <w:rFonts w:ascii="Calibri" w:eastAsia="SimSun" w:hAnsi="Calibri" w:cs="Calibri"/>
          <w:iCs/>
          <w:kern w:val="0"/>
          <w:lang w:eastAsia="ar-SA"/>
          <w14:ligatures w14:val="none"/>
        </w:rPr>
      </w:pPr>
      <w:r w:rsidRPr="009D0849">
        <w:rPr>
          <w:rFonts w:ascii="Calibri" w:eastAsia="SimSun" w:hAnsi="Calibri" w:cs="Calibri"/>
          <w:iCs/>
          <w:kern w:val="0"/>
          <w:lang w:eastAsia="ar-SA"/>
          <w14:ligatures w14:val="none"/>
        </w:rPr>
        <w:t>Obrazec je potrebno kopirati tolikokrat</w:t>
      </w:r>
      <w:r w:rsidR="0033602D">
        <w:rPr>
          <w:rFonts w:ascii="Calibri" w:eastAsia="SimSun" w:hAnsi="Calibri" w:cs="Calibri"/>
          <w:iCs/>
          <w:kern w:val="0"/>
          <w:lang w:eastAsia="ar-SA"/>
          <w14:ligatures w14:val="none"/>
        </w:rPr>
        <w:t>,</w:t>
      </w:r>
      <w:r w:rsidRPr="009D0849">
        <w:rPr>
          <w:rFonts w:ascii="Calibri" w:eastAsia="SimSun" w:hAnsi="Calibri" w:cs="Calibri"/>
          <w:iCs/>
          <w:kern w:val="0"/>
          <w:lang w:eastAsia="ar-SA"/>
          <w14:ligatures w14:val="none"/>
        </w:rPr>
        <w:t xml:space="preserve"> kolikor je sodelujočih gospodarskih subjektov</w:t>
      </w:r>
      <w:r w:rsidR="0034362F" w:rsidRPr="0034362F">
        <w:rPr>
          <w:rFonts w:ascii="Calibri" w:eastAsia="SimSun" w:hAnsi="Calibri" w:cs="Calibri"/>
          <w:iCs/>
          <w:kern w:val="0"/>
          <w:lang w:eastAsia="ar-SA"/>
          <w14:ligatures w14:val="none"/>
        </w:rPr>
        <w:t xml:space="preserve"> </w:t>
      </w:r>
      <w:r w:rsidR="0034362F" w:rsidRPr="009D0849">
        <w:rPr>
          <w:rFonts w:ascii="Calibri" w:eastAsia="SimSun" w:hAnsi="Calibri" w:cs="Calibri"/>
          <w:iCs/>
          <w:kern w:val="0"/>
          <w:lang w:eastAsia="ar-SA"/>
          <w14:ligatures w14:val="none"/>
        </w:rPr>
        <w:t>pri projektnem natečaju</w:t>
      </w:r>
      <w:r w:rsidRPr="009D0849">
        <w:rPr>
          <w:rFonts w:ascii="Calibri" w:eastAsia="SimSun" w:hAnsi="Calibri" w:cs="Calibri"/>
          <w:iCs/>
          <w:kern w:val="0"/>
          <w:lang w:eastAsia="ar-SA"/>
          <w14:ligatures w14:val="none"/>
        </w:rPr>
        <w:t xml:space="preserve"> </w:t>
      </w:r>
      <w:r w:rsidRPr="009D0849">
        <w:rPr>
          <w:rFonts w:ascii="Calibri" w:eastAsia="SimSun" w:hAnsi="Calibri" w:cs="Calibri"/>
          <w:iCs/>
          <w:kern w:val="0"/>
          <w:lang w:eastAsia="sl-SI"/>
          <w14:ligatures w14:val="none"/>
        </w:rPr>
        <w:t>(ponudnik, partner, podizvajalec)</w:t>
      </w:r>
      <w:r w:rsidRPr="009D0849">
        <w:rPr>
          <w:rFonts w:ascii="Calibri" w:eastAsia="SimSun" w:hAnsi="Calibri" w:cs="Calibri"/>
          <w:iCs/>
          <w:kern w:val="0"/>
          <w:lang w:eastAsia="ar-SA"/>
          <w14:ligatures w14:val="none"/>
        </w:rPr>
        <w:t>.</w:t>
      </w:r>
    </w:p>
    <w:p w14:paraId="25AD1E32" w14:textId="72442B22" w:rsidR="006550D3" w:rsidRPr="009D0849" w:rsidRDefault="006550D3" w:rsidP="00C20871">
      <w:pPr>
        <w:pStyle w:val="Odstavekseznama"/>
        <w:numPr>
          <w:ilvl w:val="0"/>
          <w:numId w:val="6"/>
        </w:numPr>
        <w:spacing w:after="0" w:line="240" w:lineRule="auto"/>
        <w:jc w:val="both"/>
        <w:rPr>
          <w:rFonts w:ascii="Calibri" w:eastAsia="SimSun" w:hAnsi="Calibri" w:cs="Calibri"/>
          <w:kern w:val="0"/>
          <w:lang w:eastAsia="sl-SI"/>
          <w14:ligatures w14:val="none"/>
        </w:rPr>
      </w:pPr>
      <w:r w:rsidRPr="009D0849">
        <w:rPr>
          <w:rFonts w:ascii="Calibri" w:eastAsia="SimSun" w:hAnsi="Calibri" w:cs="Calibri"/>
          <w:kern w:val="0"/>
          <w:lang w:eastAsia="sl-SI"/>
          <w14:ligatures w14:val="none"/>
        </w:rPr>
        <w:t>Obrazec po potrebi dopolnite (dodat</w:t>
      </w:r>
      <w:r w:rsidR="00E81ABA" w:rsidRPr="009D0849">
        <w:rPr>
          <w:rFonts w:ascii="Calibri" w:eastAsia="SimSun" w:hAnsi="Calibri" w:cs="Calibri"/>
          <w:kern w:val="0"/>
          <w:lang w:eastAsia="sl-SI"/>
          <w14:ligatures w14:val="none"/>
        </w:rPr>
        <w:t>ne</w:t>
      </w:r>
      <w:r w:rsidRPr="009D0849">
        <w:rPr>
          <w:rFonts w:ascii="Calibri" w:eastAsia="SimSun" w:hAnsi="Calibri" w:cs="Calibri"/>
          <w:kern w:val="0"/>
          <w:lang w:eastAsia="sl-SI"/>
          <w14:ligatures w14:val="none"/>
        </w:rPr>
        <w:t xml:space="preserve"> fizične osebe)</w:t>
      </w:r>
      <w:r w:rsidR="00B82C33" w:rsidRPr="009D0849">
        <w:rPr>
          <w:rFonts w:ascii="Calibri" w:eastAsia="SimSun" w:hAnsi="Calibri" w:cs="Calibri"/>
          <w:kern w:val="0"/>
          <w:lang w:eastAsia="sl-SI"/>
          <w14:ligatures w14:val="none"/>
        </w:rPr>
        <w:t>.</w:t>
      </w:r>
    </w:p>
    <w:p w14:paraId="288379D6" w14:textId="39F75FBA" w:rsidR="00D7160A" w:rsidRPr="004B765B" w:rsidRDefault="00556317" w:rsidP="004B765B">
      <w:pPr>
        <w:pStyle w:val="Odstavekseznama"/>
        <w:numPr>
          <w:ilvl w:val="0"/>
          <w:numId w:val="6"/>
        </w:numPr>
        <w:spacing w:after="0" w:line="240" w:lineRule="auto"/>
        <w:jc w:val="both"/>
        <w:rPr>
          <w:rFonts w:ascii="Calibri" w:eastAsia="SimSun" w:hAnsi="Calibri" w:cs="Calibri"/>
          <w:kern w:val="0"/>
          <w:lang w:eastAsia="sl-SI"/>
          <w14:ligatures w14:val="none"/>
        </w:rPr>
        <w:sectPr w:rsidR="00D7160A" w:rsidRPr="004B765B" w:rsidSect="00D7160A">
          <w:footerReference w:type="default" r:id="rId16"/>
          <w:pgSz w:w="11906" w:h="16838"/>
          <w:pgMar w:top="1134" w:right="851" w:bottom="851" w:left="1134" w:header="284" w:footer="284" w:gutter="0"/>
          <w:cols w:space="708"/>
          <w:titlePg/>
        </w:sectPr>
      </w:pPr>
      <w:bookmarkStart w:id="2" w:name="_Hlk181693316"/>
      <w:r w:rsidRPr="005615F0">
        <w:rPr>
          <w:rFonts w:ascii="Calibri" w:eastAsia="SimSun" w:hAnsi="Calibri" w:cs="Calibri"/>
          <w:kern w:val="0"/>
          <w:lang w:eastAsia="sl-SI"/>
          <w14:ligatures w14:val="none"/>
        </w:rPr>
        <w:t xml:space="preserve">Obrazec je potrebno izpolniti, podpisati in žigosati ter v </w:t>
      </w:r>
      <w:r w:rsidR="004B765B" w:rsidRPr="005615F0">
        <w:rPr>
          <w:rFonts w:ascii="Calibri" w:eastAsia="SimSun" w:hAnsi="Calibri" w:cs="Calibri"/>
          <w:kern w:val="0"/>
          <w:lang w:eastAsia="sl-SI"/>
          <w14:ligatures w14:val="none"/>
        </w:rPr>
        <w:t xml:space="preserve">datoteki </w:t>
      </w:r>
      <w:r w:rsidR="004B765B">
        <w:rPr>
          <w:rFonts w:ascii="Calibri" w:eastAsia="SimSun" w:hAnsi="Calibri" w:cs="Calibri"/>
          <w:kern w:val="0"/>
          <w:lang w:eastAsia="sl-SI"/>
          <w14:ligatures w14:val="none"/>
        </w:rPr>
        <w:t>.</w:t>
      </w:r>
      <w:proofErr w:type="spellStart"/>
      <w:r w:rsidRPr="005615F0">
        <w:rPr>
          <w:rFonts w:ascii="Calibri" w:eastAsia="SimSun" w:hAnsi="Calibri" w:cs="Calibri"/>
          <w:kern w:val="0"/>
          <w:lang w:eastAsia="sl-SI"/>
          <w14:ligatures w14:val="none"/>
        </w:rPr>
        <w:t>pdf</w:t>
      </w:r>
      <w:proofErr w:type="spellEnd"/>
      <w:r w:rsidRPr="004B765B">
        <w:rPr>
          <w:rFonts w:ascii="Calibri" w:eastAsia="SimSun" w:hAnsi="Calibri" w:cs="Calibri"/>
          <w:kern w:val="0"/>
          <w:lang w:eastAsia="sl-SI"/>
          <w14:ligatures w14:val="none"/>
        </w:rPr>
        <w:t xml:space="preserve"> </w:t>
      </w:r>
      <w:r w:rsidRPr="004B765B">
        <w:rPr>
          <w:rFonts w:ascii="Calibri" w:eastAsia="SimSun" w:hAnsi="Calibri" w:cs="Calibri"/>
          <w:i/>
          <w:iCs/>
          <w:kern w:val="0"/>
          <w:lang w:eastAsia="sl-SI"/>
          <w14:ligatures w14:val="none"/>
        </w:rPr>
        <w:t>v</w:t>
      </w:r>
      <w:r w:rsidRPr="004B765B">
        <w:rPr>
          <w:rFonts w:ascii="Calibri" w:eastAsia="SimSun" w:hAnsi="Calibri" w:cs="Calibri"/>
          <w:i/>
          <w:iCs/>
          <w:kern w:val="0"/>
          <w:lang w:eastAsia="ar-SA"/>
          <w14:ligatures w14:val="none"/>
        </w:rPr>
        <w:t>ložiti</w:t>
      </w:r>
      <w:r w:rsidR="00D7160A" w:rsidRPr="004B765B">
        <w:rPr>
          <w:rFonts w:ascii="Calibri" w:eastAsia="SimSun" w:hAnsi="Calibri" w:cs="Calibri"/>
          <w:i/>
          <w:kern w:val="0"/>
          <w:lang w:eastAsia="ar-SA"/>
          <w14:ligatures w14:val="none"/>
        </w:rPr>
        <w:t xml:space="preserve"> v 3. del ponudbe »NAKNADNI PREIZKUS«</w:t>
      </w:r>
      <w:r w:rsidR="008A1CC2" w:rsidRPr="004B765B">
        <w:rPr>
          <w:rFonts w:ascii="Calibri" w:eastAsia="SimSun" w:hAnsi="Calibri" w:cs="Calibri"/>
          <w:i/>
          <w:kern w:val="0"/>
          <w:lang w:eastAsia="ar-SA"/>
          <w14:ligatures w14:val="none"/>
        </w:rPr>
        <w:t xml:space="preserve"> (</w:t>
      </w:r>
      <w:r w:rsidR="00DA51E4" w:rsidRPr="004B765B">
        <w:rPr>
          <w:rFonts w:ascii="Calibri" w:hAnsi="Calibri" w:cs="Calibri"/>
          <w:i/>
          <w:iCs/>
        </w:rPr>
        <w:t>predložitev v sistem e-JN</w:t>
      </w:r>
      <w:r w:rsidR="00DA51E4" w:rsidRPr="004B765B">
        <w:rPr>
          <w:rFonts w:ascii="Calibri" w:hAnsi="Calibri" w:cs="Calibri"/>
          <w:i/>
          <w:iCs/>
          <w:lang w:eastAsia="x-none"/>
        </w:rPr>
        <w:t xml:space="preserve"> v razdelek »Ostale priloge«</w:t>
      </w:r>
      <w:r w:rsidR="008A1CC2" w:rsidRPr="004B765B">
        <w:rPr>
          <w:rFonts w:ascii="Calibri" w:eastAsia="SimSun" w:hAnsi="Calibri" w:cs="Calibri"/>
          <w:i/>
          <w:kern w:val="0"/>
          <w:lang w:eastAsia="ar-SA"/>
          <w14:ligatures w14:val="none"/>
        </w:rPr>
        <w:t>).</w:t>
      </w:r>
    </w:p>
    <w:p w14:paraId="7A7E4CBB" w14:textId="5A4D08F3" w:rsidR="00A9067E" w:rsidRPr="00A9067E" w:rsidRDefault="00A9067E" w:rsidP="00A9067E">
      <w:pPr>
        <w:spacing w:after="0" w:line="240" w:lineRule="auto"/>
        <w:ind w:right="-142"/>
        <w:jc w:val="both"/>
        <w:outlineLvl w:val="3"/>
        <w:rPr>
          <w:rFonts w:ascii="Calibri" w:eastAsia="SimSun" w:hAnsi="Calibri" w:cs="Calibri"/>
          <w:kern w:val="0"/>
          <w:lang w:eastAsia="sl-SI"/>
          <w14:ligatures w14:val="none"/>
        </w:rPr>
      </w:pPr>
      <w:bookmarkStart w:id="3" w:name="_Toc457992131"/>
      <w:bookmarkStart w:id="4" w:name="_Toc480373122"/>
      <w:bookmarkEnd w:id="2"/>
      <w:r w:rsidRPr="00A9067E">
        <w:rPr>
          <w:rFonts w:ascii="Calibri" w:eastAsia="SimSun" w:hAnsi="Calibri" w:cs="Calibri"/>
          <w:b/>
          <w:kern w:val="0"/>
          <w:lang w:eastAsia="sl-SI"/>
          <w14:ligatures w14:val="none"/>
        </w:rPr>
        <w:lastRenderedPageBreak/>
        <w:t xml:space="preserve">Javni, projektni, odprti, anonimni, enostopenjski natečaj za izbiro strokovno najprimernejše rešitve za: </w:t>
      </w:r>
      <w:r w:rsidRPr="00A9067E">
        <w:rPr>
          <w:rFonts w:ascii="Calibri" w:eastAsia="SimSun" w:hAnsi="Calibri" w:cs="Calibri"/>
          <w:b/>
          <w:kern w:val="0"/>
          <w:lang w:val="sr-Latn-RS" w:eastAsia="sl-SI"/>
          <w14:ligatures w14:val="none"/>
        </w:rPr>
        <w:t>“Novogradnja prizidka Fakultete za energetiko UM na lokaciji Vrbina v Mestni občini Krško“</w:t>
      </w:r>
    </w:p>
    <w:p w14:paraId="38CF0EFA" w14:textId="77777777" w:rsidR="00A9067E" w:rsidRPr="00A9067E" w:rsidRDefault="00A9067E" w:rsidP="00A9067E">
      <w:pPr>
        <w:pStyle w:val="Naslov"/>
        <w:spacing w:after="0"/>
        <w:rPr>
          <w:rFonts w:ascii="Calibri" w:hAnsi="Calibri" w:cs="Calibri"/>
          <w:sz w:val="22"/>
          <w:szCs w:val="22"/>
        </w:rPr>
      </w:pPr>
    </w:p>
    <w:p w14:paraId="611BE1C5" w14:textId="14E23368" w:rsidR="00A9067E" w:rsidRPr="008011D5" w:rsidRDefault="00A9067E" w:rsidP="008011D5">
      <w:pPr>
        <w:pStyle w:val="Naslov"/>
        <w:spacing w:after="0"/>
        <w:jc w:val="center"/>
        <w:rPr>
          <w:rFonts w:ascii="Calibri" w:hAnsi="Calibri" w:cs="Calibri"/>
          <w:b/>
          <w:bCs/>
          <w:sz w:val="22"/>
          <w:szCs w:val="22"/>
        </w:rPr>
      </w:pPr>
      <w:r w:rsidRPr="008011D5">
        <w:rPr>
          <w:rFonts w:ascii="Calibri" w:hAnsi="Calibri" w:cs="Calibri"/>
          <w:b/>
          <w:bCs/>
          <w:sz w:val="22"/>
          <w:szCs w:val="22"/>
        </w:rPr>
        <w:t xml:space="preserve">IZJAVA/PODATKI O UDELEŽBI FIZIČNIH IN PRAVNIH OSEB V LASTNIŠTVU </w:t>
      </w:r>
      <w:r w:rsidR="00345594">
        <w:rPr>
          <w:rFonts w:ascii="Calibri" w:hAnsi="Calibri" w:cs="Calibri"/>
          <w:b/>
          <w:bCs/>
          <w:sz w:val="22"/>
          <w:szCs w:val="22"/>
        </w:rPr>
        <w:t>GOPODARSKEGA SUBJEKTA</w:t>
      </w:r>
    </w:p>
    <w:p w14:paraId="792AF5F7" w14:textId="77777777" w:rsidR="00A9067E" w:rsidRPr="00A9067E" w:rsidRDefault="00A9067E" w:rsidP="008011D5">
      <w:pPr>
        <w:spacing w:after="0" w:line="260" w:lineRule="atLeast"/>
        <w:jc w:val="both"/>
        <w:rPr>
          <w:rFonts w:ascii="Calibri" w:eastAsia="Calibri" w:hAnsi="Calibri" w:cs="Calibri"/>
        </w:rPr>
      </w:pPr>
    </w:p>
    <w:p w14:paraId="002AF19B" w14:textId="77777777" w:rsidR="00A9067E" w:rsidRPr="00A9067E" w:rsidRDefault="00A9067E" w:rsidP="00A9067E">
      <w:pPr>
        <w:spacing w:line="260" w:lineRule="atLeast"/>
        <w:jc w:val="both"/>
        <w:rPr>
          <w:rFonts w:ascii="Calibri" w:eastAsia="Calibri" w:hAnsi="Calibri" w:cs="Calibri"/>
        </w:rPr>
      </w:pPr>
      <w:r w:rsidRPr="00A9067E">
        <w:rPr>
          <w:rFonts w:ascii="Calibri" w:eastAsia="Calibri" w:hAnsi="Calibri" w:cs="Calibri"/>
        </w:rPr>
        <w:t xml:space="preserve">ter o gospodarskih subjektih, za katere se glede na določbe zakona, ki ureja gospodarske družbe, šteje, da so povezane družbe s ponudnikom (6. odstavek 14. člena Zakona o integriteti in preprečevanju korupcije, Ur. l. RS, št. Uradni list RS, št. 69/11 – uradno prečiščeno besedilo, 158/20,  3/22 – </w:t>
      </w:r>
      <w:proofErr w:type="spellStart"/>
      <w:r w:rsidRPr="00A9067E">
        <w:rPr>
          <w:rFonts w:ascii="Calibri" w:eastAsia="Calibri" w:hAnsi="Calibri" w:cs="Calibri"/>
        </w:rPr>
        <w:t>ZDeb</w:t>
      </w:r>
      <w:proofErr w:type="spellEnd"/>
      <w:r w:rsidRPr="00A9067E">
        <w:rPr>
          <w:rFonts w:ascii="Calibri" w:eastAsia="Calibri" w:hAnsi="Calibri" w:cs="Calibri"/>
        </w:rPr>
        <w:t xml:space="preserve"> in </w:t>
      </w:r>
      <w:proofErr w:type="spellStart"/>
      <w:r w:rsidRPr="00A9067E">
        <w:rPr>
          <w:rFonts w:ascii="Calibri" w:eastAsia="Calibri" w:hAnsi="Calibri" w:cs="Calibri"/>
        </w:rPr>
        <w:t>in</w:t>
      </w:r>
      <w:proofErr w:type="spellEnd"/>
      <w:r w:rsidRPr="00A9067E">
        <w:rPr>
          <w:rFonts w:ascii="Calibri" w:eastAsia="Calibri" w:hAnsi="Calibri" w:cs="Calibri"/>
        </w:rPr>
        <w:t xml:space="preserve"> 16/23 – </w:t>
      </w:r>
      <w:proofErr w:type="spellStart"/>
      <w:r w:rsidRPr="00A9067E">
        <w:rPr>
          <w:rFonts w:ascii="Calibri" w:eastAsia="Calibri" w:hAnsi="Calibri" w:cs="Calibri"/>
        </w:rPr>
        <w:t>ZZPri</w:t>
      </w:r>
      <w:proofErr w:type="spellEnd"/>
      <w:r w:rsidRPr="00A9067E">
        <w:rPr>
          <w:rFonts w:ascii="Calibri" w:eastAsia="Calibri" w:hAnsi="Calibri" w:cs="Calibri"/>
        </w:rPr>
        <w:t>).</w:t>
      </w:r>
    </w:p>
    <w:p w14:paraId="14422F97" w14:textId="77777777" w:rsidR="00733D82" w:rsidRDefault="00733D82" w:rsidP="00A9067E">
      <w:pPr>
        <w:pBdr>
          <w:bottom w:val="single" w:sz="4" w:space="1" w:color="auto"/>
        </w:pBdr>
        <w:spacing w:line="260" w:lineRule="atLeast"/>
        <w:jc w:val="both"/>
        <w:rPr>
          <w:rFonts w:ascii="Calibri" w:eastAsia="Calibri" w:hAnsi="Calibri" w:cs="Calibri"/>
        </w:rPr>
      </w:pPr>
    </w:p>
    <w:p w14:paraId="709D079B" w14:textId="5B472489" w:rsidR="00A9067E" w:rsidRPr="00A9067E" w:rsidRDefault="00A9067E" w:rsidP="00A9067E">
      <w:pPr>
        <w:pBdr>
          <w:bottom w:val="single" w:sz="4" w:space="1" w:color="auto"/>
        </w:pBdr>
        <w:spacing w:line="260" w:lineRule="atLeast"/>
        <w:jc w:val="both"/>
        <w:rPr>
          <w:rFonts w:ascii="Calibri" w:eastAsia="Calibri" w:hAnsi="Calibri" w:cs="Calibri"/>
        </w:rPr>
      </w:pPr>
      <w:r w:rsidRPr="00A9067E">
        <w:rPr>
          <w:rFonts w:ascii="Calibri" w:eastAsia="Calibri" w:hAnsi="Calibri" w:cs="Calibri"/>
        </w:rPr>
        <w:t xml:space="preserve">Naziv </w:t>
      </w:r>
      <w:r w:rsidR="00345594">
        <w:rPr>
          <w:rFonts w:ascii="Calibri" w:eastAsia="Calibri" w:hAnsi="Calibri" w:cs="Calibri"/>
        </w:rPr>
        <w:t>gospodarskega subjekta</w:t>
      </w:r>
      <w:r w:rsidRPr="00A9067E">
        <w:rPr>
          <w:rFonts w:ascii="Calibri" w:eastAsia="Calibri" w:hAnsi="Calibri" w:cs="Calibri"/>
        </w:rPr>
        <w:t xml:space="preserve">: </w:t>
      </w:r>
      <w:permStart w:id="1561605879" w:edGrp="everyone"/>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561605879"/>
    </w:p>
    <w:p w14:paraId="500F4F6B" w14:textId="77777777" w:rsidR="00E66F57" w:rsidRPr="00A9067E" w:rsidRDefault="00E66F57" w:rsidP="00E66F57">
      <w:pPr>
        <w:pBdr>
          <w:bottom w:val="single" w:sz="4" w:space="1" w:color="auto"/>
        </w:pBdr>
        <w:spacing w:line="260" w:lineRule="atLeast"/>
        <w:jc w:val="both"/>
        <w:rPr>
          <w:rFonts w:ascii="Calibri" w:eastAsia="Calibri" w:hAnsi="Calibri" w:cs="Calibri"/>
        </w:rPr>
      </w:pPr>
    </w:p>
    <w:p w14:paraId="7666ADD6" w14:textId="77777777" w:rsidR="00E66F57" w:rsidRDefault="00E66F57" w:rsidP="00E66F57">
      <w:pPr>
        <w:ind w:right="-142"/>
        <w:jc w:val="both"/>
        <w:rPr>
          <w:rFonts w:ascii="Calibri" w:hAnsi="Calibri" w:cs="Calibri"/>
        </w:rPr>
      </w:pPr>
    </w:p>
    <w:p w14:paraId="672A4D0D" w14:textId="3F0B2E21" w:rsidR="00A9067E" w:rsidRDefault="00A9067E" w:rsidP="00A9067E">
      <w:pPr>
        <w:pBdr>
          <w:bottom w:val="single" w:sz="4" w:space="1" w:color="auto"/>
        </w:pBdr>
        <w:spacing w:line="260" w:lineRule="atLeast"/>
        <w:jc w:val="both"/>
        <w:rPr>
          <w:rFonts w:ascii="Calibri" w:hAnsi="Calibri" w:cs="Calibri"/>
          <w:bCs/>
          <w:iCs/>
        </w:rPr>
      </w:pPr>
      <w:r w:rsidRPr="00A9067E">
        <w:rPr>
          <w:rFonts w:ascii="Calibri" w:eastAsia="Calibri" w:hAnsi="Calibri" w:cs="Calibri"/>
        </w:rPr>
        <w:t xml:space="preserve">Naslov </w:t>
      </w:r>
      <w:r w:rsidR="00345594">
        <w:rPr>
          <w:rFonts w:ascii="Calibri" w:eastAsia="Calibri" w:hAnsi="Calibri" w:cs="Calibri"/>
        </w:rPr>
        <w:t>gospodarskega subjekta</w:t>
      </w:r>
      <w:r w:rsidRPr="00A9067E">
        <w:rPr>
          <w:rFonts w:ascii="Calibri" w:eastAsia="Calibri" w:hAnsi="Calibri" w:cs="Calibri"/>
        </w:rPr>
        <w:t xml:space="preserve">: </w:t>
      </w:r>
      <w:permStart w:id="2097156373" w:edGrp="everyone"/>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2097156373"/>
    </w:p>
    <w:p w14:paraId="41200B2C" w14:textId="77777777" w:rsidR="00733D82" w:rsidRPr="00A9067E" w:rsidRDefault="00733D82" w:rsidP="00A9067E">
      <w:pPr>
        <w:pBdr>
          <w:bottom w:val="single" w:sz="4" w:space="1" w:color="auto"/>
        </w:pBdr>
        <w:spacing w:line="260" w:lineRule="atLeast"/>
        <w:jc w:val="both"/>
        <w:rPr>
          <w:rFonts w:ascii="Calibri" w:eastAsia="Calibri" w:hAnsi="Calibri" w:cs="Calibri"/>
        </w:rPr>
      </w:pPr>
    </w:p>
    <w:p w14:paraId="17A5629B" w14:textId="77777777" w:rsidR="00733D82" w:rsidRDefault="00733D82" w:rsidP="00A9067E">
      <w:pPr>
        <w:ind w:right="-142"/>
        <w:jc w:val="both"/>
        <w:rPr>
          <w:rFonts w:ascii="Calibri" w:hAnsi="Calibri" w:cs="Calibri"/>
        </w:rPr>
      </w:pPr>
    </w:p>
    <w:p w14:paraId="61A2EE0E" w14:textId="1923622B" w:rsidR="00A9067E" w:rsidRDefault="00A9067E" w:rsidP="00733D82">
      <w:pPr>
        <w:spacing w:after="0"/>
        <w:ind w:right="-142"/>
        <w:jc w:val="both"/>
        <w:rPr>
          <w:rFonts w:ascii="Calibri" w:hAnsi="Calibri" w:cs="Calibri"/>
        </w:rPr>
      </w:pPr>
      <w:r w:rsidRPr="00A9067E">
        <w:rPr>
          <w:rFonts w:ascii="Calibri" w:hAnsi="Calibri" w:cs="Calibri"/>
        </w:rPr>
        <w:t xml:space="preserve">Spodaj podpisani zakoniti zastopnik </w:t>
      </w:r>
      <w:r w:rsidR="00345594">
        <w:rPr>
          <w:rFonts w:ascii="Calibri" w:hAnsi="Calibri" w:cs="Calibri"/>
        </w:rPr>
        <w:t>gospodarskega subjekta</w:t>
      </w:r>
      <w:r w:rsidRPr="00A9067E">
        <w:rPr>
          <w:rFonts w:ascii="Calibri" w:hAnsi="Calibri" w:cs="Calibri"/>
        </w:rPr>
        <w:t xml:space="preserve"> izjavljam, da so pri lastništvu zgoraj navedenega </w:t>
      </w:r>
      <w:r w:rsidR="00345594">
        <w:rPr>
          <w:rFonts w:ascii="Calibri" w:hAnsi="Calibri" w:cs="Calibri"/>
        </w:rPr>
        <w:t>gospodarskega subjekta</w:t>
      </w:r>
      <w:r w:rsidRPr="00A9067E">
        <w:rPr>
          <w:rFonts w:ascii="Calibri" w:hAnsi="Calibri" w:cs="Calibri"/>
        </w:rPr>
        <w:t xml:space="preserve"> udeleženi naslednji subjekti (fizične in pravne osebe):</w:t>
      </w:r>
    </w:p>
    <w:p w14:paraId="18E0DB76" w14:textId="77777777" w:rsidR="00777607" w:rsidRPr="00A9067E" w:rsidRDefault="00777607" w:rsidP="00733D82">
      <w:pPr>
        <w:spacing w:after="0"/>
        <w:ind w:right="-142"/>
        <w:jc w:val="both"/>
        <w:rPr>
          <w:rFonts w:ascii="Calibri" w:hAnsi="Calibri" w:cs="Calibr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1"/>
        <w:gridCol w:w="4644"/>
        <w:gridCol w:w="1695"/>
      </w:tblGrid>
      <w:tr w:rsidR="00A9067E" w:rsidRPr="00A9067E" w14:paraId="525217A5" w14:textId="77777777" w:rsidTr="00CC7773">
        <w:trPr>
          <w:cantSplit/>
          <w:trHeight w:hRule="exact" w:val="771"/>
        </w:trPr>
        <w:tc>
          <w:tcPr>
            <w:tcW w:w="3721" w:type="dxa"/>
            <w:shd w:val="clear" w:color="auto" w:fill="DEEAF6"/>
            <w:vAlign w:val="center"/>
          </w:tcPr>
          <w:p w14:paraId="30D8E7F9" w14:textId="77777777" w:rsidR="00A9067E" w:rsidRPr="00A9067E" w:rsidRDefault="00A9067E" w:rsidP="00957EC7">
            <w:pPr>
              <w:tabs>
                <w:tab w:val="left" w:pos="720"/>
                <w:tab w:val="center" w:pos="4536"/>
                <w:tab w:val="right" w:pos="9072"/>
              </w:tabs>
              <w:ind w:right="-142"/>
              <w:jc w:val="center"/>
              <w:rPr>
                <w:rFonts w:ascii="Calibri" w:hAnsi="Calibri" w:cs="Calibri"/>
                <w:b/>
              </w:rPr>
            </w:pPr>
            <w:r w:rsidRPr="00A9067E">
              <w:rPr>
                <w:rFonts w:ascii="Calibri" w:hAnsi="Calibri" w:cs="Calibri"/>
                <w:b/>
              </w:rPr>
              <w:t>Ime, priimek/naziv pravne osebe</w:t>
            </w:r>
          </w:p>
        </w:tc>
        <w:tc>
          <w:tcPr>
            <w:tcW w:w="4644" w:type="dxa"/>
            <w:shd w:val="clear" w:color="auto" w:fill="DEEAF6"/>
            <w:vAlign w:val="center"/>
          </w:tcPr>
          <w:p w14:paraId="0C47FA7A" w14:textId="77777777" w:rsidR="00A9067E" w:rsidRPr="00A9067E" w:rsidRDefault="00A9067E" w:rsidP="00957EC7">
            <w:pPr>
              <w:tabs>
                <w:tab w:val="left" w:pos="720"/>
                <w:tab w:val="center" w:pos="4536"/>
                <w:tab w:val="right" w:pos="9072"/>
              </w:tabs>
              <w:ind w:right="-142"/>
              <w:jc w:val="center"/>
              <w:rPr>
                <w:rFonts w:ascii="Calibri" w:hAnsi="Calibri" w:cs="Calibri"/>
                <w:b/>
              </w:rPr>
            </w:pPr>
            <w:r w:rsidRPr="00A9067E">
              <w:rPr>
                <w:rFonts w:ascii="Calibri" w:hAnsi="Calibri" w:cs="Calibri"/>
                <w:b/>
              </w:rPr>
              <w:t xml:space="preserve">Naslov stalnega bivališča/sedež </w:t>
            </w:r>
          </w:p>
          <w:p w14:paraId="4060C495" w14:textId="77777777" w:rsidR="00A9067E" w:rsidRPr="00A9067E" w:rsidRDefault="00A9067E" w:rsidP="00957EC7">
            <w:pPr>
              <w:tabs>
                <w:tab w:val="left" w:pos="720"/>
                <w:tab w:val="center" w:pos="4536"/>
                <w:tab w:val="right" w:pos="9072"/>
              </w:tabs>
              <w:ind w:right="-142"/>
              <w:jc w:val="center"/>
              <w:rPr>
                <w:rFonts w:ascii="Calibri" w:hAnsi="Calibri" w:cs="Calibri"/>
                <w:b/>
              </w:rPr>
            </w:pPr>
            <w:r w:rsidRPr="00A9067E">
              <w:rPr>
                <w:rFonts w:ascii="Calibri" w:hAnsi="Calibri" w:cs="Calibri"/>
                <w:b/>
              </w:rPr>
              <w:t>pravne osebe</w:t>
            </w:r>
          </w:p>
        </w:tc>
        <w:tc>
          <w:tcPr>
            <w:tcW w:w="1695" w:type="dxa"/>
            <w:shd w:val="clear" w:color="auto" w:fill="DEEAF6"/>
            <w:vAlign w:val="center"/>
          </w:tcPr>
          <w:p w14:paraId="5B624CB0" w14:textId="77777777" w:rsidR="00A9067E" w:rsidRPr="00A9067E" w:rsidRDefault="00A9067E" w:rsidP="00957EC7">
            <w:pPr>
              <w:tabs>
                <w:tab w:val="left" w:pos="720"/>
                <w:tab w:val="center" w:pos="4536"/>
                <w:tab w:val="right" w:pos="9072"/>
              </w:tabs>
              <w:ind w:right="-142"/>
              <w:jc w:val="center"/>
              <w:rPr>
                <w:rFonts w:ascii="Calibri" w:hAnsi="Calibri" w:cs="Calibri"/>
                <w:b/>
              </w:rPr>
            </w:pPr>
            <w:r w:rsidRPr="00A9067E">
              <w:rPr>
                <w:rFonts w:ascii="Calibri" w:hAnsi="Calibri" w:cs="Calibri"/>
                <w:b/>
              </w:rPr>
              <w:t xml:space="preserve">Delež lastništva </w:t>
            </w:r>
          </w:p>
          <w:p w14:paraId="6524DD7E" w14:textId="77777777" w:rsidR="00A9067E" w:rsidRPr="00A9067E" w:rsidRDefault="00A9067E" w:rsidP="00957EC7">
            <w:pPr>
              <w:tabs>
                <w:tab w:val="left" w:pos="720"/>
                <w:tab w:val="center" w:pos="4536"/>
                <w:tab w:val="right" w:pos="9072"/>
              </w:tabs>
              <w:ind w:right="-142"/>
              <w:jc w:val="center"/>
              <w:rPr>
                <w:rFonts w:ascii="Calibri" w:hAnsi="Calibri" w:cs="Calibri"/>
                <w:b/>
              </w:rPr>
            </w:pPr>
            <w:r w:rsidRPr="00A9067E">
              <w:rPr>
                <w:rFonts w:ascii="Calibri" w:hAnsi="Calibri" w:cs="Calibri"/>
                <w:b/>
              </w:rPr>
              <w:t>(v %)</w:t>
            </w:r>
          </w:p>
        </w:tc>
      </w:tr>
      <w:permStart w:id="1472086992" w:edGrp="everyone"/>
      <w:tr w:rsidR="00A9067E" w:rsidRPr="00A9067E" w14:paraId="02DAEDC1" w14:textId="77777777" w:rsidTr="00CC7773">
        <w:trPr>
          <w:cantSplit/>
          <w:trHeight w:hRule="exact" w:val="639"/>
        </w:trPr>
        <w:tc>
          <w:tcPr>
            <w:tcW w:w="3721" w:type="dxa"/>
            <w:vAlign w:val="center"/>
          </w:tcPr>
          <w:p w14:paraId="3261EBDC"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472086992"/>
          </w:p>
        </w:tc>
        <w:permStart w:id="100355780" w:edGrp="everyone"/>
        <w:tc>
          <w:tcPr>
            <w:tcW w:w="4644" w:type="dxa"/>
            <w:vAlign w:val="center"/>
          </w:tcPr>
          <w:p w14:paraId="71A2255E"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00355780"/>
          </w:p>
        </w:tc>
        <w:permStart w:id="563027743" w:edGrp="everyone"/>
        <w:tc>
          <w:tcPr>
            <w:tcW w:w="1695" w:type="dxa"/>
            <w:vAlign w:val="center"/>
          </w:tcPr>
          <w:p w14:paraId="74808E2B" w14:textId="77777777" w:rsidR="00A9067E" w:rsidRPr="00A9067E" w:rsidRDefault="00A9067E" w:rsidP="00957EC7">
            <w:pPr>
              <w:tabs>
                <w:tab w:val="left" w:pos="720"/>
                <w:tab w:val="center" w:pos="4536"/>
                <w:tab w:val="right" w:pos="9072"/>
              </w:tabs>
              <w:ind w:right="-142"/>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563027743"/>
          </w:p>
        </w:tc>
      </w:tr>
      <w:permStart w:id="1996758524" w:edGrp="everyone"/>
      <w:tr w:rsidR="00A9067E" w:rsidRPr="00A9067E" w14:paraId="45459B0C" w14:textId="77777777" w:rsidTr="00CC7773">
        <w:trPr>
          <w:cantSplit/>
          <w:trHeight w:hRule="exact" w:val="639"/>
        </w:trPr>
        <w:tc>
          <w:tcPr>
            <w:tcW w:w="3721" w:type="dxa"/>
            <w:vAlign w:val="center"/>
          </w:tcPr>
          <w:p w14:paraId="23DFA868"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996758524"/>
          </w:p>
        </w:tc>
        <w:permStart w:id="23338208" w:edGrp="everyone"/>
        <w:tc>
          <w:tcPr>
            <w:tcW w:w="4644" w:type="dxa"/>
            <w:vAlign w:val="center"/>
          </w:tcPr>
          <w:p w14:paraId="564C6677"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23338208"/>
          </w:p>
        </w:tc>
        <w:permStart w:id="738990385" w:edGrp="everyone"/>
        <w:tc>
          <w:tcPr>
            <w:tcW w:w="1695" w:type="dxa"/>
            <w:vAlign w:val="center"/>
          </w:tcPr>
          <w:p w14:paraId="4C03B50D" w14:textId="77777777" w:rsidR="00A9067E" w:rsidRPr="00A9067E" w:rsidRDefault="00A9067E" w:rsidP="00957EC7">
            <w:pPr>
              <w:tabs>
                <w:tab w:val="left" w:pos="720"/>
                <w:tab w:val="center" w:pos="4536"/>
                <w:tab w:val="right" w:pos="9072"/>
              </w:tabs>
              <w:ind w:right="-142"/>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738990385"/>
          </w:p>
        </w:tc>
      </w:tr>
      <w:permStart w:id="1133713000" w:edGrp="everyone"/>
      <w:tr w:rsidR="00A9067E" w:rsidRPr="00A9067E" w14:paraId="4D293FAE" w14:textId="77777777" w:rsidTr="00CC7773">
        <w:trPr>
          <w:cantSplit/>
          <w:trHeight w:hRule="exact" w:val="639"/>
        </w:trPr>
        <w:tc>
          <w:tcPr>
            <w:tcW w:w="3721" w:type="dxa"/>
            <w:vAlign w:val="center"/>
          </w:tcPr>
          <w:p w14:paraId="1A5A07B5"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133713000"/>
          </w:p>
        </w:tc>
        <w:permStart w:id="2051284926" w:edGrp="everyone"/>
        <w:tc>
          <w:tcPr>
            <w:tcW w:w="4644" w:type="dxa"/>
            <w:vAlign w:val="center"/>
          </w:tcPr>
          <w:p w14:paraId="0AE67742"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2051284926"/>
          </w:p>
        </w:tc>
        <w:permStart w:id="1762414109" w:edGrp="everyone"/>
        <w:tc>
          <w:tcPr>
            <w:tcW w:w="1695" w:type="dxa"/>
            <w:vAlign w:val="center"/>
          </w:tcPr>
          <w:p w14:paraId="4679E3E9" w14:textId="77777777" w:rsidR="00A9067E" w:rsidRPr="00A9067E" w:rsidRDefault="00A9067E" w:rsidP="00957EC7">
            <w:pPr>
              <w:tabs>
                <w:tab w:val="left" w:pos="720"/>
                <w:tab w:val="center" w:pos="4536"/>
                <w:tab w:val="right" w:pos="9072"/>
              </w:tabs>
              <w:ind w:right="-142"/>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762414109"/>
          </w:p>
        </w:tc>
      </w:tr>
      <w:permStart w:id="207372589" w:edGrp="everyone"/>
      <w:tr w:rsidR="00A9067E" w:rsidRPr="00A9067E" w14:paraId="769BDF98" w14:textId="77777777" w:rsidTr="00CC7773">
        <w:trPr>
          <w:cantSplit/>
          <w:trHeight w:hRule="exact" w:val="639"/>
        </w:trPr>
        <w:tc>
          <w:tcPr>
            <w:tcW w:w="3721" w:type="dxa"/>
            <w:vAlign w:val="center"/>
          </w:tcPr>
          <w:p w14:paraId="427CCE7A"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207372589"/>
          </w:p>
        </w:tc>
        <w:permStart w:id="43345669" w:edGrp="everyone"/>
        <w:tc>
          <w:tcPr>
            <w:tcW w:w="4644" w:type="dxa"/>
            <w:vAlign w:val="center"/>
          </w:tcPr>
          <w:p w14:paraId="4909F71C"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43345669"/>
          </w:p>
        </w:tc>
        <w:permStart w:id="239944067" w:edGrp="everyone"/>
        <w:tc>
          <w:tcPr>
            <w:tcW w:w="1695" w:type="dxa"/>
            <w:vAlign w:val="center"/>
          </w:tcPr>
          <w:p w14:paraId="1E59D061" w14:textId="77777777" w:rsidR="00A9067E" w:rsidRPr="00A9067E" w:rsidRDefault="00A9067E" w:rsidP="00957EC7">
            <w:pPr>
              <w:tabs>
                <w:tab w:val="left" w:pos="720"/>
                <w:tab w:val="center" w:pos="4536"/>
                <w:tab w:val="right" w:pos="9072"/>
              </w:tabs>
              <w:ind w:right="-142"/>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239944067"/>
          </w:p>
        </w:tc>
      </w:tr>
    </w:tbl>
    <w:p w14:paraId="169C848B" w14:textId="77777777" w:rsidR="00733D82" w:rsidRDefault="00733D82" w:rsidP="00733D82">
      <w:pPr>
        <w:ind w:right="-142"/>
        <w:jc w:val="both"/>
        <w:rPr>
          <w:rFonts w:ascii="Calibri" w:hAnsi="Calibri" w:cs="Calibri"/>
        </w:rPr>
      </w:pPr>
    </w:p>
    <w:p w14:paraId="6D20E603" w14:textId="70A4A167" w:rsidR="00A9067E" w:rsidRDefault="00A9067E" w:rsidP="00733D82">
      <w:pPr>
        <w:spacing w:before="160" w:after="0"/>
        <w:ind w:right="-142"/>
        <w:jc w:val="both"/>
        <w:rPr>
          <w:rFonts w:ascii="Calibri" w:hAnsi="Calibri" w:cs="Calibri"/>
        </w:rPr>
      </w:pPr>
      <w:r w:rsidRPr="00A9067E">
        <w:rPr>
          <w:rFonts w:ascii="Calibri" w:hAnsi="Calibri" w:cs="Calibri"/>
        </w:rPr>
        <w:t xml:space="preserve">Spodaj podpisani zastopnik izjavljam, da so skladno z določbami zakona, ki ureja gospodarske družbe, povezane družbe z zgoraj navedenim </w:t>
      </w:r>
      <w:r w:rsidR="00345594">
        <w:rPr>
          <w:rFonts w:ascii="Calibri" w:hAnsi="Calibri" w:cs="Calibri"/>
        </w:rPr>
        <w:t>gospodarskim subjektom</w:t>
      </w:r>
      <w:r w:rsidRPr="00A9067E">
        <w:rPr>
          <w:rFonts w:ascii="Calibri" w:hAnsi="Calibri" w:cs="Calibri"/>
        </w:rPr>
        <w:t>, naslednji gospodarski subjekti:</w:t>
      </w:r>
    </w:p>
    <w:p w14:paraId="792CE131" w14:textId="77777777" w:rsidR="00777607" w:rsidRPr="00A9067E" w:rsidRDefault="00777607" w:rsidP="00777607">
      <w:pPr>
        <w:spacing w:after="0"/>
        <w:ind w:right="-142"/>
        <w:jc w:val="both"/>
        <w:rPr>
          <w:rFonts w:ascii="Calibri" w:hAnsi="Calibri" w:cs="Calibr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16"/>
        <w:gridCol w:w="4638"/>
        <w:gridCol w:w="1706"/>
      </w:tblGrid>
      <w:tr w:rsidR="00A9067E" w:rsidRPr="00A9067E" w14:paraId="4447F114" w14:textId="77777777" w:rsidTr="00CC7773">
        <w:trPr>
          <w:cantSplit/>
          <w:trHeight w:hRule="exact" w:val="785"/>
        </w:trPr>
        <w:tc>
          <w:tcPr>
            <w:tcW w:w="3716" w:type="dxa"/>
            <w:shd w:val="clear" w:color="auto" w:fill="DEEAF6"/>
            <w:vAlign w:val="center"/>
          </w:tcPr>
          <w:p w14:paraId="7C935B53" w14:textId="77777777" w:rsidR="00A9067E" w:rsidRPr="00A9067E" w:rsidRDefault="00A9067E" w:rsidP="00957EC7">
            <w:pPr>
              <w:tabs>
                <w:tab w:val="left" w:pos="720"/>
                <w:tab w:val="center" w:pos="4536"/>
                <w:tab w:val="right" w:pos="9072"/>
              </w:tabs>
              <w:ind w:right="-142"/>
              <w:jc w:val="center"/>
              <w:rPr>
                <w:rFonts w:ascii="Calibri" w:hAnsi="Calibri" w:cs="Calibri"/>
                <w:b/>
              </w:rPr>
            </w:pPr>
            <w:r w:rsidRPr="00A9067E">
              <w:rPr>
                <w:rFonts w:ascii="Calibri" w:hAnsi="Calibri" w:cs="Calibri"/>
                <w:b/>
              </w:rPr>
              <w:t>Naziv gospodarske družbe</w:t>
            </w:r>
          </w:p>
        </w:tc>
        <w:tc>
          <w:tcPr>
            <w:tcW w:w="4638" w:type="dxa"/>
            <w:shd w:val="clear" w:color="auto" w:fill="DEEAF6"/>
            <w:vAlign w:val="center"/>
          </w:tcPr>
          <w:p w14:paraId="3C236BA6" w14:textId="77777777" w:rsidR="00A9067E" w:rsidRPr="00A9067E" w:rsidRDefault="00A9067E" w:rsidP="00957EC7">
            <w:pPr>
              <w:tabs>
                <w:tab w:val="left" w:pos="720"/>
                <w:tab w:val="center" w:pos="4536"/>
                <w:tab w:val="right" w:pos="9072"/>
              </w:tabs>
              <w:ind w:right="-142"/>
              <w:jc w:val="center"/>
              <w:rPr>
                <w:rFonts w:ascii="Calibri" w:hAnsi="Calibri" w:cs="Calibri"/>
                <w:b/>
              </w:rPr>
            </w:pPr>
            <w:r w:rsidRPr="00A9067E">
              <w:rPr>
                <w:rFonts w:ascii="Calibri" w:hAnsi="Calibri" w:cs="Calibri"/>
                <w:b/>
              </w:rPr>
              <w:t>Sedež  gospodarske družbe</w:t>
            </w:r>
          </w:p>
        </w:tc>
        <w:tc>
          <w:tcPr>
            <w:tcW w:w="1706" w:type="dxa"/>
            <w:shd w:val="clear" w:color="auto" w:fill="DEEAF6"/>
            <w:vAlign w:val="center"/>
          </w:tcPr>
          <w:p w14:paraId="35E599BE" w14:textId="77777777" w:rsidR="00A9067E" w:rsidRPr="00A9067E" w:rsidRDefault="00A9067E" w:rsidP="00957EC7">
            <w:pPr>
              <w:tabs>
                <w:tab w:val="left" w:pos="720"/>
                <w:tab w:val="center" w:pos="4536"/>
                <w:tab w:val="right" w:pos="9072"/>
              </w:tabs>
              <w:ind w:right="-142"/>
              <w:jc w:val="center"/>
              <w:rPr>
                <w:rFonts w:ascii="Calibri" w:hAnsi="Calibri" w:cs="Calibri"/>
                <w:b/>
              </w:rPr>
            </w:pPr>
            <w:r w:rsidRPr="00A9067E">
              <w:rPr>
                <w:rFonts w:ascii="Calibri" w:hAnsi="Calibri" w:cs="Calibri"/>
                <w:b/>
              </w:rPr>
              <w:t>Matična številka</w:t>
            </w:r>
          </w:p>
        </w:tc>
      </w:tr>
      <w:permStart w:id="1552176055" w:edGrp="everyone"/>
      <w:tr w:rsidR="00A9067E" w:rsidRPr="00A9067E" w14:paraId="1EB9FF83" w14:textId="77777777" w:rsidTr="00CC7773">
        <w:trPr>
          <w:cantSplit/>
          <w:trHeight w:hRule="exact" w:val="650"/>
        </w:trPr>
        <w:tc>
          <w:tcPr>
            <w:tcW w:w="3716" w:type="dxa"/>
            <w:vAlign w:val="center"/>
          </w:tcPr>
          <w:p w14:paraId="16F86B0E"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552176055"/>
          </w:p>
        </w:tc>
        <w:permStart w:id="1421347225" w:edGrp="everyone"/>
        <w:tc>
          <w:tcPr>
            <w:tcW w:w="4638" w:type="dxa"/>
            <w:vAlign w:val="center"/>
          </w:tcPr>
          <w:p w14:paraId="532FA2F2"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421347225"/>
          </w:p>
        </w:tc>
        <w:permStart w:id="2020957346" w:edGrp="everyone"/>
        <w:tc>
          <w:tcPr>
            <w:tcW w:w="1706" w:type="dxa"/>
            <w:vAlign w:val="center"/>
          </w:tcPr>
          <w:p w14:paraId="658AF3DB" w14:textId="77777777" w:rsidR="00A9067E" w:rsidRPr="00A9067E" w:rsidRDefault="00A9067E" w:rsidP="00957EC7">
            <w:pPr>
              <w:tabs>
                <w:tab w:val="left" w:pos="720"/>
                <w:tab w:val="center" w:pos="4536"/>
                <w:tab w:val="right" w:pos="9072"/>
              </w:tabs>
              <w:ind w:right="-142"/>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2020957346"/>
          </w:p>
        </w:tc>
      </w:tr>
      <w:permStart w:id="1176921373" w:edGrp="everyone"/>
      <w:tr w:rsidR="00A9067E" w:rsidRPr="00A9067E" w14:paraId="1E5D779F" w14:textId="77777777" w:rsidTr="00CC7773">
        <w:trPr>
          <w:cantSplit/>
          <w:trHeight w:hRule="exact" w:val="650"/>
        </w:trPr>
        <w:tc>
          <w:tcPr>
            <w:tcW w:w="3716" w:type="dxa"/>
            <w:vAlign w:val="center"/>
          </w:tcPr>
          <w:p w14:paraId="608C0E18"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176921373"/>
          </w:p>
        </w:tc>
        <w:permStart w:id="230519799" w:edGrp="everyone"/>
        <w:tc>
          <w:tcPr>
            <w:tcW w:w="4638" w:type="dxa"/>
            <w:vAlign w:val="center"/>
          </w:tcPr>
          <w:p w14:paraId="78058FD3"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230519799"/>
          </w:p>
        </w:tc>
        <w:permStart w:id="1026894855" w:edGrp="everyone"/>
        <w:tc>
          <w:tcPr>
            <w:tcW w:w="1706" w:type="dxa"/>
            <w:vAlign w:val="center"/>
          </w:tcPr>
          <w:p w14:paraId="086B7B15" w14:textId="77777777" w:rsidR="00A9067E" w:rsidRPr="00A9067E" w:rsidRDefault="00A9067E" w:rsidP="00957EC7">
            <w:pPr>
              <w:tabs>
                <w:tab w:val="left" w:pos="720"/>
                <w:tab w:val="center" w:pos="4536"/>
                <w:tab w:val="right" w:pos="9072"/>
              </w:tabs>
              <w:ind w:right="-142"/>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026894855"/>
          </w:p>
        </w:tc>
      </w:tr>
      <w:permStart w:id="124742212" w:edGrp="everyone"/>
      <w:tr w:rsidR="00A9067E" w:rsidRPr="00A9067E" w14:paraId="731A4B8D" w14:textId="77777777" w:rsidTr="00CC7773">
        <w:trPr>
          <w:cantSplit/>
          <w:trHeight w:hRule="exact" w:val="650"/>
        </w:trPr>
        <w:tc>
          <w:tcPr>
            <w:tcW w:w="3716" w:type="dxa"/>
            <w:vAlign w:val="center"/>
          </w:tcPr>
          <w:p w14:paraId="02C2E1F0"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24742212"/>
          </w:p>
        </w:tc>
        <w:permStart w:id="143025181" w:edGrp="everyone"/>
        <w:tc>
          <w:tcPr>
            <w:tcW w:w="4638" w:type="dxa"/>
            <w:vAlign w:val="center"/>
          </w:tcPr>
          <w:p w14:paraId="09625921"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43025181"/>
          </w:p>
        </w:tc>
        <w:permStart w:id="880163377" w:edGrp="everyone"/>
        <w:tc>
          <w:tcPr>
            <w:tcW w:w="1706" w:type="dxa"/>
            <w:vAlign w:val="center"/>
          </w:tcPr>
          <w:p w14:paraId="1D020F86" w14:textId="77777777" w:rsidR="00A9067E" w:rsidRPr="00A9067E" w:rsidRDefault="00A9067E" w:rsidP="00957EC7">
            <w:pPr>
              <w:tabs>
                <w:tab w:val="left" w:pos="720"/>
                <w:tab w:val="center" w:pos="4536"/>
                <w:tab w:val="right" w:pos="9072"/>
              </w:tabs>
              <w:ind w:right="-142"/>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880163377"/>
          </w:p>
        </w:tc>
      </w:tr>
      <w:permStart w:id="1190482917" w:edGrp="everyone"/>
      <w:tr w:rsidR="00A9067E" w:rsidRPr="00A9067E" w14:paraId="31DC9437" w14:textId="77777777" w:rsidTr="00CC7773">
        <w:trPr>
          <w:cantSplit/>
          <w:trHeight w:hRule="exact" w:val="650"/>
        </w:trPr>
        <w:tc>
          <w:tcPr>
            <w:tcW w:w="3716" w:type="dxa"/>
            <w:vAlign w:val="center"/>
          </w:tcPr>
          <w:p w14:paraId="52D166E8"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190482917"/>
          </w:p>
        </w:tc>
        <w:permStart w:id="2095737992" w:edGrp="everyone"/>
        <w:tc>
          <w:tcPr>
            <w:tcW w:w="4638" w:type="dxa"/>
            <w:vAlign w:val="center"/>
          </w:tcPr>
          <w:p w14:paraId="4665AC1F" w14:textId="77777777" w:rsidR="00A9067E" w:rsidRPr="00A9067E" w:rsidRDefault="00A9067E" w:rsidP="00957EC7">
            <w:pPr>
              <w:tabs>
                <w:tab w:val="left" w:pos="720"/>
                <w:tab w:val="center" w:pos="4536"/>
                <w:tab w:val="right" w:pos="9072"/>
              </w:tabs>
              <w:ind w:right="-142"/>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2095737992"/>
          </w:p>
        </w:tc>
        <w:permStart w:id="1077109314" w:edGrp="everyone"/>
        <w:tc>
          <w:tcPr>
            <w:tcW w:w="1706" w:type="dxa"/>
            <w:vAlign w:val="center"/>
          </w:tcPr>
          <w:p w14:paraId="4588F2EF" w14:textId="77777777" w:rsidR="00A9067E" w:rsidRPr="00A9067E" w:rsidRDefault="00A9067E" w:rsidP="00957EC7">
            <w:pPr>
              <w:tabs>
                <w:tab w:val="left" w:pos="720"/>
                <w:tab w:val="center" w:pos="4536"/>
                <w:tab w:val="right" w:pos="9072"/>
              </w:tabs>
              <w:ind w:right="-142"/>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077109314"/>
          </w:p>
        </w:tc>
      </w:tr>
    </w:tbl>
    <w:p w14:paraId="47B7E738" w14:textId="77777777" w:rsidR="00A9067E" w:rsidRPr="00A9067E" w:rsidRDefault="00A9067E" w:rsidP="00A9067E">
      <w:pPr>
        <w:rPr>
          <w:rFonts w:ascii="Calibri" w:hAnsi="Calibri" w:cs="Calibri"/>
        </w:rPr>
      </w:pPr>
    </w:p>
    <w:p w14:paraId="752E26B5" w14:textId="64E29142" w:rsidR="00A9067E" w:rsidRPr="00A9067E" w:rsidRDefault="00A9067E" w:rsidP="00A9067E">
      <w:pPr>
        <w:ind w:right="-142"/>
        <w:jc w:val="both"/>
        <w:rPr>
          <w:rFonts w:ascii="Calibri" w:hAnsi="Calibri" w:cs="Calibri"/>
        </w:rPr>
      </w:pPr>
      <w:r w:rsidRPr="00A9067E">
        <w:rPr>
          <w:rFonts w:ascii="Calibri" w:hAnsi="Calibri" w:cs="Calibri"/>
        </w:rPr>
        <w:lastRenderedPageBreak/>
        <w:t xml:space="preserve">Če </w:t>
      </w:r>
      <w:r w:rsidR="00345594">
        <w:rPr>
          <w:rFonts w:ascii="Calibri" w:hAnsi="Calibri" w:cs="Calibri"/>
        </w:rPr>
        <w:t xml:space="preserve">gospodarski subjekt </w:t>
      </w:r>
      <w:r w:rsidRPr="00A9067E">
        <w:rPr>
          <w:rFonts w:ascii="Calibri" w:hAnsi="Calibri" w:cs="Calibri"/>
        </w:rPr>
        <w:t>predloži lažno izjavo oziroma da neresnične podatke o navedenih dejstvih, ima to za posledico ničnost</w:t>
      </w:r>
      <w:r w:rsidR="00345594">
        <w:rPr>
          <w:rFonts w:ascii="Calibri" w:hAnsi="Calibri" w:cs="Calibri"/>
        </w:rPr>
        <w:t xml:space="preserve"> pogodbe</w:t>
      </w:r>
      <w:r w:rsidRPr="00A9067E">
        <w:rPr>
          <w:rFonts w:ascii="Calibri" w:hAnsi="Calibri" w:cs="Calibri"/>
        </w:rPr>
        <w:t>.</w:t>
      </w:r>
    </w:p>
    <w:p w14:paraId="068FE605" w14:textId="77777777" w:rsidR="00A9067E" w:rsidRDefault="00A9067E" w:rsidP="00A9067E">
      <w:pPr>
        <w:ind w:right="-142"/>
        <w:jc w:val="both"/>
        <w:rPr>
          <w:rFonts w:ascii="Calibri" w:hAnsi="Calibri" w:cs="Calibri"/>
        </w:rPr>
      </w:pPr>
    </w:p>
    <w:p w14:paraId="287A2728" w14:textId="77777777" w:rsidR="00733D82" w:rsidRPr="004B2AAB" w:rsidRDefault="00733D82" w:rsidP="00733D82">
      <w:pPr>
        <w:spacing w:after="0"/>
        <w:jc w:val="both"/>
        <w:rPr>
          <w:rFonts w:ascii="Calibri" w:hAnsi="Calibri" w:cs="Calibri"/>
        </w:rPr>
      </w:pPr>
      <w:r w:rsidRPr="004B2AAB">
        <w:rPr>
          <w:rFonts w:ascii="Calibri" w:eastAsia="Calibri" w:hAnsi="Calibri" w:cs="Calibri"/>
          <w:b/>
          <w:kern w:val="0"/>
          <w14:ligatures w14:val="none"/>
        </w:rPr>
        <w:t>Šifra natečajnega elaborata:</w:t>
      </w:r>
      <w:r>
        <w:rPr>
          <w:rFonts w:ascii="Calibri" w:eastAsia="Calibri" w:hAnsi="Calibri" w:cs="Calibri"/>
          <w:b/>
          <w:kern w:val="0"/>
          <w14:ligatures w14:val="none"/>
        </w:rPr>
        <w:t xml:space="preserve"> ______________________________</w:t>
      </w:r>
    </w:p>
    <w:p w14:paraId="54DC74D0" w14:textId="77777777" w:rsidR="00733D82" w:rsidRDefault="00733D82" w:rsidP="00A9067E">
      <w:pPr>
        <w:ind w:right="-142"/>
        <w:jc w:val="both"/>
        <w:rPr>
          <w:rFonts w:ascii="Calibri" w:hAnsi="Calibri" w:cs="Calibri"/>
        </w:rPr>
      </w:pPr>
    </w:p>
    <w:p w14:paraId="48E8B106" w14:textId="77777777" w:rsidR="00733D82" w:rsidRPr="00A9067E" w:rsidRDefault="00733D82" w:rsidP="00A9067E">
      <w:pPr>
        <w:ind w:right="-142"/>
        <w:jc w:val="both"/>
        <w:rPr>
          <w:rFonts w:ascii="Calibri" w:hAnsi="Calibri" w:cs="Calibri"/>
        </w:rPr>
      </w:pPr>
    </w:p>
    <w:p w14:paraId="5977EF75" w14:textId="77777777" w:rsidR="00A9067E" w:rsidRPr="00A9067E" w:rsidRDefault="00A9067E" w:rsidP="00A9067E">
      <w:pPr>
        <w:jc w:val="both"/>
        <w:rPr>
          <w:rFonts w:ascii="Calibri" w:hAnsi="Calibri" w:cs="Calibri"/>
        </w:rPr>
      </w:pPr>
    </w:p>
    <w:p w14:paraId="692A4AB2" w14:textId="77777777" w:rsidR="00A9067E" w:rsidRPr="00A9067E" w:rsidRDefault="00A9067E" w:rsidP="00A9067E">
      <w:pPr>
        <w:pStyle w:val="Odstavekseznama"/>
        <w:ind w:left="0"/>
        <w:rPr>
          <w:rFonts w:ascii="Calibri" w:hAnsi="Calibri" w:cs="Calibri"/>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067E" w:rsidRPr="00A9067E" w14:paraId="6F5007B4" w14:textId="77777777" w:rsidTr="00957EC7">
        <w:trPr>
          <w:jc w:val="center"/>
        </w:trPr>
        <w:tc>
          <w:tcPr>
            <w:tcW w:w="2976" w:type="dxa"/>
          </w:tcPr>
          <w:p w14:paraId="16807DC9" w14:textId="77777777" w:rsidR="00A9067E" w:rsidRPr="00A9067E" w:rsidRDefault="00A9067E" w:rsidP="00957EC7">
            <w:pPr>
              <w:tabs>
                <w:tab w:val="left" w:pos="4395"/>
                <w:tab w:val="center" w:pos="4536"/>
                <w:tab w:val="right" w:pos="9072"/>
              </w:tabs>
              <w:spacing w:after="240"/>
              <w:jc w:val="center"/>
              <w:rPr>
                <w:rFonts w:ascii="Calibri" w:hAnsi="Calibri" w:cs="Calibri"/>
              </w:rPr>
            </w:pPr>
            <w:r w:rsidRPr="00A9067E">
              <w:rPr>
                <w:rFonts w:ascii="Calibri" w:hAnsi="Calibri" w:cs="Calibri"/>
              </w:rPr>
              <w:t>Kraj in datum:</w:t>
            </w:r>
          </w:p>
        </w:tc>
        <w:tc>
          <w:tcPr>
            <w:tcW w:w="2976" w:type="dxa"/>
          </w:tcPr>
          <w:p w14:paraId="5A6649CE" w14:textId="77777777" w:rsidR="00A9067E" w:rsidRPr="00A9067E" w:rsidRDefault="00A9067E" w:rsidP="00957EC7">
            <w:pPr>
              <w:tabs>
                <w:tab w:val="left" w:pos="4395"/>
                <w:tab w:val="center" w:pos="4536"/>
                <w:tab w:val="right" w:pos="9072"/>
              </w:tabs>
              <w:spacing w:after="240"/>
              <w:jc w:val="center"/>
              <w:rPr>
                <w:rFonts w:ascii="Calibri" w:hAnsi="Calibri" w:cs="Calibri"/>
              </w:rPr>
            </w:pPr>
            <w:r w:rsidRPr="00A9067E">
              <w:rPr>
                <w:rFonts w:ascii="Calibri" w:hAnsi="Calibri" w:cs="Calibri"/>
              </w:rPr>
              <w:t>Žig:</w:t>
            </w:r>
          </w:p>
        </w:tc>
        <w:tc>
          <w:tcPr>
            <w:tcW w:w="2976" w:type="dxa"/>
          </w:tcPr>
          <w:p w14:paraId="212A501C" w14:textId="77777777" w:rsidR="00A9067E" w:rsidRPr="00A9067E" w:rsidRDefault="00A9067E" w:rsidP="00957EC7">
            <w:pPr>
              <w:tabs>
                <w:tab w:val="left" w:pos="4395"/>
                <w:tab w:val="center" w:pos="4536"/>
                <w:tab w:val="right" w:pos="9072"/>
              </w:tabs>
              <w:spacing w:after="240"/>
              <w:jc w:val="center"/>
              <w:rPr>
                <w:rFonts w:ascii="Calibri" w:hAnsi="Calibri" w:cs="Calibri"/>
              </w:rPr>
            </w:pPr>
            <w:r w:rsidRPr="00A9067E">
              <w:rPr>
                <w:rFonts w:ascii="Calibri" w:hAnsi="Calibri" w:cs="Calibri"/>
              </w:rPr>
              <w:t>Podpis odgovorne osebe:</w:t>
            </w:r>
          </w:p>
        </w:tc>
      </w:tr>
      <w:permStart w:id="1922971180" w:edGrp="everyone"/>
      <w:tr w:rsidR="00A9067E" w:rsidRPr="00A9067E" w14:paraId="6FE5AEE8" w14:textId="77777777" w:rsidTr="00957EC7">
        <w:trPr>
          <w:jc w:val="center"/>
        </w:trPr>
        <w:tc>
          <w:tcPr>
            <w:tcW w:w="2976" w:type="dxa"/>
            <w:tcBorders>
              <w:top w:val="nil"/>
              <w:left w:val="nil"/>
              <w:bottom w:val="single" w:sz="4" w:space="0" w:color="auto"/>
              <w:right w:val="nil"/>
            </w:tcBorders>
          </w:tcPr>
          <w:p w14:paraId="6C4473CE" w14:textId="77777777" w:rsidR="00A9067E" w:rsidRPr="00A9067E" w:rsidRDefault="00A9067E" w:rsidP="00957EC7">
            <w:pPr>
              <w:tabs>
                <w:tab w:val="left" w:pos="4395"/>
                <w:tab w:val="center" w:pos="4536"/>
                <w:tab w:val="right" w:pos="9072"/>
              </w:tabs>
              <w:spacing w:after="240"/>
              <w:jc w:val="center"/>
              <w:rPr>
                <w:rFonts w:ascii="Calibri" w:hAnsi="Calibri" w:cs="Calibri"/>
              </w:rPr>
            </w:pPr>
            <w:r w:rsidRPr="00A9067E">
              <w:rPr>
                <w:rFonts w:ascii="Calibri" w:hAnsi="Calibri" w:cs="Calibri"/>
                <w:bCs/>
                <w:iCs/>
              </w:rPr>
              <w:fldChar w:fldCharType="begin">
                <w:ffData>
                  <w:name w:val="Besedilo12"/>
                  <w:enabled/>
                  <w:calcOnExit w:val="0"/>
                  <w:textInput/>
                </w:ffData>
              </w:fldChar>
            </w:r>
            <w:r w:rsidRPr="00A9067E">
              <w:rPr>
                <w:rFonts w:ascii="Calibri" w:hAnsi="Calibri" w:cs="Calibri"/>
                <w:bCs/>
                <w:iCs/>
              </w:rPr>
              <w:instrText xml:space="preserve"> FORMTEXT </w:instrText>
            </w:r>
            <w:r w:rsidRPr="00A9067E">
              <w:rPr>
                <w:rFonts w:ascii="Calibri" w:hAnsi="Calibri" w:cs="Calibri"/>
                <w:bCs/>
                <w:iCs/>
              </w:rPr>
            </w:r>
            <w:r w:rsidRPr="00A9067E">
              <w:rPr>
                <w:rFonts w:ascii="Calibri" w:hAnsi="Calibri" w:cs="Calibri"/>
                <w:bCs/>
                <w:iCs/>
              </w:rPr>
              <w:fldChar w:fldCharType="separate"/>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noProof/>
              </w:rPr>
              <w:t> </w:t>
            </w:r>
            <w:r w:rsidRPr="00A9067E">
              <w:rPr>
                <w:rFonts w:ascii="Calibri" w:hAnsi="Calibri" w:cs="Calibri"/>
                <w:bCs/>
                <w:iCs/>
              </w:rPr>
              <w:fldChar w:fldCharType="end"/>
            </w:r>
            <w:permEnd w:id="1922971180"/>
          </w:p>
        </w:tc>
        <w:tc>
          <w:tcPr>
            <w:tcW w:w="2976" w:type="dxa"/>
          </w:tcPr>
          <w:p w14:paraId="191BA9F0" w14:textId="77777777" w:rsidR="00A9067E" w:rsidRPr="00A9067E" w:rsidRDefault="00A9067E" w:rsidP="00957EC7">
            <w:pPr>
              <w:tabs>
                <w:tab w:val="left" w:pos="4395"/>
                <w:tab w:val="center" w:pos="4536"/>
                <w:tab w:val="right" w:pos="9072"/>
              </w:tabs>
              <w:spacing w:after="240"/>
              <w:rPr>
                <w:rFonts w:ascii="Calibri" w:hAnsi="Calibri" w:cs="Calibri"/>
              </w:rPr>
            </w:pPr>
          </w:p>
        </w:tc>
        <w:tc>
          <w:tcPr>
            <w:tcW w:w="2976" w:type="dxa"/>
            <w:tcBorders>
              <w:top w:val="nil"/>
              <w:left w:val="nil"/>
              <w:bottom w:val="single" w:sz="4" w:space="0" w:color="auto"/>
              <w:right w:val="nil"/>
            </w:tcBorders>
          </w:tcPr>
          <w:p w14:paraId="555318A7" w14:textId="77777777" w:rsidR="00A9067E" w:rsidRPr="00A9067E" w:rsidRDefault="00A9067E" w:rsidP="00957EC7">
            <w:pPr>
              <w:tabs>
                <w:tab w:val="left" w:pos="4395"/>
                <w:tab w:val="center" w:pos="4536"/>
                <w:tab w:val="right" w:pos="9072"/>
              </w:tabs>
              <w:spacing w:after="240"/>
              <w:jc w:val="center"/>
              <w:rPr>
                <w:rFonts w:ascii="Calibri" w:hAnsi="Calibri" w:cs="Calibri"/>
              </w:rPr>
            </w:pPr>
          </w:p>
        </w:tc>
      </w:tr>
    </w:tbl>
    <w:p w14:paraId="5973FE3B" w14:textId="77777777" w:rsidR="00A9067E" w:rsidRPr="00A9067E" w:rsidRDefault="00A9067E" w:rsidP="00A9067E">
      <w:pPr>
        <w:pStyle w:val="Odstavekseznama"/>
        <w:ind w:left="0"/>
        <w:rPr>
          <w:rFonts w:ascii="Calibri" w:hAnsi="Calibri" w:cs="Calibri"/>
        </w:rPr>
      </w:pPr>
    </w:p>
    <w:p w14:paraId="51ECF254" w14:textId="77777777" w:rsidR="00A9067E" w:rsidRPr="00A9067E" w:rsidRDefault="00A9067E" w:rsidP="00A9067E">
      <w:pPr>
        <w:tabs>
          <w:tab w:val="left" w:pos="939"/>
        </w:tabs>
        <w:rPr>
          <w:rFonts w:ascii="Calibri" w:hAnsi="Calibri" w:cs="Calibri"/>
        </w:rPr>
      </w:pPr>
    </w:p>
    <w:p w14:paraId="0A1952A4" w14:textId="77777777" w:rsidR="00A9067E" w:rsidRDefault="00A9067E" w:rsidP="00A9067E">
      <w:pPr>
        <w:rPr>
          <w:rFonts w:ascii="Calibri" w:hAnsi="Calibri" w:cs="Calibri"/>
        </w:rPr>
      </w:pPr>
    </w:p>
    <w:p w14:paraId="3C5979C2" w14:textId="77777777" w:rsidR="00733D82" w:rsidRPr="00A9067E" w:rsidRDefault="00733D82" w:rsidP="00A9067E">
      <w:pPr>
        <w:rPr>
          <w:rFonts w:ascii="Calibri" w:hAnsi="Calibri" w:cs="Calibri"/>
        </w:rPr>
      </w:pPr>
    </w:p>
    <w:p w14:paraId="0884140E" w14:textId="77777777" w:rsidR="00A9067E" w:rsidRPr="00A9067E" w:rsidRDefault="00A9067E" w:rsidP="00A9067E">
      <w:pPr>
        <w:rPr>
          <w:rFonts w:ascii="Calibri" w:hAnsi="Calibri" w:cs="Calibri"/>
        </w:rPr>
      </w:pPr>
    </w:p>
    <w:tbl>
      <w:tblPr>
        <w:tblStyle w:val="Tabelamrea"/>
        <w:tblW w:w="0" w:type="auto"/>
        <w:tblLook w:val="04A0" w:firstRow="1" w:lastRow="0" w:firstColumn="1" w:lastColumn="0" w:noHBand="0" w:noVBand="1"/>
      </w:tblPr>
      <w:tblGrid>
        <w:gridCol w:w="6946"/>
      </w:tblGrid>
      <w:tr w:rsidR="00A9067E" w:rsidRPr="00A9067E" w14:paraId="408FD27E" w14:textId="77777777" w:rsidTr="00957EC7">
        <w:trPr>
          <w:trHeight w:val="340"/>
        </w:trPr>
        <w:tc>
          <w:tcPr>
            <w:tcW w:w="6946" w:type="dxa"/>
            <w:tcBorders>
              <w:top w:val="nil"/>
              <w:left w:val="nil"/>
              <w:bottom w:val="single" w:sz="4" w:space="0" w:color="auto"/>
              <w:right w:val="nil"/>
            </w:tcBorders>
          </w:tcPr>
          <w:p w14:paraId="4E021296" w14:textId="77777777" w:rsidR="00A9067E" w:rsidRPr="008011D5" w:rsidRDefault="00A9067E" w:rsidP="00957EC7">
            <w:pPr>
              <w:spacing w:line="260" w:lineRule="atLeast"/>
              <w:jc w:val="both"/>
              <w:rPr>
                <w:rFonts w:ascii="Calibri" w:hAnsi="Calibri" w:cs="Calibri"/>
                <w:sz w:val="20"/>
                <w:szCs w:val="20"/>
              </w:rPr>
            </w:pPr>
            <w:r w:rsidRPr="008011D5">
              <w:rPr>
                <w:rFonts w:ascii="Calibri" w:hAnsi="Calibri" w:cs="Calibri"/>
                <w:sz w:val="20"/>
                <w:szCs w:val="20"/>
              </w:rPr>
              <w:t>Obrazec predloži:</w:t>
            </w:r>
          </w:p>
        </w:tc>
      </w:tr>
      <w:tr w:rsidR="00A9067E" w:rsidRPr="00A9067E" w14:paraId="38E483E3" w14:textId="77777777" w:rsidTr="00957EC7">
        <w:trPr>
          <w:trHeight w:val="340"/>
        </w:trPr>
        <w:tc>
          <w:tcPr>
            <w:tcW w:w="6946" w:type="dxa"/>
            <w:tcBorders>
              <w:top w:val="single" w:sz="4" w:space="0" w:color="auto"/>
              <w:left w:val="nil"/>
              <w:bottom w:val="single" w:sz="4" w:space="0" w:color="auto"/>
              <w:right w:val="nil"/>
            </w:tcBorders>
            <w:vAlign w:val="center"/>
          </w:tcPr>
          <w:p w14:paraId="688B08FB" w14:textId="77777777" w:rsidR="00A9067E" w:rsidRPr="008011D5" w:rsidRDefault="00A9067E" w:rsidP="00957EC7">
            <w:pPr>
              <w:spacing w:line="260" w:lineRule="atLeast"/>
              <w:rPr>
                <w:rFonts w:ascii="Calibri" w:hAnsi="Calibri" w:cs="Calibri"/>
                <w:sz w:val="20"/>
                <w:szCs w:val="20"/>
              </w:rPr>
            </w:pPr>
            <w:r w:rsidRPr="008011D5">
              <w:rPr>
                <w:rFonts w:ascii="Calibri" w:hAnsi="Calibri" w:cs="Calibri"/>
                <w:sz w:val="20"/>
                <w:szCs w:val="20"/>
              </w:rPr>
              <w:fldChar w:fldCharType="begin">
                <w:ffData>
                  <w:name w:val=""/>
                  <w:enabled/>
                  <w:calcOnExit w:val="0"/>
                  <w:checkBox>
                    <w:sizeAuto/>
                    <w:default w:val="1"/>
                  </w:checkBox>
                </w:ffData>
              </w:fldChar>
            </w:r>
            <w:r w:rsidRPr="008011D5">
              <w:rPr>
                <w:rFonts w:ascii="Calibri" w:hAnsi="Calibri" w:cs="Calibri"/>
                <w:sz w:val="20"/>
                <w:szCs w:val="20"/>
              </w:rPr>
              <w:instrText xml:space="preserve"> FORMCHECKBOX </w:instrText>
            </w:r>
            <w:r w:rsidRPr="008011D5">
              <w:rPr>
                <w:rFonts w:ascii="Calibri" w:hAnsi="Calibri" w:cs="Calibri"/>
                <w:sz w:val="20"/>
                <w:szCs w:val="20"/>
              </w:rPr>
            </w:r>
            <w:r w:rsidRPr="008011D5">
              <w:rPr>
                <w:rFonts w:ascii="Calibri" w:hAnsi="Calibri" w:cs="Calibri"/>
                <w:sz w:val="20"/>
                <w:szCs w:val="20"/>
              </w:rPr>
              <w:fldChar w:fldCharType="separate"/>
            </w:r>
            <w:r w:rsidRPr="008011D5">
              <w:rPr>
                <w:rFonts w:ascii="Calibri" w:hAnsi="Calibri" w:cs="Calibri"/>
                <w:sz w:val="20"/>
                <w:szCs w:val="20"/>
              </w:rPr>
              <w:fldChar w:fldCharType="end"/>
            </w:r>
            <w:r w:rsidRPr="008011D5">
              <w:rPr>
                <w:rFonts w:ascii="Calibri" w:hAnsi="Calibri" w:cs="Calibri"/>
                <w:sz w:val="20"/>
                <w:szCs w:val="20"/>
              </w:rPr>
              <w:t xml:space="preserve"> samostojni ponudnik</w:t>
            </w:r>
          </w:p>
        </w:tc>
      </w:tr>
      <w:tr w:rsidR="00A9067E" w:rsidRPr="00A9067E" w14:paraId="0E1818CB" w14:textId="77777777" w:rsidTr="00957EC7">
        <w:trPr>
          <w:trHeight w:val="340"/>
        </w:trPr>
        <w:tc>
          <w:tcPr>
            <w:tcW w:w="6946" w:type="dxa"/>
            <w:tcBorders>
              <w:top w:val="single" w:sz="4" w:space="0" w:color="auto"/>
              <w:left w:val="nil"/>
              <w:bottom w:val="single" w:sz="4" w:space="0" w:color="auto"/>
              <w:right w:val="nil"/>
            </w:tcBorders>
            <w:vAlign w:val="center"/>
          </w:tcPr>
          <w:p w14:paraId="31A47B39" w14:textId="77777777" w:rsidR="00A9067E" w:rsidRPr="008011D5" w:rsidRDefault="00A9067E" w:rsidP="00957EC7">
            <w:pPr>
              <w:spacing w:line="260" w:lineRule="atLeast"/>
              <w:rPr>
                <w:rFonts w:ascii="Calibri" w:hAnsi="Calibri" w:cs="Calibri"/>
                <w:sz w:val="20"/>
                <w:szCs w:val="20"/>
              </w:rPr>
            </w:pPr>
            <w:r w:rsidRPr="008011D5">
              <w:rPr>
                <w:rFonts w:ascii="Calibri" w:hAnsi="Calibri" w:cs="Calibri"/>
                <w:sz w:val="20"/>
                <w:szCs w:val="20"/>
              </w:rPr>
              <w:fldChar w:fldCharType="begin">
                <w:ffData>
                  <w:name w:val=""/>
                  <w:enabled/>
                  <w:calcOnExit w:val="0"/>
                  <w:checkBox>
                    <w:sizeAuto/>
                    <w:default w:val="1"/>
                  </w:checkBox>
                </w:ffData>
              </w:fldChar>
            </w:r>
            <w:r w:rsidRPr="008011D5">
              <w:rPr>
                <w:rFonts w:ascii="Calibri" w:hAnsi="Calibri" w:cs="Calibri"/>
                <w:sz w:val="20"/>
                <w:szCs w:val="20"/>
              </w:rPr>
              <w:instrText xml:space="preserve"> FORMCHECKBOX </w:instrText>
            </w:r>
            <w:r w:rsidRPr="008011D5">
              <w:rPr>
                <w:rFonts w:ascii="Calibri" w:hAnsi="Calibri" w:cs="Calibri"/>
                <w:sz w:val="20"/>
                <w:szCs w:val="20"/>
              </w:rPr>
            </w:r>
            <w:r w:rsidRPr="008011D5">
              <w:rPr>
                <w:rFonts w:ascii="Calibri" w:hAnsi="Calibri" w:cs="Calibri"/>
                <w:sz w:val="20"/>
                <w:szCs w:val="20"/>
              </w:rPr>
              <w:fldChar w:fldCharType="separate"/>
            </w:r>
            <w:r w:rsidRPr="008011D5">
              <w:rPr>
                <w:rFonts w:ascii="Calibri" w:hAnsi="Calibri" w:cs="Calibri"/>
                <w:sz w:val="20"/>
                <w:szCs w:val="20"/>
              </w:rPr>
              <w:fldChar w:fldCharType="end"/>
            </w:r>
            <w:r w:rsidRPr="008011D5">
              <w:rPr>
                <w:rFonts w:ascii="Calibri" w:hAnsi="Calibri" w:cs="Calibri"/>
                <w:sz w:val="20"/>
                <w:szCs w:val="20"/>
              </w:rPr>
              <w:t>vsak ponudnik v skupni ponudbi</w:t>
            </w:r>
          </w:p>
        </w:tc>
      </w:tr>
      <w:tr w:rsidR="00A9067E" w:rsidRPr="00A9067E" w14:paraId="25DF3625" w14:textId="77777777" w:rsidTr="00957EC7">
        <w:trPr>
          <w:trHeight w:val="340"/>
        </w:trPr>
        <w:tc>
          <w:tcPr>
            <w:tcW w:w="6946" w:type="dxa"/>
            <w:tcBorders>
              <w:top w:val="single" w:sz="4" w:space="0" w:color="auto"/>
              <w:left w:val="nil"/>
              <w:bottom w:val="single" w:sz="4" w:space="0" w:color="auto"/>
              <w:right w:val="nil"/>
            </w:tcBorders>
            <w:vAlign w:val="center"/>
          </w:tcPr>
          <w:p w14:paraId="4D7BEA7A" w14:textId="4B75746B" w:rsidR="00D812A1" w:rsidRPr="008011D5" w:rsidRDefault="00A9067E" w:rsidP="00957EC7">
            <w:pPr>
              <w:spacing w:line="260" w:lineRule="atLeast"/>
              <w:rPr>
                <w:rFonts w:ascii="Calibri" w:hAnsi="Calibri" w:cs="Calibri"/>
                <w:sz w:val="20"/>
                <w:szCs w:val="20"/>
              </w:rPr>
            </w:pPr>
            <w:r w:rsidRPr="008011D5">
              <w:rPr>
                <w:rFonts w:ascii="Calibri" w:hAnsi="Calibri" w:cs="Calibri"/>
                <w:sz w:val="20"/>
                <w:szCs w:val="20"/>
              </w:rPr>
              <w:fldChar w:fldCharType="begin">
                <w:ffData>
                  <w:name w:val=""/>
                  <w:enabled/>
                  <w:calcOnExit w:val="0"/>
                  <w:checkBox>
                    <w:sizeAuto/>
                    <w:default w:val="1"/>
                  </w:checkBox>
                </w:ffData>
              </w:fldChar>
            </w:r>
            <w:r w:rsidRPr="008011D5">
              <w:rPr>
                <w:rFonts w:ascii="Calibri" w:hAnsi="Calibri" w:cs="Calibri"/>
                <w:sz w:val="20"/>
                <w:szCs w:val="20"/>
              </w:rPr>
              <w:instrText xml:space="preserve"> FORMCHECKBOX </w:instrText>
            </w:r>
            <w:r w:rsidRPr="008011D5">
              <w:rPr>
                <w:rFonts w:ascii="Calibri" w:hAnsi="Calibri" w:cs="Calibri"/>
                <w:sz w:val="20"/>
                <w:szCs w:val="20"/>
              </w:rPr>
            </w:r>
            <w:r w:rsidRPr="008011D5">
              <w:rPr>
                <w:rFonts w:ascii="Calibri" w:hAnsi="Calibri" w:cs="Calibri"/>
                <w:sz w:val="20"/>
                <w:szCs w:val="20"/>
              </w:rPr>
              <w:fldChar w:fldCharType="separate"/>
            </w:r>
            <w:r w:rsidRPr="008011D5">
              <w:rPr>
                <w:rFonts w:ascii="Calibri" w:hAnsi="Calibri" w:cs="Calibri"/>
                <w:sz w:val="20"/>
                <w:szCs w:val="20"/>
              </w:rPr>
              <w:fldChar w:fldCharType="end"/>
            </w:r>
            <w:r w:rsidRPr="008011D5">
              <w:rPr>
                <w:rFonts w:ascii="Calibri" w:hAnsi="Calibri" w:cs="Calibri"/>
                <w:sz w:val="20"/>
                <w:szCs w:val="20"/>
              </w:rPr>
              <w:t xml:space="preserve"> vsak podizvajalec (v primeru, ko zahteva neposredna plačila in je predvideno, da bodo ta  znašala več kot 10.000,00 EUR brez DDV).</w:t>
            </w:r>
          </w:p>
        </w:tc>
      </w:tr>
    </w:tbl>
    <w:p w14:paraId="7F2CEB86" w14:textId="77777777" w:rsidR="00A9067E" w:rsidRDefault="00A9067E" w:rsidP="00A9067E">
      <w:pPr>
        <w:rPr>
          <w:rFonts w:ascii="Calibri" w:hAnsi="Calibri" w:cs="Calibri"/>
        </w:rPr>
      </w:pPr>
    </w:p>
    <w:p w14:paraId="67CE8AAB" w14:textId="77777777" w:rsidR="00733D82" w:rsidRDefault="00733D82" w:rsidP="00A9067E">
      <w:pPr>
        <w:rPr>
          <w:rFonts w:ascii="Calibri" w:hAnsi="Calibri" w:cs="Calibri"/>
        </w:rPr>
      </w:pPr>
    </w:p>
    <w:p w14:paraId="237863A9" w14:textId="77777777" w:rsidR="00733D82" w:rsidRDefault="00733D82" w:rsidP="00A9067E">
      <w:pPr>
        <w:rPr>
          <w:rFonts w:ascii="Calibri" w:hAnsi="Calibri" w:cs="Calibri"/>
        </w:rPr>
      </w:pPr>
    </w:p>
    <w:p w14:paraId="34F22083" w14:textId="77777777" w:rsidR="00733D82" w:rsidRDefault="00733D82" w:rsidP="00A9067E">
      <w:pPr>
        <w:rPr>
          <w:rFonts w:ascii="Calibri" w:hAnsi="Calibri" w:cs="Calibri"/>
        </w:rPr>
      </w:pPr>
    </w:p>
    <w:p w14:paraId="7A20F110" w14:textId="77777777" w:rsidR="00733D82" w:rsidRDefault="00733D82" w:rsidP="00A9067E">
      <w:pPr>
        <w:rPr>
          <w:rFonts w:ascii="Calibri" w:hAnsi="Calibri" w:cs="Calibri"/>
        </w:rPr>
      </w:pPr>
    </w:p>
    <w:p w14:paraId="265315CE" w14:textId="77777777" w:rsidR="002D5F27" w:rsidRDefault="002D5F27" w:rsidP="00A9067E">
      <w:pPr>
        <w:rPr>
          <w:rFonts w:ascii="Calibri" w:hAnsi="Calibri" w:cs="Calibri"/>
        </w:rPr>
      </w:pPr>
    </w:p>
    <w:p w14:paraId="3D5A34C9" w14:textId="77777777" w:rsidR="00733D82" w:rsidRDefault="00733D82" w:rsidP="00A9067E">
      <w:pPr>
        <w:rPr>
          <w:rFonts w:ascii="Calibri" w:hAnsi="Calibri" w:cs="Calibri"/>
        </w:rPr>
      </w:pPr>
    </w:p>
    <w:p w14:paraId="6CA54083" w14:textId="77777777" w:rsidR="00733D82" w:rsidRDefault="00733D82" w:rsidP="00A9067E">
      <w:pPr>
        <w:rPr>
          <w:rFonts w:ascii="Calibri" w:hAnsi="Calibri" w:cs="Calibri"/>
        </w:rPr>
      </w:pPr>
    </w:p>
    <w:p w14:paraId="58EB7CF2" w14:textId="77777777" w:rsidR="00733D82" w:rsidRDefault="00733D82" w:rsidP="00A9067E">
      <w:pPr>
        <w:rPr>
          <w:rFonts w:ascii="Calibri" w:hAnsi="Calibri" w:cs="Calibri"/>
        </w:rPr>
      </w:pPr>
    </w:p>
    <w:p w14:paraId="0E322940" w14:textId="77777777" w:rsidR="002D5F27" w:rsidRPr="00A9067E" w:rsidRDefault="002D5F27" w:rsidP="00A9067E">
      <w:pPr>
        <w:rPr>
          <w:rFonts w:ascii="Calibri" w:hAnsi="Calibri" w:cs="Calibri"/>
        </w:rPr>
      </w:pPr>
    </w:p>
    <w:p w14:paraId="79547BD2" w14:textId="77777777" w:rsidR="00A9067E" w:rsidRPr="00A9067E" w:rsidRDefault="00A9067E" w:rsidP="00156032">
      <w:pPr>
        <w:spacing w:after="0" w:line="260" w:lineRule="atLeast"/>
        <w:jc w:val="both"/>
        <w:rPr>
          <w:rFonts w:ascii="Calibri" w:hAnsi="Calibri" w:cs="Calibri"/>
        </w:rPr>
      </w:pPr>
      <w:r w:rsidRPr="00B96CCD">
        <w:rPr>
          <w:rFonts w:ascii="Calibri" w:hAnsi="Calibri" w:cs="Calibri"/>
          <w:b/>
          <w:bCs/>
        </w:rPr>
        <w:t>Navodilo</w:t>
      </w:r>
      <w:r w:rsidRPr="00A9067E">
        <w:rPr>
          <w:rFonts w:ascii="Calibri" w:hAnsi="Calibri" w:cs="Calibri"/>
        </w:rPr>
        <w:t xml:space="preserve">: </w:t>
      </w:r>
    </w:p>
    <w:p w14:paraId="391F2924" w14:textId="3DDF7950" w:rsidR="00A9067E" w:rsidRPr="00156032" w:rsidRDefault="007C0354" w:rsidP="00156032">
      <w:pPr>
        <w:pStyle w:val="Odstavekseznama"/>
        <w:numPr>
          <w:ilvl w:val="0"/>
          <w:numId w:val="16"/>
        </w:numPr>
        <w:tabs>
          <w:tab w:val="left" w:pos="851"/>
        </w:tabs>
        <w:spacing w:after="0" w:line="240" w:lineRule="auto"/>
        <w:jc w:val="both"/>
        <w:rPr>
          <w:rFonts w:ascii="Calibri" w:eastAsia="SimSun" w:hAnsi="Calibri" w:cs="Calibri"/>
          <w:iCs/>
          <w:kern w:val="0"/>
          <w:lang w:eastAsia="ar-SA"/>
          <w14:ligatures w14:val="none"/>
        </w:rPr>
      </w:pPr>
      <w:bookmarkStart w:id="5" w:name="_Hlk14953932"/>
      <w:r w:rsidRPr="00156032">
        <w:rPr>
          <w:rFonts w:ascii="Calibri" w:eastAsia="SimSun" w:hAnsi="Calibri" w:cs="Calibri"/>
          <w:iCs/>
          <w:kern w:val="0"/>
          <w:lang w:eastAsia="ar-SA"/>
          <w14:ligatures w14:val="none"/>
        </w:rPr>
        <w:t>Obrazec je potrebno kopirati tolikokrat, kolikor je sodelujočih gospodarskih subjektov</w:t>
      </w:r>
      <w:r w:rsidR="0034362F" w:rsidRPr="00156032">
        <w:rPr>
          <w:rFonts w:ascii="Calibri" w:eastAsia="SimSun" w:hAnsi="Calibri" w:cs="Calibri"/>
          <w:iCs/>
          <w:kern w:val="0"/>
          <w:lang w:eastAsia="ar-SA"/>
          <w14:ligatures w14:val="none"/>
        </w:rPr>
        <w:t xml:space="preserve"> pri projektnem natečaju</w:t>
      </w:r>
      <w:r w:rsidRPr="00156032">
        <w:rPr>
          <w:rFonts w:ascii="Calibri" w:eastAsia="SimSun" w:hAnsi="Calibri" w:cs="Calibri"/>
          <w:iCs/>
          <w:kern w:val="0"/>
          <w:lang w:eastAsia="ar-SA"/>
          <w14:ligatures w14:val="none"/>
        </w:rPr>
        <w:t xml:space="preserve"> </w:t>
      </w:r>
      <w:r w:rsidRPr="00156032">
        <w:rPr>
          <w:rFonts w:ascii="Calibri" w:eastAsia="SimSun" w:hAnsi="Calibri" w:cs="Calibri"/>
          <w:iCs/>
          <w:kern w:val="0"/>
          <w:lang w:eastAsia="sl-SI"/>
          <w14:ligatures w14:val="none"/>
        </w:rPr>
        <w:t>(ponudnik, partner, podizvajalec</w:t>
      </w:r>
      <w:r w:rsidR="00D812A1" w:rsidRPr="00156032">
        <w:rPr>
          <w:rFonts w:ascii="Calibri" w:eastAsia="SimSun" w:hAnsi="Calibri" w:cs="Calibri"/>
          <w:i/>
          <w:kern w:val="0"/>
          <w:lang w:eastAsia="sl-SI"/>
          <w14:ligatures w14:val="none"/>
        </w:rPr>
        <w:t>-kot je zapisano zgoraj</w:t>
      </w:r>
      <w:r w:rsidRPr="00156032">
        <w:rPr>
          <w:rFonts w:ascii="Calibri" w:eastAsia="SimSun" w:hAnsi="Calibri" w:cs="Calibri"/>
          <w:iCs/>
          <w:kern w:val="0"/>
          <w:lang w:eastAsia="sl-SI"/>
          <w14:ligatures w14:val="none"/>
        </w:rPr>
        <w:t>)</w:t>
      </w:r>
      <w:r w:rsidRPr="00156032">
        <w:rPr>
          <w:rFonts w:ascii="Calibri" w:eastAsia="SimSun" w:hAnsi="Calibri" w:cs="Calibri"/>
          <w:iCs/>
          <w:kern w:val="0"/>
          <w:lang w:eastAsia="ar-SA"/>
          <w14:ligatures w14:val="none"/>
        </w:rPr>
        <w:t>.</w:t>
      </w:r>
    </w:p>
    <w:bookmarkEnd w:id="5"/>
    <w:p w14:paraId="0D564F20" w14:textId="11B45BED" w:rsidR="00276027" w:rsidRPr="00156032" w:rsidRDefault="00276027" w:rsidP="00156032">
      <w:pPr>
        <w:pStyle w:val="Odstavekseznama"/>
        <w:numPr>
          <w:ilvl w:val="0"/>
          <w:numId w:val="16"/>
        </w:numPr>
        <w:spacing w:after="0" w:line="240" w:lineRule="auto"/>
        <w:jc w:val="both"/>
        <w:rPr>
          <w:rFonts w:ascii="Calibri" w:eastAsia="SimSun" w:hAnsi="Calibri" w:cs="Calibri"/>
          <w:kern w:val="0"/>
          <w:lang w:eastAsia="sl-SI"/>
          <w14:ligatures w14:val="none"/>
        </w:rPr>
        <w:sectPr w:rsidR="00276027" w:rsidRPr="00156032" w:rsidSect="00276027">
          <w:footerReference w:type="default" r:id="rId17"/>
          <w:pgSz w:w="11906" w:h="16838"/>
          <w:pgMar w:top="1134" w:right="851" w:bottom="851" w:left="1134" w:header="284" w:footer="284" w:gutter="0"/>
          <w:cols w:space="708"/>
          <w:titlePg/>
        </w:sectPr>
      </w:pPr>
      <w:r w:rsidRPr="00156032">
        <w:rPr>
          <w:rFonts w:ascii="Calibri" w:eastAsia="SimSun" w:hAnsi="Calibri" w:cs="Calibri"/>
          <w:kern w:val="0"/>
          <w:lang w:eastAsia="sl-SI"/>
          <w14:ligatures w14:val="none"/>
        </w:rPr>
        <w:t xml:space="preserve">Obrazec je potrebno izpolniti, podpisati in žigosati ter v </w:t>
      </w:r>
      <w:r w:rsidR="00CD0E4A" w:rsidRPr="00156032">
        <w:rPr>
          <w:rFonts w:ascii="Calibri" w:eastAsia="SimSun" w:hAnsi="Calibri" w:cs="Calibri"/>
          <w:kern w:val="0"/>
          <w:lang w:eastAsia="sl-SI"/>
          <w14:ligatures w14:val="none"/>
        </w:rPr>
        <w:t xml:space="preserve">datoteki </w:t>
      </w:r>
      <w:r w:rsidR="00CD0E4A">
        <w:rPr>
          <w:rFonts w:ascii="Calibri" w:eastAsia="SimSun" w:hAnsi="Calibri" w:cs="Calibri"/>
          <w:kern w:val="0"/>
          <w:lang w:eastAsia="sl-SI"/>
          <w14:ligatures w14:val="none"/>
        </w:rPr>
        <w:t>.</w:t>
      </w:r>
      <w:proofErr w:type="spellStart"/>
      <w:r w:rsidRPr="00156032">
        <w:rPr>
          <w:rFonts w:ascii="Calibri" w:eastAsia="SimSun" w:hAnsi="Calibri" w:cs="Calibri"/>
          <w:kern w:val="0"/>
          <w:lang w:eastAsia="sl-SI"/>
          <w14:ligatures w14:val="none"/>
        </w:rPr>
        <w:t>pdf</w:t>
      </w:r>
      <w:proofErr w:type="spellEnd"/>
      <w:r w:rsidRPr="00156032">
        <w:rPr>
          <w:rFonts w:ascii="Calibri" w:eastAsia="SimSun" w:hAnsi="Calibri" w:cs="Calibri"/>
          <w:kern w:val="0"/>
          <w:lang w:eastAsia="sl-SI"/>
          <w14:ligatures w14:val="none"/>
        </w:rPr>
        <w:t xml:space="preserve"> </w:t>
      </w:r>
      <w:r w:rsidRPr="00156032">
        <w:rPr>
          <w:rFonts w:ascii="Calibri" w:eastAsia="SimSun" w:hAnsi="Calibri" w:cs="Calibri"/>
          <w:i/>
          <w:iCs/>
          <w:kern w:val="0"/>
          <w:lang w:eastAsia="sl-SI"/>
          <w14:ligatures w14:val="none"/>
        </w:rPr>
        <w:t>v</w:t>
      </w:r>
      <w:r w:rsidRPr="00156032">
        <w:rPr>
          <w:rFonts w:ascii="Calibri" w:eastAsia="SimSun" w:hAnsi="Calibri" w:cs="Calibri"/>
          <w:i/>
          <w:iCs/>
          <w:kern w:val="0"/>
          <w:lang w:eastAsia="ar-SA"/>
          <w14:ligatures w14:val="none"/>
        </w:rPr>
        <w:t>ložiti</w:t>
      </w:r>
      <w:r w:rsidRPr="00156032">
        <w:rPr>
          <w:rFonts w:ascii="Calibri" w:eastAsia="SimSun" w:hAnsi="Calibri" w:cs="Calibri"/>
          <w:i/>
          <w:kern w:val="0"/>
          <w:lang w:eastAsia="ar-SA"/>
          <w14:ligatures w14:val="none"/>
        </w:rPr>
        <w:t xml:space="preserve"> v 3. del ponudbe »NAKNADNI PREIZKUS« (</w:t>
      </w:r>
      <w:r w:rsidR="00DA51E4" w:rsidRPr="00156032">
        <w:rPr>
          <w:rFonts w:ascii="Calibri" w:hAnsi="Calibri" w:cs="Calibri"/>
          <w:i/>
          <w:iCs/>
        </w:rPr>
        <w:t>predložitev v sistem e-JN</w:t>
      </w:r>
      <w:r w:rsidR="00DA51E4" w:rsidRPr="00156032">
        <w:rPr>
          <w:rFonts w:ascii="Calibri" w:hAnsi="Calibri" w:cs="Calibri"/>
          <w:i/>
          <w:iCs/>
          <w:lang w:eastAsia="x-none"/>
        </w:rPr>
        <w:t xml:space="preserve"> v razdelek »Ostale priloge«</w:t>
      </w:r>
      <w:r w:rsidRPr="00156032">
        <w:rPr>
          <w:rFonts w:ascii="Calibri" w:eastAsia="SimSun" w:hAnsi="Calibri" w:cs="Calibri"/>
          <w:i/>
          <w:kern w:val="0"/>
          <w:lang w:eastAsia="ar-SA"/>
          <w14:ligatures w14:val="none"/>
        </w:rPr>
        <w:t>).</w:t>
      </w:r>
    </w:p>
    <w:p w14:paraId="40E09428" w14:textId="3E4B6429" w:rsidR="005311EC" w:rsidRPr="00A9067E" w:rsidRDefault="005311EC" w:rsidP="005311EC">
      <w:pPr>
        <w:spacing w:after="0" w:line="240" w:lineRule="auto"/>
        <w:ind w:left="65" w:right="-142"/>
        <w:jc w:val="both"/>
        <w:outlineLvl w:val="3"/>
        <w:rPr>
          <w:rFonts w:ascii="Calibri" w:eastAsia="SimSun" w:hAnsi="Calibri" w:cs="Calibri"/>
          <w:kern w:val="0"/>
          <w:lang w:eastAsia="sl-SI"/>
          <w14:ligatures w14:val="none"/>
        </w:rPr>
      </w:pPr>
      <w:r w:rsidRPr="00A9067E">
        <w:rPr>
          <w:rFonts w:ascii="Calibri" w:eastAsia="SimSun" w:hAnsi="Calibri" w:cs="Calibri"/>
          <w:b/>
          <w:kern w:val="0"/>
          <w:lang w:eastAsia="sl-SI"/>
          <w14:ligatures w14:val="none"/>
        </w:rPr>
        <w:lastRenderedPageBreak/>
        <w:t xml:space="preserve">Javni, projektni, odprti, anonimni, enostopenjski natečaj za izbiro strokovno najprimernejše rešitve za: </w:t>
      </w:r>
      <w:r w:rsidRPr="00A9067E">
        <w:rPr>
          <w:rFonts w:ascii="Calibri" w:eastAsia="SimSun" w:hAnsi="Calibri" w:cs="Calibri"/>
          <w:b/>
          <w:kern w:val="0"/>
          <w:lang w:val="sr-Latn-RS" w:eastAsia="sl-SI"/>
          <w14:ligatures w14:val="none"/>
        </w:rPr>
        <w:t>“Novogradnja prizidka Fakultete za energetiko UM na lokaciji Vrbina v Mestni občini Krško“</w:t>
      </w:r>
    </w:p>
    <w:p w14:paraId="02A08DCD" w14:textId="77777777" w:rsidR="005311EC" w:rsidRDefault="005311EC" w:rsidP="005311EC">
      <w:pPr>
        <w:spacing w:after="0" w:line="240" w:lineRule="auto"/>
        <w:ind w:right="-142"/>
        <w:outlineLvl w:val="3"/>
        <w:rPr>
          <w:rFonts w:ascii="Calibri" w:eastAsia="SimSun" w:hAnsi="Calibri" w:cs="Calibri"/>
          <w:kern w:val="0"/>
          <w:lang w:eastAsia="sl-SI"/>
          <w14:ligatures w14:val="none"/>
        </w:rPr>
      </w:pPr>
    </w:p>
    <w:p w14:paraId="646CA35F" w14:textId="77777777" w:rsidR="005311EC" w:rsidRDefault="005311EC" w:rsidP="005311EC">
      <w:pPr>
        <w:spacing w:after="0" w:line="240" w:lineRule="auto"/>
        <w:ind w:right="-142"/>
        <w:outlineLvl w:val="3"/>
        <w:rPr>
          <w:rFonts w:ascii="Calibri" w:eastAsia="SimSun" w:hAnsi="Calibri" w:cs="Calibri"/>
          <w:kern w:val="0"/>
          <w:lang w:eastAsia="sl-SI"/>
          <w14:ligatures w14:val="none"/>
        </w:rPr>
      </w:pPr>
    </w:p>
    <w:p w14:paraId="36C472AB" w14:textId="77777777" w:rsidR="005311EC" w:rsidRPr="005A1F70" w:rsidRDefault="005311EC" w:rsidP="00EA0147">
      <w:pPr>
        <w:pStyle w:val="Glava"/>
        <w:tabs>
          <w:tab w:val="left" w:pos="708"/>
        </w:tabs>
        <w:jc w:val="center"/>
        <w:rPr>
          <w:rFonts w:ascii="Calibri" w:hAnsi="Calibri" w:cs="Calibri"/>
          <w:b/>
        </w:rPr>
      </w:pPr>
      <w:r w:rsidRPr="005A1F70">
        <w:rPr>
          <w:rFonts w:ascii="Calibri" w:hAnsi="Calibri" w:cs="Calibri"/>
          <w:b/>
        </w:rPr>
        <w:t>DOGOVOR O ODDAJI SKUPNE PONUDBE</w:t>
      </w:r>
    </w:p>
    <w:p w14:paraId="296FDDF8" w14:textId="77777777" w:rsidR="005311EC" w:rsidRDefault="005311EC" w:rsidP="005311EC">
      <w:pPr>
        <w:pStyle w:val="Glava"/>
        <w:tabs>
          <w:tab w:val="left" w:pos="708"/>
        </w:tabs>
        <w:jc w:val="both"/>
        <w:rPr>
          <w:rFonts w:ascii="Calibri" w:hAnsi="Calibri" w:cs="Calibri"/>
        </w:rPr>
      </w:pPr>
    </w:p>
    <w:p w14:paraId="43A33063" w14:textId="77777777" w:rsidR="005311EC" w:rsidRPr="005A1F70" w:rsidRDefault="005311EC" w:rsidP="005311EC">
      <w:pPr>
        <w:pStyle w:val="Glava"/>
        <w:tabs>
          <w:tab w:val="left" w:pos="708"/>
        </w:tabs>
        <w:jc w:val="both"/>
        <w:rPr>
          <w:rFonts w:ascii="Calibri" w:hAnsi="Calibri" w:cs="Calibri"/>
        </w:rPr>
      </w:pPr>
    </w:p>
    <w:p w14:paraId="66840FC4" w14:textId="77777777" w:rsidR="005311EC" w:rsidRPr="005A1F70" w:rsidRDefault="005311EC" w:rsidP="005311EC">
      <w:pPr>
        <w:pStyle w:val="Glava"/>
        <w:jc w:val="both"/>
        <w:rPr>
          <w:rFonts w:ascii="Calibri" w:hAnsi="Calibri" w:cs="Calibri"/>
        </w:rPr>
      </w:pPr>
      <w:r w:rsidRPr="005A1F70">
        <w:rPr>
          <w:rFonts w:ascii="Calibri" w:hAnsi="Calibri" w:cs="Calibri"/>
        </w:rPr>
        <w:t xml:space="preserve">Skupina ponudnikov mora podpisati in </w:t>
      </w:r>
      <w:r w:rsidRPr="005A1F70">
        <w:rPr>
          <w:rFonts w:ascii="Calibri" w:hAnsi="Calibri" w:cs="Calibri"/>
          <w:b/>
        </w:rPr>
        <w:t>priložiti dogovor o oddaji skupne ponudbe</w:t>
      </w:r>
      <w:r w:rsidRPr="005A1F70">
        <w:rPr>
          <w:rFonts w:ascii="Calibri" w:hAnsi="Calibri" w:cs="Calibri"/>
        </w:rPr>
        <w:t>, iz katerega bo nedvoumno razvidno naslednje:</w:t>
      </w:r>
    </w:p>
    <w:p w14:paraId="735DCF2E" w14:textId="77777777" w:rsidR="005311EC" w:rsidRPr="005A1F70" w:rsidRDefault="005311EC" w:rsidP="005311EC">
      <w:pPr>
        <w:pStyle w:val="Glava"/>
        <w:jc w:val="both"/>
        <w:rPr>
          <w:rFonts w:ascii="Calibri" w:hAnsi="Calibri" w:cs="Calibri"/>
        </w:rPr>
      </w:pPr>
    </w:p>
    <w:p w14:paraId="70E21703" w14:textId="77777777" w:rsidR="005311EC" w:rsidRPr="005A1F70" w:rsidRDefault="005311EC" w:rsidP="005311EC">
      <w:pPr>
        <w:pStyle w:val="Glava"/>
        <w:numPr>
          <w:ilvl w:val="0"/>
          <w:numId w:val="9"/>
        </w:numPr>
        <w:jc w:val="both"/>
        <w:rPr>
          <w:rFonts w:ascii="Calibri" w:hAnsi="Calibri" w:cs="Calibri"/>
        </w:rPr>
      </w:pPr>
      <w:r w:rsidRPr="005A1F70">
        <w:rPr>
          <w:rFonts w:ascii="Calibri" w:hAnsi="Calibri" w:cs="Calibri"/>
        </w:rPr>
        <w:t xml:space="preserve">imenovanje </w:t>
      </w:r>
      <w:proofErr w:type="spellStart"/>
      <w:r w:rsidRPr="005A1F70">
        <w:rPr>
          <w:rFonts w:ascii="Calibri" w:hAnsi="Calibri" w:cs="Calibri"/>
        </w:rPr>
        <w:t>poslovodečega</w:t>
      </w:r>
      <w:proofErr w:type="spellEnd"/>
      <w:r w:rsidRPr="005A1F70">
        <w:rPr>
          <w:rFonts w:ascii="Calibri" w:hAnsi="Calibri" w:cs="Calibri"/>
        </w:rPr>
        <w:t xml:space="preserve"> ponudnika pri izvedbi javnega naročila,</w:t>
      </w:r>
    </w:p>
    <w:p w14:paraId="2C99BF4F" w14:textId="77777777" w:rsidR="005311EC" w:rsidRPr="005A1F70" w:rsidRDefault="005311EC" w:rsidP="005311EC">
      <w:pPr>
        <w:pStyle w:val="Glava"/>
        <w:numPr>
          <w:ilvl w:val="0"/>
          <w:numId w:val="9"/>
        </w:numPr>
        <w:jc w:val="both"/>
        <w:rPr>
          <w:rFonts w:ascii="Calibri" w:hAnsi="Calibri" w:cs="Calibri"/>
        </w:rPr>
      </w:pPr>
      <w:r w:rsidRPr="005A1F70">
        <w:rPr>
          <w:rFonts w:ascii="Calibri" w:hAnsi="Calibri" w:cs="Calibri"/>
        </w:rPr>
        <w:t xml:space="preserve">pooblastilo </w:t>
      </w:r>
      <w:proofErr w:type="spellStart"/>
      <w:r w:rsidRPr="005A1F70">
        <w:rPr>
          <w:rFonts w:ascii="Calibri" w:hAnsi="Calibri" w:cs="Calibri"/>
        </w:rPr>
        <w:t>poslovodečemu</w:t>
      </w:r>
      <w:proofErr w:type="spellEnd"/>
      <w:r w:rsidRPr="005A1F70">
        <w:rPr>
          <w:rFonts w:ascii="Calibri" w:hAnsi="Calibri" w:cs="Calibri"/>
        </w:rPr>
        <w:t xml:space="preserve"> in odgovorni osebi za podpis ponudbe in pogodbe,</w:t>
      </w:r>
    </w:p>
    <w:p w14:paraId="214CFEDC" w14:textId="77777777" w:rsidR="005311EC" w:rsidRPr="005A1F70" w:rsidRDefault="005311EC" w:rsidP="005311EC">
      <w:pPr>
        <w:pStyle w:val="Glava"/>
        <w:numPr>
          <w:ilvl w:val="0"/>
          <w:numId w:val="9"/>
        </w:numPr>
        <w:jc w:val="both"/>
        <w:rPr>
          <w:rFonts w:ascii="Calibri" w:hAnsi="Calibri" w:cs="Calibri"/>
        </w:rPr>
      </w:pPr>
      <w:r w:rsidRPr="005A1F70">
        <w:rPr>
          <w:rFonts w:ascii="Calibri" w:hAnsi="Calibri" w:cs="Calibri"/>
        </w:rPr>
        <w:t>izjava, da so seznanjeni z navodili ponudnikom in razpisnimi pogoji ter merili za dodelitev javnega naročila in da z njimi v celoti soglašajo,</w:t>
      </w:r>
    </w:p>
    <w:p w14:paraId="21DA0A80" w14:textId="77777777" w:rsidR="005311EC" w:rsidRPr="005A1F70" w:rsidRDefault="005311EC" w:rsidP="005311EC">
      <w:pPr>
        <w:pStyle w:val="Glava"/>
        <w:numPr>
          <w:ilvl w:val="0"/>
          <w:numId w:val="9"/>
        </w:numPr>
        <w:jc w:val="both"/>
        <w:rPr>
          <w:rFonts w:ascii="Calibri" w:hAnsi="Calibri" w:cs="Calibri"/>
        </w:rPr>
      </w:pPr>
      <w:r w:rsidRPr="005A1F70">
        <w:rPr>
          <w:rFonts w:ascii="Calibri" w:hAnsi="Calibri" w:cs="Calibri"/>
        </w:rPr>
        <w:t xml:space="preserve">soglasje </w:t>
      </w:r>
      <w:proofErr w:type="spellStart"/>
      <w:r w:rsidRPr="005A1F70">
        <w:rPr>
          <w:rFonts w:ascii="Calibri" w:hAnsi="Calibri" w:cs="Calibri"/>
        </w:rPr>
        <w:t>poslovodečega</w:t>
      </w:r>
      <w:proofErr w:type="spellEnd"/>
      <w:r w:rsidRPr="005A1F70">
        <w:rPr>
          <w:rFonts w:ascii="Calibri" w:hAnsi="Calibri" w:cs="Calibri"/>
        </w:rPr>
        <w:t xml:space="preserve"> o možnosti neposrednega plačevanja izvajalcu v skupnem nastopu s strani naročnika,</w:t>
      </w:r>
    </w:p>
    <w:p w14:paraId="44D19C67" w14:textId="77777777" w:rsidR="005311EC" w:rsidRPr="005A1F70" w:rsidRDefault="005311EC" w:rsidP="005311EC">
      <w:pPr>
        <w:pStyle w:val="Glava"/>
        <w:numPr>
          <w:ilvl w:val="0"/>
          <w:numId w:val="9"/>
        </w:numPr>
        <w:jc w:val="both"/>
        <w:rPr>
          <w:rFonts w:ascii="Calibri" w:hAnsi="Calibri" w:cs="Calibri"/>
        </w:rPr>
      </w:pPr>
      <w:r w:rsidRPr="005A1F70">
        <w:rPr>
          <w:rFonts w:ascii="Calibri" w:hAnsi="Calibri" w:cs="Calibri"/>
        </w:rPr>
        <w:t>navedba, da odgovarjajo naročniku neomejeno solidarno,</w:t>
      </w:r>
    </w:p>
    <w:p w14:paraId="3869F555" w14:textId="77777777" w:rsidR="005311EC" w:rsidRPr="005A1F70" w:rsidRDefault="005311EC" w:rsidP="005311EC">
      <w:pPr>
        <w:pStyle w:val="Glava"/>
        <w:numPr>
          <w:ilvl w:val="0"/>
          <w:numId w:val="9"/>
        </w:numPr>
        <w:jc w:val="both"/>
        <w:rPr>
          <w:rFonts w:ascii="Calibri" w:hAnsi="Calibri" w:cs="Calibri"/>
        </w:rPr>
      </w:pPr>
      <w:r w:rsidRPr="005A1F70">
        <w:rPr>
          <w:rFonts w:ascii="Calibri" w:hAnsi="Calibri" w:cs="Calibri"/>
        </w:rPr>
        <w:t>področje dela (obseg), ki ga bo prevzel in izvedel vsak partner v skupini in delež vsakega partnerja v skupini v % in vrednost del, ki jih prevzema posamezni partner v skupini,</w:t>
      </w:r>
    </w:p>
    <w:p w14:paraId="53F59685" w14:textId="77777777" w:rsidR="005311EC" w:rsidRPr="005A1F70" w:rsidRDefault="005311EC" w:rsidP="005311EC">
      <w:pPr>
        <w:pStyle w:val="Glava"/>
        <w:numPr>
          <w:ilvl w:val="0"/>
          <w:numId w:val="9"/>
        </w:numPr>
        <w:jc w:val="both"/>
        <w:rPr>
          <w:rFonts w:ascii="Calibri" w:hAnsi="Calibri" w:cs="Calibri"/>
        </w:rPr>
      </w:pPr>
      <w:r w:rsidRPr="005A1F70">
        <w:rPr>
          <w:rFonts w:ascii="Calibri" w:hAnsi="Calibri" w:cs="Calibri"/>
        </w:rPr>
        <w:t>način plačila preko vodilnega partnerja v skupini ali vsakemu od partnerjev v skupini.</w:t>
      </w:r>
    </w:p>
    <w:p w14:paraId="0F9C4197" w14:textId="77777777" w:rsidR="005311EC" w:rsidRPr="005A1F70" w:rsidRDefault="005311EC" w:rsidP="005311EC">
      <w:pPr>
        <w:pStyle w:val="Naslov"/>
        <w:tabs>
          <w:tab w:val="left" w:pos="3315"/>
          <w:tab w:val="center" w:pos="4677"/>
        </w:tabs>
        <w:spacing w:after="0"/>
        <w:rPr>
          <w:rFonts w:ascii="Calibri" w:hAnsi="Calibri" w:cs="Calibri"/>
          <w:sz w:val="22"/>
          <w:szCs w:val="22"/>
        </w:rPr>
      </w:pPr>
    </w:p>
    <w:p w14:paraId="788CE617" w14:textId="77777777" w:rsidR="005311EC" w:rsidRPr="005A1F70" w:rsidRDefault="005311EC" w:rsidP="005311EC">
      <w:pPr>
        <w:tabs>
          <w:tab w:val="left" w:pos="939"/>
        </w:tabs>
        <w:rPr>
          <w:rFonts w:ascii="Calibri" w:hAnsi="Calibri" w:cs="Calibri"/>
        </w:rPr>
      </w:pPr>
    </w:p>
    <w:p w14:paraId="5063EEF3" w14:textId="77777777" w:rsidR="005311EC" w:rsidRPr="005A1F70" w:rsidRDefault="005311EC" w:rsidP="005311EC">
      <w:pPr>
        <w:rPr>
          <w:rFonts w:ascii="Calibri" w:hAnsi="Calibri" w:cs="Calibri"/>
        </w:rPr>
      </w:pPr>
    </w:p>
    <w:p w14:paraId="24D2BE04" w14:textId="77777777" w:rsidR="005311EC" w:rsidRPr="005A1F70" w:rsidRDefault="005311EC" w:rsidP="005311EC">
      <w:pPr>
        <w:rPr>
          <w:rFonts w:ascii="Calibri" w:hAnsi="Calibri" w:cs="Calibri"/>
        </w:rPr>
      </w:pPr>
    </w:p>
    <w:p w14:paraId="43D05BD8" w14:textId="77777777" w:rsidR="005311EC" w:rsidRPr="005A1F70" w:rsidRDefault="005311EC" w:rsidP="005311EC">
      <w:pPr>
        <w:rPr>
          <w:rFonts w:ascii="Calibri" w:hAnsi="Calibri" w:cs="Calibri"/>
        </w:rPr>
      </w:pPr>
    </w:p>
    <w:p w14:paraId="2B6056BF" w14:textId="77777777" w:rsidR="005311EC" w:rsidRDefault="005311EC" w:rsidP="005311EC">
      <w:pPr>
        <w:rPr>
          <w:rFonts w:cstheme="minorHAnsi"/>
        </w:rPr>
      </w:pPr>
    </w:p>
    <w:p w14:paraId="29EC98BB" w14:textId="77777777" w:rsidR="005311EC" w:rsidRDefault="005311EC" w:rsidP="005311EC">
      <w:pPr>
        <w:rPr>
          <w:rFonts w:cstheme="minorHAnsi"/>
        </w:rPr>
      </w:pPr>
    </w:p>
    <w:p w14:paraId="74AC1260" w14:textId="77777777" w:rsidR="005311EC" w:rsidRDefault="005311EC" w:rsidP="005311EC">
      <w:pPr>
        <w:rPr>
          <w:rFonts w:cstheme="minorHAnsi"/>
        </w:rPr>
      </w:pPr>
    </w:p>
    <w:p w14:paraId="0849E1EB" w14:textId="77777777" w:rsidR="005311EC" w:rsidRDefault="005311EC" w:rsidP="005311EC">
      <w:pPr>
        <w:rPr>
          <w:rFonts w:cstheme="minorHAnsi"/>
        </w:rPr>
      </w:pPr>
    </w:p>
    <w:p w14:paraId="156C9D5C" w14:textId="77777777" w:rsidR="005311EC" w:rsidRPr="00164FFE" w:rsidRDefault="005311EC" w:rsidP="005311EC">
      <w:pPr>
        <w:rPr>
          <w:rFonts w:cstheme="minorHAnsi"/>
        </w:rPr>
      </w:pPr>
    </w:p>
    <w:p w14:paraId="02DD939D" w14:textId="77777777" w:rsidR="005311EC" w:rsidRPr="00164FFE" w:rsidRDefault="005311EC" w:rsidP="005311EC">
      <w:pPr>
        <w:rPr>
          <w:rFonts w:cstheme="minorHAnsi"/>
        </w:rPr>
      </w:pPr>
    </w:p>
    <w:p w14:paraId="0974A290" w14:textId="77777777" w:rsidR="005311EC" w:rsidRDefault="005311EC" w:rsidP="005311EC">
      <w:pPr>
        <w:tabs>
          <w:tab w:val="left" w:pos="720"/>
          <w:tab w:val="center" w:pos="4536"/>
          <w:tab w:val="right" w:pos="9072"/>
        </w:tabs>
        <w:spacing w:after="0" w:line="240" w:lineRule="auto"/>
        <w:jc w:val="both"/>
        <w:rPr>
          <w:rFonts w:ascii="Calibri" w:hAnsi="Calibri" w:cs="Tahoma"/>
          <w:sz w:val="20"/>
          <w:szCs w:val="20"/>
          <w:lang w:eastAsia="x-none"/>
        </w:rPr>
      </w:pPr>
    </w:p>
    <w:p w14:paraId="06C3C843" w14:textId="77777777" w:rsidR="005311EC" w:rsidRDefault="005311EC" w:rsidP="005311EC">
      <w:pPr>
        <w:tabs>
          <w:tab w:val="left" w:pos="720"/>
          <w:tab w:val="center" w:pos="4536"/>
          <w:tab w:val="right" w:pos="9072"/>
        </w:tabs>
        <w:spacing w:after="0" w:line="240" w:lineRule="auto"/>
        <w:jc w:val="both"/>
        <w:rPr>
          <w:rFonts w:ascii="Calibri" w:hAnsi="Calibri" w:cs="Tahoma"/>
          <w:sz w:val="20"/>
          <w:szCs w:val="20"/>
          <w:lang w:eastAsia="x-none"/>
        </w:rPr>
      </w:pPr>
    </w:p>
    <w:p w14:paraId="666C629F" w14:textId="77777777" w:rsidR="005311EC" w:rsidRDefault="005311EC" w:rsidP="005311EC">
      <w:pPr>
        <w:tabs>
          <w:tab w:val="left" w:pos="720"/>
          <w:tab w:val="center" w:pos="4536"/>
          <w:tab w:val="right" w:pos="9072"/>
        </w:tabs>
        <w:spacing w:after="0" w:line="240" w:lineRule="auto"/>
        <w:jc w:val="both"/>
        <w:rPr>
          <w:rFonts w:ascii="Calibri" w:hAnsi="Calibri" w:cs="Tahoma"/>
          <w:sz w:val="20"/>
          <w:szCs w:val="20"/>
          <w:lang w:eastAsia="x-none"/>
        </w:rPr>
      </w:pPr>
    </w:p>
    <w:p w14:paraId="5A8D2E74" w14:textId="77777777" w:rsidR="005311EC" w:rsidRDefault="005311EC" w:rsidP="005311EC">
      <w:pPr>
        <w:tabs>
          <w:tab w:val="left" w:pos="720"/>
          <w:tab w:val="center" w:pos="4536"/>
          <w:tab w:val="right" w:pos="9072"/>
        </w:tabs>
        <w:spacing w:after="0" w:line="240" w:lineRule="auto"/>
        <w:jc w:val="both"/>
        <w:rPr>
          <w:rFonts w:ascii="Calibri" w:hAnsi="Calibri" w:cs="Tahoma"/>
          <w:sz w:val="20"/>
          <w:szCs w:val="20"/>
          <w:lang w:eastAsia="x-none"/>
        </w:rPr>
      </w:pPr>
    </w:p>
    <w:p w14:paraId="753BF530" w14:textId="77777777" w:rsidR="005311EC" w:rsidRPr="0033602D" w:rsidRDefault="005311EC" w:rsidP="005311EC">
      <w:pPr>
        <w:tabs>
          <w:tab w:val="left" w:pos="720"/>
          <w:tab w:val="center" w:pos="4536"/>
          <w:tab w:val="right" w:pos="9072"/>
        </w:tabs>
        <w:spacing w:after="0" w:line="240" w:lineRule="auto"/>
        <w:jc w:val="both"/>
        <w:rPr>
          <w:rFonts w:ascii="Calibri" w:hAnsi="Calibri" w:cs="Tahoma"/>
          <w:sz w:val="20"/>
          <w:szCs w:val="20"/>
          <w:lang w:eastAsia="x-none"/>
        </w:rPr>
      </w:pPr>
    </w:p>
    <w:p w14:paraId="183A3A49" w14:textId="77777777" w:rsidR="005311EC" w:rsidRPr="0033602D" w:rsidRDefault="005311EC" w:rsidP="005311EC">
      <w:pPr>
        <w:tabs>
          <w:tab w:val="left" w:pos="720"/>
          <w:tab w:val="center" w:pos="4536"/>
          <w:tab w:val="right" w:pos="9072"/>
        </w:tabs>
        <w:spacing w:after="0" w:line="240" w:lineRule="auto"/>
        <w:jc w:val="both"/>
        <w:rPr>
          <w:rFonts w:ascii="Calibri" w:hAnsi="Calibri" w:cs="Tahoma"/>
          <w:sz w:val="20"/>
          <w:szCs w:val="20"/>
          <w:lang w:eastAsia="x-none"/>
        </w:rPr>
      </w:pPr>
    </w:p>
    <w:p w14:paraId="0CDAC223" w14:textId="77777777" w:rsidR="005311EC" w:rsidRPr="0033602D" w:rsidRDefault="005311EC" w:rsidP="005311EC">
      <w:pPr>
        <w:widowControl w:val="0"/>
        <w:suppressAutoHyphens/>
        <w:spacing w:after="0" w:line="240" w:lineRule="auto"/>
        <w:jc w:val="both"/>
        <w:rPr>
          <w:rFonts w:ascii="Calibri" w:eastAsia="SimSun" w:hAnsi="Calibri" w:cs="Calibri"/>
          <w:b/>
          <w:kern w:val="0"/>
          <w:lang w:eastAsia="ar-SA"/>
          <w14:ligatures w14:val="none"/>
        </w:rPr>
      </w:pPr>
      <w:r w:rsidRPr="0033602D">
        <w:rPr>
          <w:rFonts w:ascii="Calibri" w:eastAsia="SimSun" w:hAnsi="Calibri" w:cs="Calibri"/>
          <w:b/>
          <w:kern w:val="0"/>
          <w:lang w:eastAsia="ar-SA"/>
          <w14:ligatures w14:val="none"/>
        </w:rPr>
        <w:t xml:space="preserve">Navodilo: </w:t>
      </w:r>
    </w:p>
    <w:p w14:paraId="3F56745C" w14:textId="77777777" w:rsidR="005311EC" w:rsidRPr="0033602D" w:rsidRDefault="005311EC" w:rsidP="005311EC">
      <w:pPr>
        <w:pStyle w:val="Odstavekseznama"/>
        <w:numPr>
          <w:ilvl w:val="0"/>
          <w:numId w:val="6"/>
        </w:numPr>
        <w:tabs>
          <w:tab w:val="left" w:pos="851"/>
        </w:tabs>
        <w:spacing w:after="0" w:line="240" w:lineRule="auto"/>
        <w:jc w:val="both"/>
        <w:rPr>
          <w:rFonts w:ascii="Calibri" w:eastAsia="SimSun" w:hAnsi="Calibri" w:cs="Calibri"/>
          <w:iCs/>
          <w:kern w:val="0"/>
          <w:lang w:eastAsia="ar-SA"/>
          <w14:ligatures w14:val="none"/>
        </w:rPr>
      </w:pPr>
      <w:r w:rsidRPr="0033602D">
        <w:rPr>
          <w:rFonts w:ascii="Calibri" w:eastAsia="SimSun" w:hAnsi="Calibri" w:cs="Calibri"/>
          <w:iCs/>
          <w:kern w:val="0"/>
          <w:lang w:eastAsia="ar-SA"/>
          <w14:ligatures w14:val="none"/>
        </w:rPr>
        <w:t>Dogovor o skupni ponudbi se priloži zgolj v primeru nastopa skupine ponudnikov (</w:t>
      </w:r>
      <w:r w:rsidRPr="0033602D">
        <w:rPr>
          <w:rFonts w:ascii="Calibri" w:hAnsi="Calibri"/>
          <w:i/>
          <w:iCs/>
          <w:lang w:eastAsia="x-none"/>
        </w:rPr>
        <w:t>v nasprotnem primeru ga ni potrebno prilagati</w:t>
      </w:r>
      <w:r w:rsidRPr="0033602D">
        <w:rPr>
          <w:rFonts w:ascii="Calibri" w:hAnsi="Calibri"/>
          <w:lang w:eastAsia="x-none"/>
        </w:rPr>
        <w:t>)</w:t>
      </w:r>
      <w:r w:rsidRPr="0033602D">
        <w:rPr>
          <w:rFonts w:ascii="Calibri" w:eastAsia="SimSun" w:hAnsi="Calibri" w:cs="Calibri"/>
          <w:iCs/>
          <w:kern w:val="0"/>
          <w:lang w:eastAsia="ar-SA"/>
          <w14:ligatures w14:val="none"/>
        </w:rPr>
        <w:t>.</w:t>
      </w:r>
    </w:p>
    <w:p w14:paraId="72BAB760" w14:textId="54E598BB" w:rsidR="005311EC" w:rsidRPr="0033602D" w:rsidRDefault="005311EC" w:rsidP="005311EC">
      <w:pPr>
        <w:pStyle w:val="Odstavekseznama"/>
        <w:numPr>
          <w:ilvl w:val="0"/>
          <w:numId w:val="6"/>
        </w:numPr>
        <w:tabs>
          <w:tab w:val="left" w:pos="720"/>
          <w:tab w:val="center" w:pos="4536"/>
          <w:tab w:val="right" w:pos="9072"/>
        </w:tabs>
        <w:spacing w:after="0" w:line="240" w:lineRule="auto"/>
        <w:jc w:val="both"/>
      </w:pPr>
      <w:r w:rsidRPr="00E948DC">
        <w:rPr>
          <w:rFonts w:ascii="Calibri" w:eastAsia="SimSun" w:hAnsi="Calibri" w:cs="Calibri"/>
          <w:iCs/>
          <w:kern w:val="0"/>
          <w:lang w:eastAsia="ar-SA"/>
          <w14:ligatures w14:val="none"/>
        </w:rPr>
        <w:t>V</w:t>
      </w:r>
      <w:r w:rsidR="00E948DC" w:rsidRPr="00E948DC">
        <w:rPr>
          <w:rFonts w:ascii="Calibri" w:eastAsia="SimSun" w:hAnsi="Calibri" w:cs="Calibri"/>
          <w:iCs/>
          <w:kern w:val="0"/>
          <w:lang w:eastAsia="ar-SA"/>
          <w14:ligatures w14:val="none"/>
        </w:rPr>
        <w:t xml:space="preserve"> </w:t>
      </w:r>
      <w:r w:rsidR="00E948DC" w:rsidRPr="00E948DC">
        <w:rPr>
          <w:rFonts w:ascii="Calibri" w:eastAsia="SimSun" w:hAnsi="Calibri" w:cs="Calibri"/>
          <w:iCs/>
          <w:kern w:val="0"/>
          <w:lang w:eastAsia="sl-SI"/>
          <w14:ligatures w14:val="none"/>
        </w:rPr>
        <w:t>datoteki .</w:t>
      </w:r>
      <w:proofErr w:type="spellStart"/>
      <w:r w:rsidR="00E948DC" w:rsidRPr="00E948DC">
        <w:rPr>
          <w:rFonts w:ascii="Calibri" w:eastAsia="SimSun" w:hAnsi="Calibri" w:cs="Calibri"/>
          <w:iCs/>
          <w:kern w:val="0"/>
          <w:lang w:eastAsia="sl-SI"/>
          <w14:ligatures w14:val="none"/>
        </w:rPr>
        <w:t>pdf</w:t>
      </w:r>
      <w:proofErr w:type="spellEnd"/>
      <w:r w:rsidR="00E948DC" w:rsidRPr="00156032">
        <w:rPr>
          <w:rFonts w:ascii="Calibri" w:eastAsia="SimSun" w:hAnsi="Calibri" w:cs="Calibri"/>
          <w:kern w:val="0"/>
          <w:lang w:eastAsia="sl-SI"/>
          <w14:ligatures w14:val="none"/>
        </w:rPr>
        <w:t xml:space="preserve"> </w:t>
      </w:r>
      <w:r w:rsidR="00E948DC">
        <w:rPr>
          <w:rFonts w:ascii="Calibri" w:eastAsia="SimSun" w:hAnsi="Calibri" w:cs="Calibri"/>
          <w:kern w:val="0"/>
          <w:lang w:eastAsia="sl-SI"/>
          <w14:ligatures w14:val="none"/>
        </w:rPr>
        <w:t>v</w:t>
      </w:r>
      <w:r w:rsidRPr="0033602D">
        <w:rPr>
          <w:rFonts w:ascii="Calibri" w:eastAsia="SimSun" w:hAnsi="Calibri" w:cs="Calibri"/>
          <w:i/>
          <w:kern w:val="0"/>
          <w:lang w:eastAsia="ar-SA"/>
          <w14:ligatures w14:val="none"/>
        </w:rPr>
        <w:t>ložite v 3. del ponudbe »NAKNADNI PREIZKUS« (</w:t>
      </w:r>
      <w:r w:rsidR="00DA51E4" w:rsidRPr="006064AC">
        <w:rPr>
          <w:rFonts w:ascii="Calibri" w:hAnsi="Calibri" w:cs="Calibri"/>
          <w:i/>
          <w:iCs/>
        </w:rPr>
        <w:t>predložitev v sistem e-JN</w:t>
      </w:r>
      <w:r w:rsidR="00DA51E4" w:rsidRPr="006064AC">
        <w:rPr>
          <w:rFonts w:ascii="Calibri" w:hAnsi="Calibri" w:cs="Calibri"/>
          <w:i/>
          <w:iCs/>
          <w:lang w:eastAsia="x-none"/>
        </w:rPr>
        <w:t xml:space="preserve"> v razdelek »Ostale priloge«</w:t>
      </w:r>
      <w:r w:rsidRPr="0033602D">
        <w:rPr>
          <w:rFonts w:ascii="Calibri" w:eastAsia="SimSun" w:hAnsi="Calibri" w:cs="Calibri"/>
          <w:i/>
          <w:kern w:val="0"/>
          <w:lang w:eastAsia="ar-SA"/>
          <w14:ligatures w14:val="none"/>
        </w:rPr>
        <w:t>).</w:t>
      </w:r>
    </w:p>
    <w:p w14:paraId="0019C26F" w14:textId="77777777" w:rsidR="005311EC" w:rsidRDefault="005311EC" w:rsidP="005311EC">
      <w:pPr>
        <w:tabs>
          <w:tab w:val="left" w:pos="720"/>
          <w:tab w:val="center" w:pos="4536"/>
          <w:tab w:val="right" w:pos="9072"/>
        </w:tabs>
        <w:spacing w:after="0" w:line="240" w:lineRule="auto"/>
        <w:jc w:val="both"/>
      </w:pPr>
    </w:p>
    <w:p w14:paraId="7744C6CE" w14:textId="77777777" w:rsidR="005311EC" w:rsidRDefault="005311EC" w:rsidP="005311EC">
      <w:pPr>
        <w:tabs>
          <w:tab w:val="left" w:pos="720"/>
          <w:tab w:val="center" w:pos="4536"/>
          <w:tab w:val="right" w:pos="9072"/>
        </w:tabs>
        <w:spacing w:after="0" w:line="240" w:lineRule="auto"/>
        <w:jc w:val="both"/>
      </w:pPr>
    </w:p>
    <w:p w14:paraId="248BCCAB" w14:textId="77777777" w:rsidR="005311EC" w:rsidRDefault="005311EC" w:rsidP="005311EC">
      <w:pPr>
        <w:tabs>
          <w:tab w:val="left" w:pos="720"/>
          <w:tab w:val="center" w:pos="4536"/>
          <w:tab w:val="right" w:pos="9072"/>
        </w:tabs>
        <w:spacing w:after="0" w:line="240" w:lineRule="auto"/>
        <w:jc w:val="both"/>
      </w:pPr>
    </w:p>
    <w:p w14:paraId="223778BD" w14:textId="77777777" w:rsidR="005311EC" w:rsidRDefault="005311EC" w:rsidP="005311EC">
      <w:pPr>
        <w:tabs>
          <w:tab w:val="left" w:pos="720"/>
          <w:tab w:val="center" w:pos="4536"/>
          <w:tab w:val="right" w:pos="9072"/>
        </w:tabs>
        <w:spacing w:after="0" w:line="240" w:lineRule="auto"/>
        <w:jc w:val="both"/>
      </w:pPr>
    </w:p>
    <w:p w14:paraId="451FC27A" w14:textId="77777777" w:rsidR="005311EC" w:rsidRDefault="005311EC" w:rsidP="005311EC">
      <w:pPr>
        <w:tabs>
          <w:tab w:val="left" w:pos="720"/>
          <w:tab w:val="center" w:pos="4536"/>
          <w:tab w:val="right" w:pos="9072"/>
        </w:tabs>
        <w:spacing w:after="0" w:line="240" w:lineRule="auto"/>
        <w:jc w:val="both"/>
      </w:pPr>
    </w:p>
    <w:p w14:paraId="6E7497A9" w14:textId="77777777" w:rsidR="005311EC" w:rsidRDefault="005311EC" w:rsidP="005311EC">
      <w:pPr>
        <w:tabs>
          <w:tab w:val="left" w:pos="720"/>
          <w:tab w:val="center" w:pos="4536"/>
          <w:tab w:val="right" w:pos="9072"/>
        </w:tabs>
        <w:spacing w:after="0" w:line="240" w:lineRule="auto"/>
        <w:jc w:val="both"/>
      </w:pPr>
    </w:p>
    <w:p w14:paraId="2B824D6A" w14:textId="77777777" w:rsidR="005311EC" w:rsidRDefault="005311EC" w:rsidP="004750FA">
      <w:pPr>
        <w:spacing w:after="0" w:line="240" w:lineRule="auto"/>
        <w:ind w:left="360"/>
        <w:jc w:val="center"/>
        <w:rPr>
          <w:rFonts w:cstheme="minorHAnsi"/>
          <w:b/>
          <w:bCs/>
        </w:rPr>
      </w:pPr>
    </w:p>
    <w:p w14:paraId="14FEF1F2" w14:textId="01A82AE5" w:rsidR="004750FA" w:rsidRPr="00890258" w:rsidRDefault="004750FA" w:rsidP="004750FA">
      <w:pPr>
        <w:spacing w:after="0" w:line="240" w:lineRule="auto"/>
        <w:ind w:left="360"/>
        <w:jc w:val="center"/>
        <w:rPr>
          <w:rFonts w:ascii="Calibri" w:hAnsi="Calibri" w:cs="Calibri"/>
          <w:b/>
          <w:bCs/>
        </w:rPr>
      </w:pPr>
      <w:r w:rsidRPr="00890258">
        <w:rPr>
          <w:rFonts w:ascii="Calibri" w:hAnsi="Calibri" w:cs="Calibri"/>
          <w:b/>
          <w:bCs/>
        </w:rPr>
        <w:lastRenderedPageBreak/>
        <w:t>Zavarovanje za dobro izvedbo pogodbenih obveznosti po EPGP-758</w:t>
      </w:r>
      <w:bookmarkEnd w:id="3"/>
      <w:bookmarkEnd w:id="4"/>
      <w:r w:rsidRPr="00890258">
        <w:rPr>
          <w:rFonts w:ascii="Calibri" w:hAnsi="Calibri" w:cs="Calibri"/>
          <w:b/>
          <w:bCs/>
        </w:rPr>
        <w:t xml:space="preserve"> </w:t>
      </w:r>
      <w:r w:rsidRPr="00890258">
        <w:rPr>
          <w:rFonts w:ascii="Calibri" w:hAnsi="Calibri" w:cs="Calibri"/>
        </w:rPr>
        <w:t>(VZOREC)</w:t>
      </w:r>
    </w:p>
    <w:p w14:paraId="1394A0A4"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i/>
          <w:sz w:val="20"/>
          <w:szCs w:val="20"/>
        </w:rPr>
      </w:pPr>
    </w:p>
    <w:p w14:paraId="47E3713E"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i/>
          <w:sz w:val="21"/>
          <w:szCs w:val="21"/>
        </w:rPr>
      </w:pPr>
      <w:r w:rsidRPr="00890258">
        <w:rPr>
          <w:rFonts w:ascii="Calibri" w:hAnsi="Calibri" w:cs="Calibri"/>
          <w:i/>
          <w:sz w:val="21"/>
          <w:szCs w:val="21"/>
        </w:rPr>
        <w:t>Glava s podatki o garantu (zavarovalnici/banki) ali SWIFT ključ</w:t>
      </w:r>
    </w:p>
    <w:p w14:paraId="7B7C442B"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69500DFE"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sz w:val="21"/>
          <w:szCs w:val="21"/>
        </w:rPr>
        <w:t xml:space="preserve">Za:    </w:t>
      </w:r>
      <w:r w:rsidRPr="00890258">
        <w:rPr>
          <w:rFonts w:ascii="Calibri" w:hAnsi="Calibri" w:cs="Calibri"/>
          <w:i/>
          <w:sz w:val="21"/>
          <w:szCs w:val="21"/>
        </w:rPr>
        <w:fldChar w:fldCharType="begin">
          <w:ffData>
            <w:name w:val="Besedilo2"/>
            <w:enabled/>
            <w:calcOnExit w:val="0"/>
            <w:textInput/>
          </w:ffData>
        </w:fldChar>
      </w:r>
      <w:r w:rsidRPr="00890258">
        <w:rPr>
          <w:rFonts w:ascii="Calibri" w:hAnsi="Calibri" w:cs="Calibri"/>
          <w:i/>
          <w:sz w:val="21"/>
          <w:szCs w:val="21"/>
        </w:rPr>
        <w:instrText xml:space="preserve"> FORMTEXT </w:instrText>
      </w:r>
      <w:r w:rsidRPr="00890258">
        <w:rPr>
          <w:rFonts w:ascii="Calibri" w:hAnsi="Calibri" w:cs="Calibri"/>
          <w:i/>
          <w:sz w:val="21"/>
          <w:szCs w:val="21"/>
        </w:rPr>
      </w:r>
      <w:r w:rsidRPr="00890258">
        <w:rPr>
          <w:rFonts w:ascii="Calibri" w:hAnsi="Calibri" w:cs="Calibri"/>
          <w: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i/>
          <w:sz w:val="21"/>
          <w:szCs w:val="21"/>
        </w:rPr>
        <w:fldChar w:fldCharType="end"/>
      </w:r>
      <w:r w:rsidRPr="00890258">
        <w:rPr>
          <w:rFonts w:ascii="Calibri" w:hAnsi="Calibri" w:cs="Calibri"/>
          <w:i/>
          <w:sz w:val="21"/>
          <w:szCs w:val="21"/>
        </w:rPr>
        <w:t xml:space="preserve"> (vpiše se upravičenca tj. naročnika javnega naročila)</w:t>
      </w:r>
    </w:p>
    <w:p w14:paraId="3F35CA86"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i/>
          <w:sz w:val="21"/>
          <w:szCs w:val="21"/>
        </w:rPr>
      </w:pPr>
      <w:r w:rsidRPr="00890258">
        <w:rPr>
          <w:rFonts w:ascii="Calibri" w:hAnsi="Calibri" w:cs="Calibri"/>
          <w:sz w:val="21"/>
          <w:szCs w:val="21"/>
        </w:rPr>
        <w:t xml:space="preserve">Datum: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datum izdaje)</w:t>
      </w:r>
    </w:p>
    <w:p w14:paraId="0DA75D2F"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68AE9A21"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i/>
          <w:sz w:val="21"/>
          <w:szCs w:val="21"/>
        </w:rPr>
      </w:pPr>
      <w:r w:rsidRPr="00890258">
        <w:rPr>
          <w:rFonts w:ascii="Calibri" w:hAnsi="Calibri" w:cs="Calibri"/>
          <w:b/>
          <w:sz w:val="21"/>
          <w:szCs w:val="21"/>
        </w:rPr>
        <w:t>VRSTA ZAVAROVANJA:</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vrsta zavarovanja: kavcijsko zavarovanje/bančna garancija)</w:t>
      </w:r>
    </w:p>
    <w:p w14:paraId="0D5BDDD3"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1859A878"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 xml:space="preserve">ŠTEVILKA: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številka zavarovanja)</w:t>
      </w:r>
    </w:p>
    <w:p w14:paraId="42A0BBA4"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2B4B5753"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GARANT:</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ime in naslov zavarovalnice/banke v kraju izdaje)</w:t>
      </w:r>
    </w:p>
    <w:p w14:paraId="0461CF57"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375BFB52"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 xml:space="preserve">NAROČNIK ZAVAROVANJA: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ime in naslov naročnika zavarovanja, tj. v postopku javnega naročanja izbranega ponudnika)</w:t>
      </w:r>
    </w:p>
    <w:p w14:paraId="5EC553E6"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533099F6"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UPRAVIČENEC:</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naročnika javnega naročila)</w:t>
      </w:r>
    </w:p>
    <w:p w14:paraId="0A8F526E"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3759F431"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i/>
          <w:sz w:val="21"/>
          <w:szCs w:val="21"/>
        </w:rPr>
      </w:pPr>
      <w:r w:rsidRPr="00890258">
        <w:rPr>
          <w:rFonts w:ascii="Calibri" w:hAnsi="Calibri" w:cs="Calibri"/>
          <w:b/>
          <w:sz w:val="21"/>
          <w:szCs w:val="21"/>
        </w:rPr>
        <w:t xml:space="preserve">OSNOVNI POSEL: </w:t>
      </w:r>
      <w:r w:rsidRPr="00890258">
        <w:rPr>
          <w:rFonts w:ascii="Calibri" w:hAnsi="Calibri" w:cs="Calibri"/>
          <w:sz w:val="21"/>
          <w:szCs w:val="21"/>
        </w:rPr>
        <w:t xml:space="preserve">obveznost naročnika zavarovanja iz pogodbe št.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z dne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številko in datum pogodbe o izvedbi javnega naročila, sklenjene na podlagi postopka z oznako XXXXXX)</w:t>
      </w:r>
      <w:r w:rsidRPr="00890258">
        <w:rPr>
          <w:rFonts w:ascii="Calibri" w:hAnsi="Calibri" w:cs="Calibri"/>
          <w:sz w:val="21"/>
          <w:szCs w:val="21"/>
        </w:rPr>
        <w:t xml:space="preserve"> za</w:t>
      </w:r>
      <w:r w:rsidRPr="00890258">
        <w:rPr>
          <w:rFonts w:ascii="Calibri" w:hAnsi="Calibri" w:cs="Calibri"/>
          <w: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predmet javnega naročila)</w:t>
      </w:r>
    </w:p>
    <w:p w14:paraId="10F9D86A"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5BF02177"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 xml:space="preserve">ZNESEK IN VALUTA: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najvišji znesek s številko in besedo ter valuta)</w:t>
      </w:r>
    </w:p>
    <w:p w14:paraId="2640AC99"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1A2A1F4F"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i/>
          <w:sz w:val="21"/>
          <w:szCs w:val="21"/>
        </w:rPr>
      </w:pPr>
      <w:r w:rsidRPr="00890258">
        <w:rPr>
          <w:rFonts w:ascii="Calibri" w:hAnsi="Calibri" w:cs="Calibri"/>
          <w:b/>
          <w:sz w:val="21"/>
          <w:szCs w:val="21"/>
        </w:rPr>
        <w:t>LISTINE, KI JIH JE POLEG IZJAVE TREBA PRILOŽITI ZAHTEVI ZA PLAČILO IN SE IZRECNO ZAHTEVAJO V SPODNJEM BESEDILU</w:t>
      </w:r>
      <w:r w:rsidRPr="00890258">
        <w:rPr>
          <w:rFonts w:ascii="Calibri" w:hAnsi="Calibri" w:cs="Calibri"/>
          <w:i/>
          <w:sz w:val="21"/>
          <w:szCs w:val="21"/>
        </w:rPr>
        <w:t xml:space="preserve">:  </w:t>
      </w:r>
      <w:r w:rsidRPr="00890258">
        <w:rPr>
          <w:rFonts w:ascii="Calibri" w:hAnsi="Calibri" w:cs="Calibri"/>
          <w:sz w:val="21"/>
          <w:szCs w:val="21"/>
        </w:rPr>
        <w:t>nobena</w:t>
      </w:r>
    </w:p>
    <w:p w14:paraId="5CFFD63D"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5DCAD95F"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r w:rsidRPr="00890258">
        <w:rPr>
          <w:rFonts w:ascii="Calibri" w:hAnsi="Calibri" w:cs="Calibri"/>
          <w:b/>
          <w:sz w:val="21"/>
          <w:szCs w:val="21"/>
        </w:rPr>
        <w:t xml:space="preserve">JEZIK V ZAHTEVANIH LISTINAH: </w:t>
      </w:r>
      <w:r w:rsidRPr="00890258">
        <w:rPr>
          <w:rFonts w:ascii="Calibri" w:hAnsi="Calibri" w:cs="Calibri"/>
          <w:sz w:val="21"/>
          <w:szCs w:val="21"/>
        </w:rPr>
        <w:t>slovenski</w:t>
      </w:r>
    </w:p>
    <w:p w14:paraId="4A01EAFA"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46A04E04"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OBLIKA PREDLOŽITVE:</w:t>
      </w:r>
      <w:r w:rsidRPr="00890258">
        <w:rPr>
          <w:rFonts w:ascii="Calibri" w:hAnsi="Calibri" w:cs="Calibri"/>
          <w:sz w:val="21"/>
          <w:szCs w:val="21"/>
        </w:rPr>
        <w:t xml:space="preserve"> v papirni obliki s priporočeno pošto ali katerokoli obliko hitre pošte ali v elektronski obliki po SWIFT sistemu na naslov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(navede se SWIFT naslova garanta)</w:t>
      </w:r>
    </w:p>
    <w:p w14:paraId="0EDDB717"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6AC59358"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KRAJ PREDLOŽITVE:</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(garant vpiše naslov podružnice, kjer se opravi predložitev papirnih listin, ali elektronski naslov za predložitev v elektronski obliki, kot na primer garantov SWIFT naslov)</w:t>
      </w:r>
      <w:r w:rsidRPr="00890258">
        <w:rPr>
          <w:rFonts w:ascii="Calibri" w:hAnsi="Calibri" w:cs="Calibri"/>
          <w:sz w:val="21"/>
          <w:szCs w:val="21"/>
        </w:rPr>
        <w:t xml:space="preserve"> </w:t>
      </w:r>
    </w:p>
    <w:p w14:paraId="38B27455"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sz w:val="21"/>
          <w:szCs w:val="21"/>
        </w:rPr>
        <w:t xml:space="preserve">Ne glede na navedeno, se predložitev papirnih listin lahko opravi v katerikoli podružnici garanta na območju Republike Slovenije. </w:t>
      </w:r>
    </w:p>
    <w:p w14:paraId="3125A0F2"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0B9C2302"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 xml:space="preserve">DATUM VELJAVNOSTI: </w:t>
      </w:r>
      <w:r w:rsidRPr="00890258">
        <w:rPr>
          <w:rFonts w:ascii="Calibri" w:hAnsi="Calibri" w:cs="Calibri"/>
          <w:sz w:val="21"/>
          <w:szCs w:val="21"/>
        </w:rPr>
        <w:fldChar w:fldCharType="begin">
          <w:ffData>
            <w:name w:val="Besedilo2"/>
            <w:enabled/>
            <w:calcOnExit w:val="0"/>
            <w:textInput>
              <w:default w:val="DD. MM. LLLL"/>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DD. MM. LLLL</w:t>
      </w:r>
      <w:r w:rsidRPr="00890258">
        <w:rPr>
          <w:rFonts w:ascii="Calibri" w:hAnsi="Calibri" w:cs="Calibri"/>
          <w:sz w:val="21"/>
          <w:szCs w:val="21"/>
        </w:rPr>
        <w:fldChar w:fldCharType="end"/>
      </w:r>
      <w:r w:rsidRPr="00890258">
        <w:rPr>
          <w:rFonts w:ascii="Calibri" w:hAnsi="Calibri" w:cs="Calibri"/>
          <w:i/>
          <w:sz w:val="21"/>
          <w:szCs w:val="21"/>
        </w:rPr>
        <w:t xml:space="preserve"> (vpiše se datum zapadlosti zavarovanja)</w:t>
      </w:r>
    </w:p>
    <w:p w14:paraId="7FF7B4F3"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5CE5DB71"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sz w:val="21"/>
          <w:szCs w:val="21"/>
        </w:rPr>
      </w:pPr>
      <w:r w:rsidRPr="00890258">
        <w:rPr>
          <w:rFonts w:ascii="Calibri" w:hAnsi="Calibri" w:cs="Calibri"/>
          <w:b/>
          <w:sz w:val="21"/>
          <w:szCs w:val="21"/>
        </w:rPr>
        <w:t>STRANKA, KI JE DOLŽNA PLAČATI STROŠKE:</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ime naročnika zavarovanja, tj. v postopku javnega naročanja izbranega ponudnika)</w:t>
      </w:r>
    </w:p>
    <w:p w14:paraId="79205FFB"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6A0F0988" w14:textId="77777777" w:rsidR="004750FA" w:rsidRPr="00890258" w:rsidRDefault="004750FA" w:rsidP="004750FA">
      <w:pPr>
        <w:spacing w:after="0" w:line="240" w:lineRule="auto"/>
        <w:ind w:left="360"/>
        <w:jc w:val="both"/>
        <w:rPr>
          <w:rFonts w:ascii="Calibri" w:hAnsi="Calibri" w:cs="Calibri"/>
          <w:sz w:val="21"/>
          <w:szCs w:val="21"/>
        </w:rPr>
      </w:pPr>
      <w:r w:rsidRPr="00890258">
        <w:rPr>
          <w:rFonts w:ascii="Calibri" w:hAnsi="Calibri" w:cs="Calibri"/>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ED8F3B" w14:textId="77777777" w:rsidR="004750FA" w:rsidRPr="00890258" w:rsidRDefault="004750FA" w:rsidP="004750FA">
      <w:pPr>
        <w:spacing w:after="0" w:line="240" w:lineRule="auto"/>
        <w:ind w:left="360"/>
        <w:jc w:val="both"/>
        <w:rPr>
          <w:rFonts w:ascii="Calibri" w:hAnsi="Calibri" w:cs="Calibri"/>
          <w:sz w:val="21"/>
          <w:szCs w:val="21"/>
        </w:rPr>
      </w:pPr>
    </w:p>
    <w:p w14:paraId="7D9CA8B1" w14:textId="77777777" w:rsidR="004750FA" w:rsidRPr="00890258" w:rsidRDefault="004750FA" w:rsidP="004750FA">
      <w:pPr>
        <w:spacing w:after="0" w:line="240" w:lineRule="auto"/>
        <w:ind w:left="360"/>
        <w:jc w:val="both"/>
        <w:rPr>
          <w:rFonts w:ascii="Calibri" w:hAnsi="Calibri" w:cs="Calibri"/>
          <w:sz w:val="21"/>
          <w:szCs w:val="21"/>
        </w:rPr>
      </w:pPr>
      <w:r w:rsidRPr="00890258">
        <w:rPr>
          <w:rFonts w:ascii="Calibri" w:hAnsi="Calibri" w:cs="Calibri"/>
          <w:sz w:val="21"/>
          <w:szCs w:val="21"/>
        </w:rPr>
        <w:t>Katerokoli zahtevo za plačilo po tem zavarovanju moramo prejeti na datum veljavnosti zavarovanja ali pred njim v zgoraj navedenem kraju predložitve.</w:t>
      </w:r>
    </w:p>
    <w:p w14:paraId="7E007B78" w14:textId="77777777" w:rsidR="004750FA" w:rsidRPr="00890258" w:rsidRDefault="004750FA" w:rsidP="004750FA">
      <w:pPr>
        <w:spacing w:after="0" w:line="240" w:lineRule="auto"/>
        <w:ind w:left="360"/>
        <w:jc w:val="both"/>
        <w:rPr>
          <w:rFonts w:ascii="Calibri" w:hAnsi="Calibri" w:cs="Calibri"/>
          <w:sz w:val="21"/>
          <w:szCs w:val="21"/>
        </w:rPr>
      </w:pPr>
    </w:p>
    <w:p w14:paraId="738D9D75" w14:textId="77777777" w:rsidR="004750FA" w:rsidRPr="00890258" w:rsidRDefault="004750FA" w:rsidP="004750FA">
      <w:pPr>
        <w:spacing w:after="0" w:line="240" w:lineRule="auto"/>
        <w:ind w:left="360"/>
        <w:jc w:val="both"/>
        <w:rPr>
          <w:rFonts w:ascii="Calibri" w:hAnsi="Calibri" w:cs="Calibri"/>
          <w:sz w:val="21"/>
          <w:szCs w:val="21"/>
        </w:rPr>
      </w:pPr>
      <w:r w:rsidRPr="00890258">
        <w:rPr>
          <w:rFonts w:ascii="Calibri" w:hAnsi="Calibri" w:cs="Calibri"/>
          <w:sz w:val="21"/>
          <w:szCs w:val="21"/>
        </w:rPr>
        <w:t>Morebitne spore v zvezi s tem zavarovanjem rešuje stvarno pristojno sodišče v Mariboru po slovenskem pravu.</w:t>
      </w:r>
    </w:p>
    <w:p w14:paraId="1ADE7CE1" w14:textId="77777777" w:rsidR="004750FA" w:rsidRPr="00890258" w:rsidRDefault="004750FA" w:rsidP="004750FA">
      <w:pPr>
        <w:spacing w:after="0" w:line="240" w:lineRule="auto"/>
        <w:ind w:left="360"/>
        <w:jc w:val="both"/>
        <w:rPr>
          <w:rFonts w:ascii="Calibri" w:hAnsi="Calibri" w:cs="Calibri"/>
          <w:sz w:val="21"/>
          <w:szCs w:val="21"/>
        </w:rPr>
      </w:pPr>
      <w:r w:rsidRPr="00890258">
        <w:rPr>
          <w:rFonts w:ascii="Calibri" w:hAnsi="Calibri" w:cs="Calibri"/>
          <w:sz w:val="21"/>
          <w:szCs w:val="21"/>
        </w:rPr>
        <w:t>Za to zavarovanje veljajo Enotna pravila za garancije na poziv (EPGP) revizija iz leta 2010, izdana pri MTZ pod št. 758.</w:t>
      </w:r>
    </w:p>
    <w:p w14:paraId="64698274" w14:textId="77777777" w:rsidR="004750FA" w:rsidRPr="00890258"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Calibri" w:hAnsi="Calibri" w:cs="Calibri"/>
          <w:b/>
          <w:sz w:val="21"/>
          <w:szCs w:val="21"/>
        </w:rPr>
      </w:pPr>
    </w:p>
    <w:p w14:paraId="3EBE7741" w14:textId="7AEFD969" w:rsidR="004750FA" w:rsidRDefault="004750FA" w:rsidP="004750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center"/>
        <w:rPr>
          <w:rFonts w:ascii="Calibri" w:hAnsi="Calibri" w:cs="Calibri"/>
          <w:sz w:val="21"/>
          <w:szCs w:val="21"/>
        </w:rPr>
      </w:pP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t xml:space="preserve">   </w:t>
      </w:r>
      <w:r w:rsidR="00890258">
        <w:rPr>
          <w:rFonts w:ascii="Calibri" w:hAnsi="Calibri" w:cs="Calibri"/>
          <w:sz w:val="21"/>
          <w:szCs w:val="21"/>
        </w:rPr>
        <w:t xml:space="preserve">      </w:t>
      </w:r>
      <w:r w:rsidRPr="00890258">
        <w:rPr>
          <w:rFonts w:ascii="Calibri" w:hAnsi="Calibri" w:cs="Calibri"/>
          <w:sz w:val="21"/>
          <w:szCs w:val="21"/>
        </w:rPr>
        <w:t>Garant</w:t>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t xml:space="preserve">      (žig in podpis)</w:t>
      </w:r>
    </w:p>
    <w:p w14:paraId="3CD28C0C" w14:textId="2C6294E1" w:rsidR="00781F17" w:rsidRPr="00890258" w:rsidRDefault="00781F17" w:rsidP="00781F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rPr>
          <w:rFonts w:ascii="Calibri" w:hAnsi="Calibri" w:cs="Calibri"/>
          <w:sz w:val="21"/>
          <w:szCs w:val="21"/>
        </w:rPr>
      </w:pPr>
      <w:r w:rsidRPr="00781F17">
        <w:rPr>
          <w:rFonts w:ascii="Calibri" w:hAnsi="Calibri" w:cs="Calibri"/>
          <w:b/>
          <w:bCs/>
          <w:sz w:val="21"/>
          <w:szCs w:val="21"/>
        </w:rPr>
        <w:t>Navodilo</w:t>
      </w:r>
      <w:r>
        <w:rPr>
          <w:rFonts w:ascii="Calibri" w:hAnsi="Calibri" w:cs="Calibri"/>
          <w:sz w:val="21"/>
          <w:szCs w:val="21"/>
        </w:rPr>
        <w:t>: vzorec parafirajte in v datoteki .</w:t>
      </w:r>
      <w:proofErr w:type="spellStart"/>
      <w:r>
        <w:rPr>
          <w:rFonts w:ascii="Calibri" w:hAnsi="Calibri" w:cs="Calibri"/>
          <w:sz w:val="21"/>
          <w:szCs w:val="21"/>
        </w:rPr>
        <w:t>pdf</w:t>
      </w:r>
      <w:proofErr w:type="spellEnd"/>
      <w:r>
        <w:rPr>
          <w:rFonts w:ascii="Calibri" w:hAnsi="Calibri" w:cs="Calibri"/>
          <w:sz w:val="21"/>
          <w:szCs w:val="21"/>
        </w:rPr>
        <w:t xml:space="preserve"> vložite v sistem e-JN v razdelek »Ostale priloge«.</w:t>
      </w:r>
    </w:p>
    <w:p w14:paraId="23D58022" w14:textId="29B09D18" w:rsidR="007A7E69" w:rsidRPr="00890258" w:rsidRDefault="007A7E69" w:rsidP="007A7E69">
      <w:pPr>
        <w:spacing w:after="0" w:line="240" w:lineRule="auto"/>
        <w:jc w:val="center"/>
        <w:rPr>
          <w:rFonts w:ascii="Calibri" w:hAnsi="Calibri" w:cs="Calibri"/>
          <w:b/>
          <w:bCs/>
        </w:rPr>
      </w:pPr>
      <w:r w:rsidRPr="00890258">
        <w:rPr>
          <w:rFonts w:ascii="Calibri" w:hAnsi="Calibri" w:cs="Calibri"/>
          <w:b/>
          <w:bCs/>
        </w:rPr>
        <w:lastRenderedPageBreak/>
        <w:t xml:space="preserve">Zavarovanje za odpravo napak v garancijski dobi po EPGP-758 </w:t>
      </w:r>
      <w:r w:rsidRPr="00890258">
        <w:rPr>
          <w:rFonts w:ascii="Calibri" w:hAnsi="Calibri" w:cs="Calibri"/>
        </w:rPr>
        <w:t>(VZOREC)</w:t>
      </w:r>
    </w:p>
    <w:p w14:paraId="50A15232"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i/>
          <w:sz w:val="20"/>
          <w:szCs w:val="20"/>
        </w:rPr>
      </w:pPr>
    </w:p>
    <w:p w14:paraId="57DB2AB2"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i/>
          <w:sz w:val="21"/>
          <w:szCs w:val="21"/>
        </w:rPr>
      </w:pPr>
      <w:r w:rsidRPr="00890258">
        <w:rPr>
          <w:rFonts w:ascii="Calibri" w:hAnsi="Calibri" w:cs="Calibri"/>
          <w:i/>
          <w:sz w:val="21"/>
          <w:szCs w:val="21"/>
        </w:rPr>
        <w:t>Glava s podatki o garantu (zavarovalnici/banki) ali SWIFT ključ</w:t>
      </w:r>
    </w:p>
    <w:p w14:paraId="0E01C309"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74A3F7F9"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sz w:val="21"/>
          <w:szCs w:val="21"/>
        </w:rPr>
        <w:t xml:space="preserve">Za:    </w:t>
      </w:r>
      <w:r w:rsidRPr="00890258">
        <w:rPr>
          <w:rFonts w:ascii="Calibri" w:hAnsi="Calibri" w:cs="Calibri"/>
          <w:i/>
          <w:sz w:val="21"/>
          <w:szCs w:val="21"/>
        </w:rPr>
        <w:fldChar w:fldCharType="begin">
          <w:ffData>
            <w:name w:val="Besedilo2"/>
            <w:enabled/>
            <w:calcOnExit w:val="0"/>
            <w:textInput/>
          </w:ffData>
        </w:fldChar>
      </w:r>
      <w:r w:rsidRPr="00890258">
        <w:rPr>
          <w:rFonts w:ascii="Calibri" w:hAnsi="Calibri" w:cs="Calibri"/>
          <w:i/>
          <w:sz w:val="21"/>
          <w:szCs w:val="21"/>
        </w:rPr>
        <w:instrText xml:space="preserve"> FORMTEXT </w:instrText>
      </w:r>
      <w:r w:rsidRPr="00890258">
        <w:rPr>
          <w:rFonts w:ascii="Calibri" w:hAnsi="Calibri" w:cs="Calibri"/>
          <w:i/>
          <w:sz w:val="21"/>
          <w:szCs w:val="21"/>
        </w:rPr>
      </w:r>
      <w:r w:rsidRPr="00890258">
        <w:rPr>
          <w:rFonts w:ascii="Calibri" w:hAnsi="Calibri" w:cs="Calibri"/>
          <w:i/>
          <w:sz w:val="21"/>
          <w:szCs w:val="21"/>
        </w:rPr>
        <w:fldChar w:fldCharType="separate"/>
      </w:r>
      <w:r w:rsidRPr="00890258">
        <w:rPr>
          <w:rFonts w:ascii="Calibri" w:hAnsi="Calibri" w:cs="Calibri"/>
          <w:i/>
          <w:noProof/>
          <w:sz w:val="21"/>
          <w:szCs w:val="21"/>
        </w:rPr>
        <w:t> </w:t>
      </w:r>
      <w:r w:rsidRPr="00890258">
        <w:rPr>
          <w:rFonts w:ascii="Calibri" w:hAnsi="Calibri" w:cs="Calibri"/>
          <w:i/>
          <w:noProof/>
          <w:sz w:val="21"/>
          <w:szCs w:val="21"/>
        </w:rPr>
        <w:t> </w:t>
      </w:r>
      <w:r w:rsidRPr="00890258">
        <w:rPr>
          <w:rFonts w:ascii="Calibri" w:hAnsi="Calibri" w:cs="Calibri"/>
          <w:i/>
          <w:noProof/>
          <w:sz w:val="21"/>
          <w:szCs w:val="21"/>
        </w:rPr>
        <w:t> </w:t>
      </w:r>
      <w:r w:rsidRPr="00890258">
        <w:rPr>
          <w:rFonts w:ascii="Calibri" w:hAnsi="Calibri" w:cs="Calibri"/>
          <w:i/>
          <w:noProof/>
          <w:sz w:val="21"/>
          <w:szCs w:val="21"/>
        </w:rPr>
        <w:t> </w:t>
      </w:r>
      <w:r w:rsidRPr="00890258">
        <w:rPr>
          <w:rFonts w:ascii="Calibri" w:hAnsi="Calibri" w:cs="Calibri"/>
          <w:i/>
          <w:noProof/>
          <w:sz w:val="21"/>
          <w:szCs w:val="21"/>
        </w:rPr>
        <w:t> </w:t>
      </w:r>
      <w:r w:rsidRPr="00890258">
        <w:rPr>
          <w:rFonts w:ascii="Calibri" w:hAnsi="Calibri" w:cs="Calibri"/>
          <w:i/>
          <w:sz w:val="21"/>
          <w:szCs w:val="21"/>
        </w:rPr>
        <w:fldChar w:fldCharType="end"/>
      </w:r>
      <w:r w:rsidRPr="00890258">
        <w:rPr>
          <w:rFonts w:ascii="Calibri" w:hAnsi="Calibri" w:cs="Calibri"/>
          <w:i/>
          <w:sz w:val="21"/>
          <w:szCs w:val="21"/>
        </w:rPr>
        <w:t xml:space="preserve"> (vpiše se upravičenca tj. naročnika javnega naročila)</w:t>
      </w:r>
    </w:p>
    <w:p w14:paraId="516D0524"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i/>
          <w:sz w:val="21"/>
          <w:szCs w:val="21"/>
        </w:rPr>
      </w:pPr>
      <w:r w:rsidRPr="00890258">
        <w:rPr>
          <w:rFonts w:ascii="Calibri" w:hAnsi="Calibri" w:cs="Calibri"/>
          <w:sz w:val="21"/>
          <w:szCs w:val="21"/>
        </w:rPr>
        <w:t xml:space="preserve">Datum: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datum izdaje)</w:t>
      </w:r>
    </w:p>
    <w:p w14:paraId="5E6B0F51"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4C377D14"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i/>
          <w:sz w:val="21"/>
          <w:szCs w:val="21"/>
        </w:rPr>
      </w:pPr>
      <w:r w:rsidRPr="00890258">
        <w:rPr>
          <w:rFonts w:ascii="Calibri" w:hAnsi="Calibri" w:cs="Calibri"/>
          <w:b/>
          <w:sz w:val="21"/>
          <w:szCs w:val="21"/>
        </w:rPr>
        <w:t>VRSTA ZAVAROVANJA:</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vrsta zavarovanja: kavcijsko zavarovanje/bančna garancija)</w:t>
      </w:r>
    </w:p>
    <w:p w14:paraId="07C63C44"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5B02A191"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 xml:space="preserve">ŠTEVILKA: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številka zavarovanja)</w:t>
      </w:r>
    </w:p>
    <w:p w14:paraId="0EFD1F9B"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1FB22E50"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GARANT:</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ime in naslov zavarovalnice/banke v kraju izdaje)</w:t>
      </w:r>
    </w:p>
    <w:p w14:paraId="11A784F6"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62A4994C"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 xml:space="preserve">NAROČNIK ZAVAROVANJA: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ime in naslov naročnika zavarovanja, tj. v postopku javnega naročanja izbranega ponudnika)</w:t>
      </w:r>
    </w:p>
    <w:p w14:paraId="5F99E0D5"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2D533E9F"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UPRAVIČENEC:</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naročnika javnega naročila)</w:t>
      </w:r>
    </w:p>
    <w:p w14:paraId="6D961B2C"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329D56C7"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i/>
          <w:sz w:val="21"/>
          <w:szCs w:val="21"/>
        </w:rPr>
      </w:pPr>
      <w:r w:rsidRPr="00890258">
        <w:rPr>
          <w:rFonts w:ascii="Calibri" w:hAnsi="Calibri" w:cs="Calibri"/>
          <w:b/>
          <w:sz w:val="21"/>
          <w:szCs w:val="21"/>
        </w:rPr>
        <w:t xml:space="preserve">OSNOVNI POSEL: </w:t>
      </w:r>
      <w:r w:rsidRPr="00890258">
        <w:rPr>
          <w:rFonts w:ascii="Calibri" w:hAnsi="Calibri" w:cs="Calibri"/>
          <w:sz w:val="21"/>
          <w:szCs w:val="21"/>
        </w:rPr>
        <w:t xml:space="preserve">obveznost naročnika zavarovanja iz pogodbe št.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z dne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številko in datum pogodbe o izvedbi javnega naročila, sklenjene na podlagi postopka z oznako XXXXXX)</w:t>
      </w:r>
      <w:r w:rsidRPr="00890258">
        <w:rPr>
          <w:rFonts w:ascii="Calibri" w:hAnsi="Calibri" w:cs="Calibri"/>
          <w:sz w:val="21"/>
          <w:szCs w:val="21"/>
        </w:rPr>
        <w:t xml:space="preserve"> za</w:t>
      </w:r>
      <w:r w:rsidRPr="00890258">
        <w:rPr>
          <w:rFonts w:ascii="Calibri" w:hAnsi="Calibri" w:cs="Calibri"/>
          <w: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predmet javnega naročila)</w:t>
      </w:r>
    </w:p>
    <w:p w14:paraId="5916EA6E"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5F2C6B81"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 xml:space="preserve">ZNESEK IN VALUTA: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najvišji znesek s številko in besedo ter valuta)</w:t>
      </w:r>
    </w:p>
    <w:p w14:paraId="46252322"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19C19F14"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i/>
          <w:sz w:val="21"/>
          <w:szCs w:val="21"/>
        </w:rPr>
      </w:pPr>
      <w:r w:rsidRPr="00890258">
        <w:rPr>
          <w:rFonts w:ascii="Calibri" w:hAnsi="Calibri" w:cs="Calibri"/>
          <w:b/>
          <w:sz w:val="21"/>
          <w:szCs w:val="21"/>
        </w:rPr>
        <w:t>LISTINE, KI JIH JE POLEG IZJAVE TREBA PRILOŽITI ZAHTEVI ZA PLAČILO IN SE IZRECNO ZAHTEVAJO V SPODNJEM BESEDILU</w:t>
      </w:r>
      <w:r w:rsidRPr="00890258">
        <w:rPr>
          <w:rFonts w:ascii="Calibri" w:hAnsi="Calibri" w:cs="Calibri"/>
          <w:i/>
          <w:sz w:val="21"/>
          <w:szCs w:val="21"/>
        </w:rPr>
        <w:t xml:space="preserve">:  </w:t>
      </w:r>
      <w:r w:rsidRPr="00890258">
        <w:rPr>
          <w:rFonts w:ascii="Calibri" w:hAnsi="Calibri" w:cs="Calibri"/>
          <w:sz w:val="21"/>
          <w:szCs w:val="21"/>
        </w:rPr>
        <w:t>nobena</w:t>
      </w:r>
    </w:p>
    <w:p w14:paraId="34007FEF"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1238BA1C"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r w:rsidRPr="00890258">
        <w:rPr>
          <w:rFonts w:ascii="Calibri" w:hAnsi="Calibri" w:cs="Calibri"/>
          <w:b/>
          <w:sz w:val="21"/>
          <w:szCs w:val="21"/>
        </w:rPr>
        <w:t xml:space="preserve">JEZIK V ZAHTEVANIH LISTINAH: </w:t>
      </w:r>
      <w:r w:rsidRPr="00890258">
        <w:rPr>
          <w:rFonts w:ascii="Calibri" w:hAnsi="Calibri" w:cs="Calibri"/>
          <w:sz w:val="21"/>
          <w:szCs w:val="21"/>
        </w:rPr>
        <w:t>slovenski</w:t>
      </w:r>
    </w:p>
    <w:p w14:paraId="25488630"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6A5093E3"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OBLIKA PREDLOŽITVE:</w:t>
      </w:r>
      <w:r w:rsidRPr="00890258">
        <w:rPr>
          <w:rFonts w:ascii="Calibri" w:hAnsi="Calibri" w:cs="Calibri"/>
          <w:sz w:val="21"/>
          <w:szCs w:val="21"/>
        </w:rPr>
        <w:t xml:space="preserve"> v papirni obliki s priporočeno pošto ali katerokoli obliko hitre pošte ali v elektronski obliki po SWIFT sistemu na naslov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(navede se SWIFT naslova garanta)</w:t>
      </w:r>
    </w:p>
    <w:p w14:paraId="30464B00"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13B8092F"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KRAJ PREDLOŽITVE:</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(garant vpiše naslov podružnice, kjer se opravi predložitev papirnih listin, ali elektronski naslov za predložitev v elektronski obliki, kot na primer garantov SWIFT naslov)</w:t>
      </w:r>
      <w:r w:rsidRPr="00890258">
        <w:rPr>
          <w:rFonts w:ascii="Calibri" w:hAnsi="Calibri" w:cs="Calibri"/>
          <w:sz w:val="21"/>
          <w:szCs w:val="21"/>
        </w:rPr>
        <w:t xml:space="preserve"> </w:t>
      </w:r>
    </w:p>
    <w:p w14:paraId="1644FCCF"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sz w:val="21"/>
          <w:szCs w:val="21"/>
        </w:rPr>
        <w:t xml:space="preserve">Ne glede na navedeno, se predložitev papirnih listin lahko opravi v katerikoli podružnici garanta na območju Republike Slovenije. </w:t>
      </w:r>
    </w:p>
    <w:p w14:paraId="6FA35588"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6815356B"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 xml:space="preserve">DATUM VELJAVNOSTI: </w:t>
      </w:r>
      <w:r w:rsidRPr="00890258">
        <w:rPr>
          <w:rFonts w:ascii="Calibri" w:hAnsi="Calibri" w:cs="Calibri"/>
          <w:sz w:val="21"/>
          <w:szCs w:val="21"/>
        </w:rPr>
        <w:fldChar w:fldCharType="begin">
          <w:ffData>
            <w:name w:val="Besedilo2"/>
            <w:enabled/>
            <w:calcOnExit w:val="0"/>
            <w:textInput>
              <w:default w:val="DD. MM. LLLL"/>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DD. MM. LLLL</w:t>
      </w:r>
      <w:r w:rsidRPr="00890258">
        <w:rPr>
          <w:rFonts w:ascii="Calibri" w:hAnsi="Calibri" w:cs="Calibri"/>
          <w:sz w:val="21"/>
          <w:szCs w:val="21"/>
        </w:rPr>
        <w:fldChar w:fldCharType="end"/>
      </w:r>
      <w:r w:rsidRPr="00890258">
        <w:rPr>
          <w:rFonts w:ascii="Calibri" w:hAnsi="Calibri" w:cs="Calibri"/>
          <w:i/>
          <w:sz w:val="21"/>
          <w:szCs w:val="21"/>
        </w:rPr>
        <w:t xml:space="preserve"> (vpiše se datum zapadlosti zavarovanja)</w:t>
      </w:r>
    </w:p>
    <w:p w14:paraId="10AF432F"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2EB11879"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sz w:val="21"/>
          <w:szCs w:val="21"/>
        </w:rPr>
      </w:pPr>
      <w:r w:rsidRPr="00890258">
        <w:rPr>
          <w:rFonts w:ascii="Calibri" w:hAnsi="Calibri" w:cs="Calibri"/>
          <w:b/>
          <w:sz w:val="21"/>
          <w:szCs w:val="21"/>
        </w:rPr>
        <w:t>STRANKA, KI JE DOLŽNA PLAČATI STROŠKE:</w:t>
      </w:r>
      <w:r w:rsidRPr="00890258">
        <w:rPr>
          <w:rFonts w:ascii="Calibri" w:hAnsi="Calibri" w:cs="Calibri"/>
          <w:sz w:val="21"/>
          <w:szCs w:val="21"/>
        </w:rPr>
        <w:t xml:space="preserve"> </w:t>
      </w:r>
      <w:r w:rsidRPr="00890258">
        <w:rPr>
          <w:rFonts w:ascii="Calibri" w:hAnsi="Calibri" w:cs="Calibri"/>
          <w:sz w:val="21"/>
          <w:szCs w:val="21"/>
        </w:rPr>
        <w:fldChar w:fldCharType="begin">
          <w:ffData>
            <w:name w:val="Besedilo2"/>
            <w:enabled/>
            <w:calcOnExit w:val="0"/>
            <w:textInput/>
          </w:ffData>
        </w:fldChar>
      </w:r>
      <w:r w:rsidRPr="00890258">
        <w:rPr>
          <w:rFonts w:ascii="Calibri" w:hAnsi="Calibri" w:cs="Calibri"/>
          <w:sz w:val="21"/>
          <w:szCs w:val="21"/>
        </w:rPr>
        <w:instrText xml:space="preserve"> FORMTEXT </w:instrText>
      </w:r>
      <w:r w:rsidRPr="00890258">
        <w:rPr>
          <w:rFonts w:ascii="Calibri" w:hAnsi="Calibri" w:cs="Calibri"/>
          <w:sz w:val="21"/>
          <w:szCs w:val="21"/>
        </w:rPr>
      </w:r>
      <w:r w:rsidRPr="00890258">
        <w:rPr>
          <w:rFonts w:ascii="Calibri" w:hAnsi="Calibri" w:cs="Calibri"/>
          <w:sz w:val="21"/>
          <w:szCs w:val="21"/>
        </w:rPr>
        <w:fldChar w:fldCharType="separate"/>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noProof/>
          <w:sz w:val="21"/>
          <w:szCs w:val="21"/>
        </w:rPr>
        <w:t> </w:t>
      </w:r>
      <w:r w:rsidRPr="00890258">
        <w:rPr>
          <w:rFonts w:ascii="Calibri" w:hAnsi="Calibri" w:cs="Calibri"/>
          <w:sz w:val="21"/>
          <w:szCs w:val="21"/>
        </w:rPr>
        <w:fldChar w:fldCharType="end"/>
      </w:r>
      <w:r w:rsidRPr="00890258">
        <w:rPr>
          <w:rFonts w:ascii="Calibri" w:hAnsi="Calibri" w:cs="Calibri"/>
          <w:sz w:val="21"/>
          <w:szCs w:val="21"/>
        </w:rPr>
        <w:t xml:space="preserve"> </w:t>
      </w:r>
      <w:r w:rsidRPr="00890258">
        <w:rPr>
          <w:rFonts w:ascii="Calibri" w:hAnsi="Calibri" w:cs="Calibri"/>
          <w:i/>
          <w:sz w:val="21"/>
          <w:szCs w:val="21"/>
        </w:rPr>
        <w:t>(vpiše se ime naročnika zavarovanja, tj. v postopku javnega naročanja izbranega ponudnika)</w:t>
      </w:r>
    </w:p>
    <w:p w14:paraId="5B04AED9"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5DB4B351" w14:textId="77777777" w:rsidR="007A7E69" w:rsidRPr="00890258" w:rsidRDefault="007A7E69" w:rsidP="007A7E69">
      <w:pPr>
        <w:spacing w:after="0" w:line="240" w:lineRule="auto"/>
        <w:jc w:val="both"/>
        <w:rPr>
          <w:rFonts w:ascii="Calibri" w:hAnsi="Calibri" w:cs="Calibri"/>
          <w:sz w:val="21"/>
          <w:szCs w:val="21"/>
        </w:rPr>
      </w:pPr>
      <w:r w:rsidRPr="00890258">
        <w:rPr>
          <w:rFonts w:ascii="Calibri" w:hAnsi="Calibri" w:cs="Calibri"/>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500742" w14:textId="77777777" w:rsidR="007A7E69" w:rsidRPr="00890258" w:rsidRDefault="007A7E69" w:rsidP="007A7E69">
      <w:pPr>
        <w:spacing w:after="0" w:line="240" w:lineRule="auto"/>
        <w:jc w:val="both"/>
        <w:rPr>
          <w:rFonts w:ascii="Calibri" w:hAnsi="Calibri" w:cs="Calibri"/>
          <w:sz w:val="21"/>
          <w:szCs w:val="21"/>
        </w:rPr>
      </w:pPr>
    </w:p>
    <w:p w14:paraId="31337134" w14:textId="77777777" w:rsidR="007A7E69" w:rsidRPr="00890258" w:rsidRDefault="007A7E69" w:rsidP="007A7E69">
      <w:pPr>
        <w:spacing w:after="0" w:line="240" w:lineRule="auto"/>
        <w:jc w:val="both"/>
        <w:rPr>
          <w:rFonts w:ascii="Calibri" w:hAnsi="Calibri" w:cs="Calibri"/>
          <w:sz w:val="21"/>
          <w:szCs w:val="21"/>
        </w:rPr>
      </w:pPr>
      <w:r w:rsidRPr="00890258">
        <w:rPr>
          <w:rFonts w:ascii="Calibri" w:hAnsi="Calibri" w:cs="Calibri"/>
          <w:sz w:val="21"/>
          <w:szCs w:val="21"/>
        </w:rPr>
        <w:t>Katerokoli zahtevo za plačilo po tem zavarovanju moramo prejeti na datum veljavnosti zavarovanja ali pred njim v zgoraj navedenem kraju predložitve.</w:t>
      </w:r>
    </w:p>
    <w:p w14:paraId="1D8AA60B" w14:textId="77777777" w:rsidR="007A7E69" w:rsidRPr="00890258" w:rsidRDefault="007A7E69" w:rsidP="007A7E69">
      <w:pPr>
        <w:spacing w:after="0" w:line="240" w:lineRule="auto"/>
        <w:jc w:val="both"/>
        <w:rPr>
          <w:rFonts w:ascii="Calibri" w:hAnsi="Calibri" w:cs="Calibri"/>
          <w:sz w:val="21"/>
          <w:szCs w:val="21"/>
        </w:rPr>
      </w:pPr>
    </w:p>
    <w:p w14:paraId="6B10B8C7" w14:textId="77777777" w:rsidR="007A7E69" w:rsidRPr="00890258" w:rsidRDefault="007A7E69" w:rsidP="007A7E69">
      <w:pPr>
        <w:spacing w:after="0" w:line="240" w:lineRule="auto"/>
        <w:jc w:val="both"/>
        <w:rPr>
          <w:rFonts w:ascii="Calibri" w:hAnsi="Calibri" w:cs="Calibri"/>
          <w:sz w:val="21"/>
          <w:szCs w:val="21"/>
        </w:rPr>
      </w:pPr>
      <w:r w:rsidRPr="00890258">
        <w:rPr>
          <w:rFonts w:ascii="Calibri" w:hAnsi="Calibri" w:cs="Calibri"/>
          <w:sz w:val="21"/>
          <w:szCs w:val="21"/>
        </w:rPr>
        <w:t>Morebitne spore v zvezi s tem zavarovanjem rešuje stvarno pristojno sodišče v Mariboru po slovenskem pravu.</w:t>
      </w:r>
    </w:p>
    <w:p w14:paraId="7B8DA0C0" w14:textId="77777777" w:rsidR="007A7E69" w:rsidRPr="00890258" w:rsidRDefault="007A7E69" w:rsidP="007A7E69">
      <w:pPr>
        <w:spacing w:after="0" w:line="240" w:lineRule="auto"/>
        <w:jc w:val="both"/>
        <w:rPr>
          <w:rFonts w:ascii="Calibri" w:hAnsi="Calibri" w:cs="Calibri"/>
          <w:sz w:val="21"/>
          <w:szCs w:val="21"/>
        </w:rPr>
      </w:pPr>
      <w:r w:rsidRPr="00890258">
        <w:rPr>
          <w:rFonts w:ascii="Calibri" w:hAnsi="Calibri" w:cs="Calibri"/>
          <w:sz w:val="21"/>
          <w:szCs w:val="21"/>
        </w:rPr>
        <w:t>Za to zavarovanje veljajo Enotna pravila za garancije na poziv (EPGP) revizija iz leta 2010, izdana pri MTZ pod št. 758.</w:t>
      </w:r>
    </w:p>
    <w:p w14:paraId="035CECB3"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sz w:val="21"/>
          <w:szCs w:val="21"/>
        </w:rPr>
      </w:pPr>
    </w:p>
    <w:p w14:paraId="1EF147C0" w14:textId="77777777" w:rsidR="007A7E69" w:rsidRPr="00890258" w:rsidRDefault="007A7E69" w:rsidP="007A7E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hAnsi="Calibri" w:cs="Calibri"/>
          <w:sz w:val="21"/>
          <w:szCs w:val="21"/>
        </w:rPr>
      </w:pP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t xml:space="preserve">   Garant</w:t>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r>
      <w:r w:rsidRPr="00890258">
        <w:rPr>
          <w:rFonts w:ascii="Calibri" w:hAnsi="Calibri" w:cs="Calibri"/>
          <w:sz w:val="21"/>
          <w:szCs w:val="21"/>
        </w:rPr>
        <w:tab/>
        <w:t xml:space="preserve">      (žig in podpis)</w:t>
      </w:r>
    </w:p>
    <w:p w14:paraId="661D54B6" w14:textId="77777777" w:rsidR="007A7E69" w:rsidRDefault="007A7E69" w:rsidP="00D7160A">
      <w:pPr>
        <w:tabs>
          <w:tab w:val="right" w:leader="underscore" w:pos="9019"/>
        </w:tabs>
        <w:spacing w:after="0" w:line="290" w:lineRule="exact"/>
        <w:jc w:val="both"/>
        <w:rPr>
          <w:rFonts w:ascii="Calibri" w:eastAsia="SimSun" w:hAnsi="Calibri" w:cs="Calibri"/>
          <w:b/>
          <w:kern w:val="0"/>
          <w:sz w:val="20"/>
          <w:szCs w:val="20"/>
          <w:lang w:eastAsia="sl-SI"/>
          <w14:ligatures w14:val="none"/>
        </w:rPr>
      </w:pPr>
    </w:p>
    <w:p w14:paraId="72C2021D" w14:textId="77777777" w:rsidR="00781F17" w:rsidRPr="00890258" w:rsidRDefault="00781F17" w:rsidP="00781F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rPr>
          <w:rFonts w:ascii="Calibri" w:hAnsi="Calibri" w:cs="Calibri"/>
          <w:sz w:val="21"/>
          <w:szCs w:val="21"/>
        </w:rPr>
      </w:pPr>
      <w:r w:rsidRPr="00781F17">
        <w:rPr>
          <w:rFonts w:ascii="Calibri" w:hAnsi="Calibri" w:cs="Calibri"/>
          <w:b/>
          <w:bCs/>
          <w:sz w:val="21"/>
          <w:szCs w:val="21"/>
        </w:rPr>
        <w:t>Navodilo</w:t>
      </w:r>
      <w:r>
        <w:rPr>
          <w:rFonts w:ascii="Calibri" w:hAnsi="Calibri" w:cs="Calibri"/>
          <w:sz w:val="21"/>
          <w:szCs w:val="21"/>
        </w:rPr>
        <w:t>: vzorec parafirajte in v datoteki .</w:t>
      </w:r>
      <w:proofErr w:type="spellStart"/>
      <w:r>
        <w:rPr>
          <w:rFonts w:ascii="Calibri" w:hAnsi="Calibri" w:cs="Calibri"/>
          <w:sz w:val="21"/>
          <w:szCs w:val="21"/>
        </w:rPr>
        <w:t>pdf</w:t>
      </w:r>
      <w:proofErr w:type="spellEnd"/>
      <w:r>
        <w:rPr>
          <w:rFonts w:ascii="Calibri" w:hAnsi="Calibri" w:cs="Calibri"/>
          <w:sz w:val="21"/>
          <w:szCs w:val="21"/>
        </w:rPr>
        <w:t xml:space="preserve"> vložite v sistem e-JN v razdelek »Ostale priloge«.</w:t>
      </w:r>
    </w:p>
    <w:p w14:paraId="530557B9" w14:textId="77777777" w:rsidR="00781F17" w:rsidRPr="00D7160A" w:rsidRDefault="00781F17" w:rsidP="00D7160A">
      <w:pPr>
        <w:tabs>
          <w:tab w:val="right" w:leader="underscore" w:pos="9019"/>
        </w:tabs>
        <w:spacing w:after="0" w:line="290" w:lineRule="exact"/>
        <w:jc w:val="both"/>
        <w:rPr>
          <w:rFonts w:ascii="Calibri" w:eastAsia="SimSun" w:hAnsi="Calibri" w:cs="Calibri"/>
          <w:b/>
          <w:kern w:val="0"/>
          <w:sz w:val="20"/>
          <w:szCs w:val="20"/>
          <w:lang w:eastAsia="sl-SI"/>
          <w14:ligatures w14:val="none"/>
        </w:rPr>
        <w:sectPr w:rsidR="00781F17" w:rsidRPr="00D7160A" w:rsidSect="00CC01BE">
          <w:pgSz w:w="11906" w:h="16838"/>
          <w:pgMar w:top="851" w:right="851" w:bottom="851" w:left="851" w:header="708" w:footer="708" w:gutter="0"/>
          <w:cols w:space="708"/>
          <w:docGrid w:linePitch="360"/>
        </w:sectPr>
      </w:pPr>
    </w:p>
    <w:p w14:paraId="34367B9B" w14:textId="77777777" w:rsidR="008B2650" w:rsidRPr="007E6E8B" w:rsidRDefault="008B2650" w:rsidP="008B2650">
      <w:pPr>
        <w:pBdr>
          <w:bottom w:val="single" w:sz="8" w:space="1" w:color="auto"/>
        </w:pBdr>
        <w:spacing w:after="0" w:line="276" w:lineRule="auto"/>
        <w:contextualSpacing/>
        <w:jc w:val="both"/>
        <w:outlineLvl w:val="1"/>
        <w:rPr>
          <w:rFonts w:ascii="Calibri" w:eastAsia="Calibri" w:hAnsi="Calibri" w:cs="Calibri"/>
          <w:b/>
          <w:kern w:val="0"/>
          <w14:ligatures w14:val="none"/>
        </w:rPr>
      </w:pPr>
      <w:bookmarkStart w:id="6" w:name="_Toc474333238"/>
      <w:bookmarkStart w:id="7" w:name="_Toc468394601"/>
      <w:bookmarkStart w:id="8" w:name="_Toc474333237"/>
      <w:bookmarkStart w:id="9" w:name="_Toc468394600"/>
      <w:r w:rsidRPr="00D7160A">
        <w:rPr>
          <w:rFonts w:ascii="Calibri" w:eastAsia="Calibri" w:hAnsi="Calibri" w:cs="Calibri"/>
          <w:b/>
          <w:kern w:val="0"/>
          <w14:ligatures w14:val="none"/>
        </w:rPr>
        <w:lastRenderedPageBreak/>
        <w:t xml:space="preserve">Priloga </w:t>
      </w:r>
      <w:r w:rsidRPr="00D7160A">
        <w:rPr>
          <w:rFonts w:ascii="Calibri" w:eastAsia="Calibri" w:hAnsi="Calibri" w:cs="Calibri"/>
          <w:b/>
          <w:kern w:val="0"/>
          <w14:ligatures w14:val="none"/>
        </w:rPr>
        <w:tab/>
      </w:r>
      <w:r w:rsidRPr="00D7160A">
        <w:rPr>
          <w:rFonts w:ascii="Calibri" w:eastAsia="Calibri" w:hAnsi="Calibri" w:cs="Calibri"/>
          <w:b/>
          <w:kern w:val="0"/>
          <w14:ligatures w14:val="none"/>
        </w:rPr>
        <w:tab/>
        <w:t xml:space="preserve">AVTOR </w:t>
      </w:r>
      <w:r w:rsidRPr="00D7160A">
        <w:rPr>
          <w:rFonts w:ascii="Calibri" w:eastAsia="Calibri" w:hAnsi="Calibri" w:cs="Calibri"/>
          <w:b/>
          <w:kern w:val="0"/>
          <w14:ligatures w14:val="none"/>
        </w:rPr>
        <w:tab/>
      </w:r>
      <w:r w:rsidRPr="00D7160A">
        <w:rPr>
          <w:rFonts w:ascii="Calibri" w:eastAsia="Calibri" w:hAnsi="Calibri" w:cs="Calibri"/>
          <w:b/>
          <w:kern w:val="0"/>
          <w14:ligatures w14:val="none"/>
        </w:rPr>
        <w:tab/>
      </w:r>
      <w:r w:rsidRPr="007E6E8B">
        <w:rPr>
          <w:rFonts w:ascii="Calibri" w:eastAsia="Calibri" w:hAnsi="Calibri" w:cs="Calibri"/>
          <w:b/>
          <w:kern w:val="0"/>
          <w14:ligatures w14:val="none"/>
        </w:rPr>
        <w:tab/>
        <w:t>šifra natečajnega elaborata:</w:t>
      </w:r>
      <w:bookmarkEnd w:id="6"/>
      <w:bookmarkEnd w:id="7"/>
    </w:p>
    <w:p w14:paraId="2930AE9E" w14:textId="77777777" w:rsidR="008B2650" w:rsidRPr="007E6E8B" w:rsidRDefault="008B2650" w:rsidP="008B2650">
      <w:pPr>
        <w:widowControl w:val="0"/>
        <w:suppressAutoHyphens/>
        <w:spacing w:after="0" w:line="240" w:lineRule="auto"/>
        <w:jc w:val="both"/>
        <w:rPr>
          <w:rFonts w:ascii="Calibri" w:eastAsia="SimSun" w:hAnsi="Calibri" w:cs="Calibri"/>
          <w:b/>
          <w:kern w:val="0"/>
          <w:lang w:eastAsia="sl-SI"/>
          <w14:ligatures w14:val="none"/>
        </w:rPr>
      </w:pPr>
    </w:p>
    <w:p w14:paraId="4BA7BDE9" w14:textId="77777777" w:rsidR="008B2650" w:rsidRPr="007E6E8B" w:rsidRDefault="008B2650" w:rsidP="008B2650">
      <w:pPr>
        <w:spacing w:after="0" w:line="240" w:lineRule="auto"/>
        <w:ind w:right="-142"/>
        <w:outlineLvl w:val="3"/>
        <w:rPr>
          <w:rFonts w:ascii="Calibri" w:eastAsia="SimSun" w:hAnsi="Calibri" w:cs="Calibri"/>
          <w:kern w:val="0"/>
          <w:lang w:eastAsia="sl-SI"/>
          <w14:ligatures w14:val="none"/>
        </w:rPr>
      </w:pPr>
      <w:r w:rsidRPr="007E6E8B">
        <w:rPr>
          <w:rFonts w:ascii="Calibri" w:eastAsia="SimSun" w:hAnsi="Calibri" w:cs="Calibri"/>
          <w:b/>
          <w:kern w:val="0"/>
          <w:lang w:eastAsia="sl-SI"/>
          <w14:ligatures w14:val="none"/>
        </w:rPr>
        <w:t xml:space="preserve">Javni, projektni, odprti, anonimni, enostopenjski natečaj za izbiro strokovno najprimernejše rešitve za: </w:t>
      </w:r>
      <w:r w:rsidRPr="007E6E8B">
        <w:rPr>
          <w:rFonts w:ascii="Calibri" w:eastAsia="SimSun" w:hAnsi="Calibri" w:cs="Calibri"/>
          <w:b/>
          <w:kern w:val="0"/>
          <w:lang w:val="sr-Latn-RS" w:eastAsia="sl-SI"/>
          <w14:ligatures w14:val="none"/>
        </w:rPr>
        <w:t>“Novogradnja prizidka Fakultete za energetiko UM na lokaciji Vrbina v Mestni občini Krško“</w:t>
      </w:r>
    </w:p>
    <w:p w14:paraId="7D2D7DAA" w14:textId="77777777" w:rsidR="008B2650" w:rsidRPr="00D7160A" w:rsidRDefault="008B2650" w:rsidP="008B2650">
      <w:pPr>
        <w:widowControl w:val="0"/>
        <w:suppressAutoHyphens/>
        <w:spacing w:after="0" w:line="240" w:lineRule="auto"/>
        <w:jc w:val="both"/>
        <w:rPr>
          <w:rFonts w:ascii="Calibri" w:eastAsia="SimSun" w:hAnsi="Calibri" w:cs="Calibri"/>
          <w:b/>
          <w:kern w:val="0"/>
          <w:lang w:eastAsia="ar-SA"/>
          <w14:ligatures w14:val="none"/>
        </w:rPr>
      </w:pPr>
    </w:p>
    <w:p w14:paraId="553AE3C9" w14:textId="77777777" w:rsidR="008B2650" w:rsidRPr="00D7160A" w:rsidRDefault="008B2650" w:rsidP="008B2650">
      <w:pPr>
        <w:widowControl w:val="0"/>
        <w:suppressAutoHyphens/>
        <w:spacing w:after="0" w:line="240" w:lineRule="auto"/>
        <w:jc w:val="both"/>
        <w:rPr>
          <w:rFonts w:ascii="Calibri" w:eastAsia="SimSun" w:hAnsi="Calibri" w:cs="Calibri"/>
          <w:b/>
          <w:kern w:val="0"/>
          <w:lang w:eastAsia="ar-SA"/>
          <w14:ligatures w14:val="none"/>
        </w:rPr>
      </w:pPr>
      <w:r w:rsidRPr="00D7160A">
        <w:rPr>
          <w:rFonts w:ascii="Calibri" w:eastAsia="SimSun" w:hAnsi="Calibri" w:cs="Calibri"/>
          <w:b/>
          <w:kern w:val="0"/>
          <w:lang w:eastAsia="ar-SA"/>
          <w14:ligatures w14:val="none"/>
        </w:rPr>
        <w:t xml:space="preserve">Spodaj podpisani avtorji natečajnega elaborata </w:t>
      </w:r>
    </w:p>
    <w:p w14:paraId="4F4167C4" w14:textId="77777777" w:rsidR="008B2650" w:rsidRPr="00D7160A" w:rsidRDefault="008B2650" w:rsidP="008B2650">
      <w:pPr>
        <w:widowControl w:val="0"/>
        <w:suppressAutoHyphens/>
        <w:spacing w:after="0" w:line="240" w:lineRule="auto"/>
        <w:jc w:val="both"/>
        <w:rPr>
          <w:rFonts w:ascii="Calibri" w:eastAsia="SimSun" w:hAnsi="Calibri" w:cs="Calibri"/>
          <w:b/>
          <w:kern w:val="0"/>
          <w:lang w:eastAsia="ar-SA"/>
          <w14:ligatures w14:val="none"/>
        </w:rPr>
      </w:pPr>
    </w:p>
    <w:p w14:paraId="1B36AA90" w14:textId="77777777" w:rsidR="008B2650" w:rsidRPr="00D7160A" w:rsidRDefault="008B2650" w:rsidP="008B2650">
      <w:pPr>
        <w:widowControl w:val="0"/>
        <w:suppressAutoHyphens/>
        <w:spacing w:after="0" w:line="240" w:lineRule="auto"/>
        <w:jc w:val="both"/>
        <w:rPr>
          <w:rFonts w:ascii="Calibri" w:eastAsia="SimSun" w:hAnsi="Calibri" w:cs="Calibri"/>
          <w:kern w:val="0"/>
          <w:lang w:eastAsia="ar-SA"/>
          <w14:ligatures w14:val="none"/>
        </w:rPr>
      </w:pPr>
      <w:r w:rsidRPr="00D7160A">
        <w:rPr>
          <w:rFonts w:ascii="Calibri" w:eastAsia="SimSun" w:hAnsi="Calibri" w:cs="Calibri"/>
          <w:b/>
          <w:kern w:val="0"/>
          <w:lang w:eastAsia="ar-SA"/>
          <w14:ligatures w14:val="none"/>
        </w:rPr>
        <w:t>POTRJUJEMO, da:</w:t>
      </w:r>
    </w:p>
    <w:p w14:paraId="1B3A206B" w14:textId="77777777" w:rsidR="008B2650" w:rsidRPr="00D7160A"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D7160A">
        <w:rPr>
          <w:rFonts w:ascii="Calibri" w:eastAsia="SimSun" w:hAnsi="Calibri" w:cs="Calibri"/>
          <w:kern w:val="0"/>
          <w:lang w:eastAsia="ar-SA"/>
          <w14:ligatures w14:val="none"/>
        </w:rPr>
        <w:t>smo seznanjeni z razpisno dokumentacijo ter z njo v celoti soglašamo,</w:t>
      </w:r>
    </w:p>
    <w:p w14:paraId="1FFA7500" w14:textId="77777777" w:rsidR="008B2650" w:rsidRPr="00D7160A"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D7160A">
        <w:rPr>
          <w:rFonts w:ascii="Calibri" w:eastAsia="SimSun" w:hAnsi="Calibri" w:cs="Calibri"/>
          <w:kern w:val="0"/>
          <w:lang w:eastAsia="ar-SA"/>
          <w14:ligatures w14:val="none"/>
        </w:rPr>
        <w:t>smo upravičeni do udeležbe v skladu z natečajnimi pogoji,</w:t>
      </w:r>
    </w:p>
    <w:p w14:paraId="66674974" w14:textId="77777777" w:rsidR="008B2650" w:rsidRPr="00D7160A" w:rsidRDefault="008B2650" w:rsidP="008B2650">
      <w:pPr>
        <w:widowControl w:val="0"/>
        <w:numPr>
          <w:ilvl w:val="0"/>
          <w:numId w:val="2"/>
        </w:numPr>
        <w:tabs>
          <w:tab w:val="clear" w:pos="360"/>
        </w:tabs>
        <w:suppressAutoHyphens/>
        <w:spacing w:after="0" w:line="240" w:lineRule="auto"/>
        <w:ind w:left="284" w:hanging="284"/>
        <w:contextualSpacing/>
        <w:jc w:val="both"/>
        <w:rPr>
          <w:rFonts w:ascii="Calibri" w:eastAsia="SimSun" w:hAnsi="Calibri" w:cs="Calibri"/>
          <w:kern w:val="0"/>
          <w:lang w:eastAsia="sl-SI"/>
          <w14:ligatures w14:val="none"/>
        </w:rPr>
      </w:pPr>
      <w:r w:rsidRPr="00D7160A">
        <w:rPr>
          <w:rFonts w:ascii="Calibri" w:eastAsia="SimSun" w:hAnsi="Calibri" w:cs="Calibri"/>
          <w:kern w:val="0"/>
          <w:lang w:eastAsia="sl-SI"/>
          <w14:ligatures w14:val="none"/>
        </w:rPr>
        <w:t xml:space="preserve">je natečajno delo naše izvirno avtorsko delo v smislu opredelitve tega pojma (glej Pomen izrazov v </w:t>
      </w:r>
      <w:r>
        <w:rPr>
          <w:rFonts w:ascii="Calibri" w:eastAsia="SimSun" w:hAnsi="Calibri" w:cs="Calibri"/>
          <w:kern w:val="0"/>
          <w:lang w:eastAsia="sl-SI"/>
          <w14:ligatures w14:val="none"/>
        </w:rPr>
        <w:t xml:space="preserve">natečajnih pogojih in </w:t>
      </w:r>
      <w:r w:rsidRPr="00D7160A">
        <w:rPr>
          <w:rFonts w:ascii="Calibri" w:eastAsia="SimSun" w:hAnsi="Calibri" w:cs="Calibri"/>
          <w:kern w:val="0"/>
          <w:lang w:eastAsia="sl-SI"/>
          <w14:ligatures w14:val="none"/>
        </w:rPr>
        <w:t xml:space="preserve">navodilih), </w:t>
      </w:r>
    </w:p>
    <w:p w14:paraId="2379D9C8" w14:textId="77777777" w:rsidR="008B2650" w:rsidRPr="00D7160A"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D7160A">
        <w:rPr>
          <w:rFonts w:ascii="Calibri" w:eastAsia="SimSun" w:hAnsi="Calibri" w:cs="Calibri"/>
          <w:kern w:val="0"/>
          <w:lang w:eastAsia="sl-SI"/>
          <w14:ligatures w14:val="none"/>
        </w:rPr>
        <w:t>smo avtorji izvorni imetniki moralnih in materialnih avtorskih pravic na natečajni rešitvi</w:t>
      </w:r>
      <w:r w:rsidRPr="00D7160A">
        <w:rPr>
          <w:rFonts w:ascii="Calibri" w:eastAsia="SimSun" w:hAnsi="Calibri" w:cs="Calibri"/>
          <w:kern w:val="0"/>
          <w:lang w:eastAsia="ar-SA"/>
          <w14:ligatures w14:val="none"/>
        </w:rPr>
        <w:t>,</w:t>
      </w:r>
    </w:p>
    <w:p w14:paraId="14A4A40D" w14:textId="77777777" w:rsidR="008B2650" w:rsidRPr="00D7160A"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D7160A">
        <w:rPr>
          <w:rFonts w:ascii="Calibri" w:eastAsia="SimSun" w:hAnsi="Calibri" w:cs="Calibri"/>
          <w:kern w:val="0"/>
          <w:lang w:eastAsia="ar-SA"/>
          <w14:ligatures w14:val="none"/>
        </w:rPr>
        <w:t>imamo vse potrebne pogoje in možnosti, da naročeno delo izvedemo,</w:t>
      </w:r>
    </w:p>
    <w:p w14:paraId="0B364AC3" w14:textId="77777777" w:rsidR="008B2650" w:rsidRPr="00940B91"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940B91">
        <w:rPr>
          <w:rFonts w:ascii="Calibri" w:eastAsia="SimSun" w:hAnsi="Calibri" w:cs="Calibri"/>
          <w:kern w:val="0"/>
          <w:lang w:eastAsia="ar-SA"/>
          <w14:ligatures w14:val="none"/>
        </w:rPr>
        <w:t>soglašamo z morebitnim naročilom za nadaljnjo izdelavo,</w:t>
      </w:r>
    </w:p>
    <w:p w14:paraId="3CDECB9E" w14:textId="40606811" w:rsidR="008B2650" w:rsidRPr="00940B91"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940B91">
        <w:rPr>
          <w:rFonts w:ascii="Calibri" w:eastAsia="SimSun" w:hAnsi="Calibri" w:cs="Calibri"/>
          <w:kern w:val="0"/>
          <w:lang w:eastAsia="ar-SA"/>
          <w14:ligatures w14:val="none"/>
        </w:rPr>
        <w:t>soglašamo z vsebino vzorca pogodbe, ki bo osnova za sklenitev pogodbe z izbranim ponudnikom (v kolikor bo izbran v postopku s pogajanji brez predhodne objave) in v zvezi s tem s samim</w:t>
      </w:r>
      <w:r w:rsidR="00940B91" w:rsidRPr="00940B91">
        <w:rPr>
          <w:rFonts w:ascii="Calibri" w:eastAsia="SimSun" w:hAnsi="Calibri" w:cs="Calibri"/>
          <w:kern w:val="0"/>
          <w:lang w:eastAsia="ar-SA"/>
          <w14:ligatures w14:val="none"/>
        </w:rPr>
        <w:t>i</w:t>
      </w:r>
      <w:r w:rsidRPr="00940B91">
        <w:rPr>
          <w:rFonts w:ascii="Calibri" w:eastAsia="SimSun" w:hAnsi="Calibri" w:cs="Calibri"/>
          <w:kern w:val="0"/>
          <w:lang w:eastAsia="ar-SA"/>
          <w14:ligatures w14:val="none"/>
        </w:rPr>
        <w:t xml:space="preserve"> vzorc</w:t>
      </w:r>
      <w:r w:rsidR="00940B91" w:rsidRPr="00940B91">
        <w:rPr>
          <w:rFonts w:ascii="Calibri" w:eastAsia="SimSun" w:hAnsi="Calibri" w:cs="Calibri"/>
          <w:kern w:val="0"/>
          <w:lang w:eastAsia="ar-SA"/>
          <w14:ligatures w14:val="none"/>
        </w:rPr>
        <w:t>i</w:t>
      </w:r>
      <w:r w:rsidRPr="00940B91">
        <w:rPr>
          <w:rFonts w:ascii="Calibri" w:eastAsia="SimSun" w:hAnsi="Calibri" w:cs="Calibri"/>
          <w:kern w:val="0"/>
          <w:lang w:eastAsia="ar-SA"/>
          <w14:ligatures w14:val="none"/>
        </w:rPr>
        <w:t xml:space="preserve"> </w:t>
      </w:r>
      <w:r w:rsidR="00940B91" w:rsidRPr="00940B91">
        <w:rPr>
          <w:rFonts w:ascii="Calibri" w:eastAsia="SimSun" w:hAnsi="Calibri" w:cs="Calibri"/>
          <w:kern w:val="0"/>
          <w:lang w:eastAsia="ar-SA"/>
          <w14:ligatures w14:val="none"/>
        </w:rPr>
        <w:t xml:space="preserve">finančnih </w:t>
      </w:r>
      <w:r w:rsidRPr="00940B91">
        <w:rPr>
          <w:rFonts w:ascii="Calibri" w:eastAsia="SimSun" w:hAnsi="Calibri" w:cs="Calibri"/>
          <w:kern w:val="0"/>
          <w:lang w:eastAsia="ar-SA"/>
          <w14:ligatures w14:val="none"/>
        </w:rPr>
        <w:t>zavarovanj,</w:t>
      </w:r>
    </w:p>
    <w:p w14:paraId="4A364FC1" w14:textId="77777777" w:rsidR="008B2650" w:rsidRPr="00940B91"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b/>
          <w:kern w:val="0"/>
          <w:lang w:eastAsia="ar-SA"/>
          <w14:ligatures w14:val="none"/>
        </w:rPr>
      </w:pPr>
      <w:r w:rsidRPr="00940B91">
        <w:rPr>
          <w:rFonts w:ascii="Calibri" w:eastAsia="SimSun" w:hAnsi="Calibri" w:cs="Calibri"/>
          <w:kern w:val="0"/>
          <w:lang w:eastAsia="ar-SA"/>
          <w14:ligatures w14:val="none"/>
        </w:rPr>
        <w:t>projektno dokumentacijo bomo izdelali v skladu z veljavnimi predpisi in zakonodajo.</w:t>
      </w:r>
    </w:p>
    <w:p w14:paraId="209E7369" w14:textId="77777777" w:rsidR="008B2650" w:rsidRPr="00940B91" w:rsidRDefault="008B2650" w:rsidP="008B2650">
      <w:pPr>
        <w:widowControl w:val="0"/>
        <w:numPr>
          <w:ilvl w:val="0"/>
          <w:numId w:val="2"/>
        </w:numPr>
        <w:tabs>
          <w:tab w:val="clear" w:pos="360"/>
        </w:tabs>
        <w:suppressAutoHyphens/>
        <w:spacing w:after="0" w:line="240" w:lineRule="auto"/>
        <w:ind w:left="284" w:hanging="284"/>
        <w:jc w:val="both"/>
        <w:rPr>
          <w:rFonts w:ascii="Calibri" w:eastAsia="SimSun" w:hAnsi="Calibri" w:cs="Calibri"/>
          <w:kern w:val="0"/>
          <w:lang w:eastAsia="sl-SI"/>
          <w14:ligatures w14:val="none"/>
        </w:rPr>
      </w:pPr>
      <w:r w:rsidRPr="00940B91">
        <w:rPr>
          <w:rFonts w:ascii="Calibri" w:eastAsia="SimSun" w:hAnsi="Calibri" w:cs="Calibri"/>
          <w:kern w:val="0"/>
          <w:lang w:eastAsia="sl-SI"/>
          <w14:ligatures w14:val="none"/>
        </w:rPr>
        <w:t xml:space="preserve">izrecno dovoljujemo, da </w:t>
      </w:r>
      <w:r w:rsidRPr="00940B91">
        <w:rPr>
          <w:rFonts w:ascii="Calibri" w:eastAsia="SimSun" w:hAnsi="Calibri" w:cs="Calibri"/>
          <w:kern w:val="0"/>
          <w:lang w:val="sr-Latn-RS" w:eastAsia="sl-SI"/>
          <w14:ligatures w14:val="none"/>
        </w:rPr>
        <w:t>UM</w:t>
      </w:r>
      <w:r w:rsidRPr="00940B91">
        <w:rPr>
          <w:rFonts w:ascii="Calibri" w:eastAsia="SimSun" w:hAnsi="Calibri" w:cs="Calibri"/>
          <w:kern w:val="0"/>
          <w:lang w:eastAsia="sl-SI"/>
          <w14:ligatures w14:val="none"/>
        </w:rPr>
        <w:t xml:space="preserve"> obdrži en izvod digitalnega nosilca našega natečajnega dela za pregledni arhiv natečajev,</w:t>
      </w:r>
    </w:p>
    <w:p w14:paraId="79BE43E1" w14:textId="09CA238F" w:rsidR="008B2650" w:rsidRPr="00D7160A" w:rsidRDefault="008B2650" w:rsidP="008B2650">
      <w:pPr>
        <w:widowControl w:val="0"/>
        <w:numPr>
          <w:ilvl w:val="0"/>
          <w:numId w:val="2"/>
        </w:numPr>
        <w:tabs>
          <w:tab w:val="clear" w:pos="360"/>
        </w:tabs>
        <w:suppressAutoHyphens/>
        <w:spacing w:after="0" w:line="240" w:lineRule="auto"/>
        <w:ind w:left="284" w:hanging="284"/>
        <w:jc w:val="both"/>
        <w:rPr>
          <w:rFonts w:ascii="Calibri" w:eastAsia="SimSun" w:hAnsi="Calibri" w:cs="Calibri"/>
          <w:b/>
          <w:kern w:val="0"/>
          <w:lang w:eastAsia="sl-SI"/>
          <w14:ligatures w14:val="none"/>
        </w:rPr>
      </w:pPr>
      <w:r w:rsidRPr="00D7160A">
        <w:rPr>
          <w:rFonts w:ascii="Calibri" w:eastAsia="SimSun" w:hAnsi="Calibri" w:cs="Calibri"/>
          <w:kern w:val="0"/>
          <w:lang w:eastAsia="sl-SI"/>
          <w14:ligatures w14:val="none"/>
        </w:rPr>
        <w:t xml:space="preserve">izrecno dovoljujemo, da </w:t>
      </w:r>
      <w:r w:rsidRPr="00F60AB1">
        <w:rPr>
          <w:rFonts w:ascii="Calibri" w:eastAsia="SimSun" w:hAnsi="Calibri" w:cs="Calibri"/>
          <w:kern w:val="0"/>
          <w:lang w:eastAsia="sl-SI"/>
          <w14:ligatures w14:val="none"/>
        </w:rPr>
        <w:t xml:space="preserve">natečajna služba </w:t>
      </w:r>
      <w:r w:rsidRPr="00D7160A">
        <w:rPr>
          <w:rFonts w:ascii="Calibri" w:eastAsia="SimSun" w:hAnsi="Calibri" w:cs="Calibri"/>
          <w:kern w:val="0"/>
          <w:lang w:val="sr-Latn-RS" w:eastAsia="sl-SI"/>
          <w14:ligatures w14:val="none"/>
        </w:rPr>
        <w:t>naročnika</w:t>
      </w:r>
      <w:r w:rsidRPr="00D7160A">
        <w:rPr>
          <w:rFonts w:ascii="Calibri" w:eastAsia="SimSun" w:hAnsi="Calibri" w:cs="Calibri"/>
          <w:kern w:val="0"/>
          <w:lang w:eastAsia="sl-SI"/>
          <w14:ligatures w14:val="none"/>
        </w:rPr>
        <w:t xml:space="preserve"> s posebnim programskim orodjem odstrani vse metapodatke v </w:t>
      </w:r>
      <w:proofErr w:type="spellStart"/>
      <w:r w:rsidRPr="00D7160A">
        <w:rPr>
          <w:rFonts w:ascii="Calibri" w:eastAsia="SimSun" w:hAnsi="Calibri" w:cs="Calibri"/>
          <w:kern w:val="0"/>
          <w:lang w:eastAsia="sl-SI"/>
          <w14:ligatures w14:val="none"/>
        </w:rPr>
        <w:t>dwg</w:t>
      </w:r>
      <w:proofErr w:type="spellEnd"/>
      <w:r w:rsidR="002D0DE0">
        <w:rPr>
          <w:rFonts w:ascii="Calibri" w:eastAsia="SimSun" w:hAnsi="Calibri" w:cs="Calibri"/>
          <w:kern w:val="0"/>
          <w:lang w:eastAsia="sl-SI"/>
          <w14:ligatures w14:val="none"/>
        </w:rPr>
        <w:t>.</w:t>
      </w:r>
      <w:r w:rsidRPr="00D7160A">
        <w:rPr>
          <w:rFonts w:ascii="Calibri" w:eastAsia="SimSun" w:hAnsi="Calibri" w:cs="Calibri"/>
          <w:kern w:val="0"/>
          <w:lang w:eastAsia="sl-SI"/>
          <w14:ligatures w14:val="none"/>
        </w:rPr>
        <w:t xml:space="preserve"> in </w:t>
      </w:r>
      <w:proofErr w:type="spellStart"/>
      <w:r w:rsidRPr="00D7160A">
        <w:rPr>
          <w:rFonts w:ascii="Calibri" w:eastAsia="SimSun" w:hAnsi="Calibri" w:cs="Calibri"/>
          <w:kern w:val="0"/>
          <w:lang w:eastAsia="sl-SI"/>
          <w14:ligatures w14:val="none"/>
        </w:rPr>
        <w:t>dxf</w:t>
      </w:r>
      <w:proofErr w:type="spellEnd"/>
      <w:r w:rsidR="002D0DE0">
        <w:rPr>
          <w:rFonts w:ascii="Calibri" w:eastAsia="SimSun" w:hAnsi="Calibri" w:cs="Calibri"/>
          <w:kern w:val="0"/>
          <w:lang w:eastAsia="sl-SI"/>
          <w14:ligatures w14:val="none"/>
        </w:rPr>
        <w:t>.</w:t>
      </w:r>
      <w:r w:rsidRPr="00D7160A">
        <w:rPr>
          <w:rFonts w:ascii="Calibri" w:eastAsia="SimSun" w:hAnsi="Calibri" w:cs="Calibri"/>
          <w:kern w:val="0"/>
          <w:lang w:eastAsia="sl-SI"/>
          <w14:ligatures w14:val="none"/>
        </w:rPr>
        <w:t xml:space="preserve"> datotekah s ciljem zagotavljanja anonimnosti.</w:t>
      </w:r>
    </w:p>
    <w:p w14:paraId="133F0C8C" w14:textId="77777777" w:rsidR="008B2650" w:rsidRPr="00D7160A" w:rsidRDefault="008B2650" w:rsidP="008B2650">
      <w:pPr>
        <w:widowControl w:val="0"/>
        <w:suppressAutoHyphens/>
        <w:spacing w:after="0" w:line="240" w:lineRule="auto"/>
        <w:jc w:val="both"/>
        <w:rPr>
          <w:rFonts w:ascii="Calibri" w:eastAsia="SimSun" w:hAnsi="Calibri" w:cs="Calibri"/>
          <w:b/>
          <w:kern w:val="0"/>
          <w:lang w:eastAsia="ar-SA"/>
          <w14:ligatures w14:val="none"/>
        </w:rPr>
      </w:pPr>
    </w:p>
    <w:p w14:paraId="74D1096F" w14:textId="77777777" w:rsidR="008B2650" w:rsidRPr="00D7160A" w:rsidRDefault="008B2650" w:rsidP="008B2650">
      <w:pPr>
        <w:autoSpaceDE w:val="0"/>
        <w:spacing w:after="200" w:line="276" w:lineRule="auto"/>
        <w:contextualSpacing/>
        <w:rPr>
          <w:rFonts w:ascii="Calibri" w:eastAsia="Calibri" w:hAnsi="Calibri" w:cs="Calibri"/>
          <w:b/>
          <w:bCs/>
          <w:kern w:val="0"/>
          <w14:ligatures w14:val="none"/>
        </w:rPr>
      </w:pPr>
      <w:r w:rsidRPr="00D7160A">
        <w:rPr>
          <w:rFonts w:ascii="Calibri" w:eastAsia="Calibri" w:hAnsi="Calibri" w:cs="Calibri"/>
          <w:b/>
          <w:bCs/>
          <w:kern w:val="0"/>
          <w14:ligatures w14:val="none"/>
        </w:rPr>
        <w:t>S TO IZJAVO</w:t>
      </w:r>
    </w:p>
    <w:p w14:paraId="1263D878" w14:textId="73C54600" w:rsidR="008B2650" w:rsidRPr="00940B91" w:rsidRDefault="008B2650" w:rsidP="008B2650">
      <w:pPr>
        <w:spacing w:after="0" w:line="240" w:lineRule="auto"/>
        <w:contextualSpacing/>
        <w:jc w:val="both"/>
        <w:rPr>
          <w:rFonts w:ascii="Calibri" w:eastAsia="SimSun" w:hAnsi="Calibri" w:cs="Calibri"/>
          <w:kern w:val="0"/>
          <w:lang w:eastAsia="sl-SI"/>
          <w14:ligatures w14:val="none"/>
        </w:rPr>
      </w:pPr>
      <w:r w:rsidRPr="00D7160A">
        <w:rPr>
          <w:rFonts w:ascii="Calibri" w:eastAsia="SimSun" w:hAnsi="Calibri" w:cs="Calibri"/>
          <w:b/>
          <w:bCs/>
          <w:kern w:val="0"/>
          <w:lang w:eastAsia="sl-SI"/>
          <w14:ligatures w14:val="none"/>
        </w:rPr>
        <w:t>pisno izključno in neomejeno prenašamo</w:t>
      </w:r>
      <w:r w:rsidRPr="00D7160A">
        <w:rPr>
          <w:rFonts w:ascii="Calibri" w:eastAsia="SimSun" w:hAnsi="Calibri" w:cs="Calibri"/>
          <w:kern w:val="0"/>
          <w:lang w:eastAsia="sl-SI"/>
          <w14:ligatures w14:val="none"/>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w:t>
      </w:r>
      <w:r w:rsidRPr="00940B91">
        <w:rPr>
          <w:rFonts w:ascii="Calibri" w:eastAsia="SimSun" w:hAnsi="Calibri" w:cs="Calibri"/>
          <w:kern w:val="0"/>
          <w:lang w:eastAsia="sl-SI"/>
          <w14:ligatures w14:val="none"/>
        </w:rPr>
        <w:t>prenos pravic na naročnika v obsegu, ki gospodarskemu subjektu omogoča izpolnitev obveznosti</w:t>
      </w:r>
      <w:r w:rsidR="00D93647" w:rsidRPr="00940B91">
        <w:rPr>
          <w:rFonts w:ascii="Calibri" w:eastAsia="SimSun" w:hAnsi="Calibri" w:cs="Calibri"/>
          <w:kern w:val="0"/>
          <w:lang w:eastAsia="sl-SI"/>
          <w14:ligatures w14:val="none"/>
        </w:rPr>
        <w:t>,</w:t>
      </w:r>
      <w:r w:rsidRPr="00940B91">
        <w:rPr>
          <w:rFonts w:ascii="Calibri" w:eastAsia="SimSun" w:hAnsi="Calibri" w:cs="Calibri"/>
          <w:kern w:val="0"/>
          <w:lang w:eastAsia="sl-SI"/>
          <w14:ligatures w14:val="none"/>
        </w:rPr>
        <w:t xml:space="preserve"> skladno z vzorcem pogodbe.</w:t>
      </w:r>
    </w:p>
    <w:p w14:paraId="1B7431DD" w14:textId="77777777" w:rsidR="008B2650" w:rsidRPr="00D7160A" w:rsidRDefault="008B2650" w:rsidP="008B2650">
      <w:pPr>
        <w:widowControl w:val="0"/>
        <w:suppressAutoHyphens/>
        <w:spacing w:after="0" w:line="240" w:lineRule="auto"/>
        <w:jc w:val="both"/>
        <w:rPr>
          <w:rFonts w:ascii="Calibri" w:eastAsia="SimSun" w:hAnsi="Calibri" w:cs="Calibri"/>
          <w:b/>
          <w:kern w:val="0"/>
          <w:lang w:eastAsia="ar-SA"/>
          <w14:ligatures w14:val="none"/>
        </w:rPr>
      </w:pPr>
    </w:p>
    <w:p w14:paraId="53A99C96" w14:textId="77777777" w:rsidR="008B2650" w:rsidRPr="00D7160A" w:rsidRDefault="008B2650" w:rsidP="008B2650">
      <w:pPr>
        <w:widowControl w:val="0"/>
        <w:suppressAutoHyphens/>
        <w:spacing w:after="0" w:line="240" w:lineRule="auto"/>
        <w:jc w:val="both"/>
        <w:rPr>
          <w:rFonts w:ascii="Calibri" w:eastAsia="SimSun" w:hAnsi="Calibri" w:cs="Calibri"/>
          <w:b/>
          <w:kern w:val="0"/>
          <w:lang w:eastAsia="ar-SA"/>
          <w14:ligatures w14:val="none"/>
        </w:rPr>
      </w:pPr>
    </w:p>
    <w:p w14:paraId="2CE91443" w14:textId="77777777" w:rsidR="008B2650" w:rsidRPr="00EA5084" w:rsidRDefault="008B2650" w:rsidP="008B2650">
      <w:pPr>
        <w:widowControl w:val="0"/>
        <w:suppressAutoHyphens/>
        <w:spacing w:after="0" w:line="240" w:lineRule="auto"/>
        <w:jc w:val="both"/>
        <w:rPr>
          <w:rFonts w:ascii="Calibri" w:eastAsia="SimSun" w:hAnsi="Calibri" w:cs="Calibri"/>
          <w:b/>
          <w:kern w:val="0"/>
          <w:lang w:eastAsia="ar-SA"/>
          <w14:ligatures w14:val="none"/>
        </w:rPr>
      </w:pPr>
      <w:r w:rsidRPr="00D7160A">
        <w:rPr>
          <w:rFonts w:ascii="Calibri" w:eastAsia="SimSun" w:hAnsi="Calibri" w:cs="Calibri"/>
          <w:b/>
          <w:kern w:val="0"/>
          <w:lang w:eastAsia="ar-SA"/>
          <w14:ligatures w14:val="none"/>
        </w:rPr>
        <w:t>IZJAVLJAMO, da:</w:t>
      </w:r>
    </w:p>
    <w:p w14:paraId="31814A95" w14:textId="77C8EC77" w:rsidR="00B16030" w:rsidRPr="00EA5084" w:rsidRDefault="00B1603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EA5084">
        <w:rPr>
          <w:rFonts w:ascii="Calibri" w:eastAsia="Calibri" w:hAnsi="Calibri" w:cs="Calibri"/>
        </w:rPr>
        <w:t>sodelujemo samo v eni ponudbi</w:t>
      </w:r>
      <w:r w:rsidRPr="00EA5084">
        <w:rPr>
          <w:rFonts w:ascii="Times New Roman" w:eastAsia="Calibri" w:hAnsi="Times New Roman" w:cs="Calibri"/>
        </w:rPr>
        <w:t xml:space="preserve"> </w:t>
      </w:r>
      <w:r w:rsidRPr="00EA5084">
        <w:rPr>
          <w:rFonts w:ascii="Calibri" w:eastAsia="Calibri" w:hAnsi="Calibri" w:cs="Calibri"/>
        </w:rPr>
        <w:t>in</w:t>
      </w:r>
      <w:r w:rsidRPr="00EA5084">
        <w:rPr>
          <w:rFonts w:ascii="Times New Roman" w:eastAsia="Calibri" w:hAnsi="Times New Roman" w:cs="Calibri"/>
          <w:spacing w:val="-13"/>
        </w:rPr>
        <w:t xml:space="preserve"> </w:t>
      </w:r>
      <w:r w:rsidRPr="00EA5084">
        <w:rPr>
          <w:rFonts w:ascii="Calibri" w:eastAsia="Calibri" w:hAnsi="Calibri" w:cs="Calibri"/>
        </w:rPr>
        <w:t>v</w:t>
      </w:r>
      <w:r w:rsidRPr="00EA5084">
        <w:rPr>
          <w:rFonts w:ascii="Times New Roman" w:eastAsia="Calibri" w:hAnsi="Times New Roman" w:cs="Calibri"/>
          <w:spacing w:val="-12"/>
        </w:rPr>
        <w:t xml:space="preserve"> </w:t>
      </w:r>
      <w:r w:rsidRPr="00EA5084">
        <w:rPr>
          <w:rFonts w:ascii="Calibri" w:eastAsia="Calibri" w:hAnsi="Calibri" w:cs="Calibri"/>
        </w:rPr>
        <w:t>sestavi</w:t>
      </w:r>
      <w:r w:rsidRPr="00EA5084">
        <w:rPr>
          <w:rFonts w:ascii="Times New Roman" w:eastAsia="Calibri" w:hAnsi="Times New Roman" w:cs="Calibri"/>
          <w:spacing w:val="-13"/>
        </w:rPr>
        <w:t xml:space="preserve"> </w:t>
      </w:r>
      <w:r w:rsidRPr="00EA5084">
        <w:rPr>
          <w:rFonts w:ascii="Calibri" w:eastAsia="Calibri" w:hAnsi="Calibri" w:cs="Calibri"/>
        </w:rPr>
        <w:t>le</w:t>
      </w:r>
      <w:r w:rsidRPr="00EA5084">
        <w:rPr>
          <w:rFonts w:ascii="Times New Roman" w:eastAsia="Calibri" w:hAnsi="Times New Roman" w:cs="Calibri"/>
          <w:spacing w:val="-11"/>
        </w:rPr>
        <w:t xml:space="preserve"> </w:t>
      </w:r>
      <w:r w:rsidRPr="00EA5084">
        <w:rPr>
          <w:rFonts w:ascii="Calibri" w:eastAsia="Calibri" w:hAnsi="Calibri" w:cs="Calibri"/>
        </w:rPr>
        <w:t>enega</w:t>
      </w:r>
      <w:r w:rsidRPr="00EA5084">
        <w:rPr>
          <w:rFonts w:ascii="Times New Roman" w:eastAsia="Calibri" w:hAnsi="Times New Roman" w:cs="Calibri"/>
          <w:spacing w:val="-12"/>
        </w:rPr>
        <w:t xml:space="preserve"> </w:t>
      </w:r>
      <w:r w:rsidRPr="00EA5084">
        <w:rPr>
          <w:rFonts w:ascii="Calibri" w:eastAsia="Calibri" w:hAnsi="Calibri" w:cs="Calibri"/>
        </w:rPr>
        <w:t>natečajnika</w:t>
      </w:r>
      <w:r w:rsidR="00E92878" w:rsidRPr="00EA5084">
        <w:rPr>
          <w:rFonts w:ascii="Calibri" w:eastAsia="Calibri" w:hAnsi="Calibri" w:cs="Calibri"/>
        </w:rPr>
        <w:t xml:space="preserve"> / ponudnika</w:t>
      </w:r>
      <w:r w:rsidRPr="00EA5084">
        <w:rPr>
          <w:rFonts w:ascii="Calibri" w:eastAsia="Calibri" w:hAnsi="Calibri" w:cs="Calibri"/>
        </w:rPr>
        <w:t>,</w:t>
      </w:r>
    </w:p>
    <w:p w14:paraId="04BB2C27" w14:textId="6C130A5C" w:rsidR="008B2650" w:rsidRPr="00EA5084"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EA5084">
        <w:rPr>
          <w:rFonts w:ascii="Calibri" w:eastAsia="SimSun" w:hAnsi="Calibri" w:cs="Calibri"/>
          <w:kern w:val="0"/>
          <w:lang w:eastAsia="ar-SA"/>
          <w14:ligatures w14:val="none"/>
        </w:rPr>
        <w:t xml:space="preserve">se izrecno strinjamo, da se v primeru podelitve nagrade znesek izplača gospodarskemu subjektu, </w:t>
      </w:r>
    </w:p>
    <w:p w14:paraId="1B999788" w14:textId="77777777" w:rsidR="008B2650" w:rsidRPr="00EA5084"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EA5084">
        <w:rPr>
          <w:rFonts w:ascii="Calibri" w:eastAsia="SimSun" w:hAnsi="Calibri" w:cs="Calibri"/>
          <w:kern w:val="0"/>
          <w:lang w:eastAsia="ar-SA"/>
          <w14:ligatures w14:val="none"/>
        </w:rPr>
        <w:t>se izrecno strinjamo, da se v primeru podelitve priznanja ali odškodnine znesek izplača izbranemu poslovnemu subjektu in sicer: ___________________________________________________ (naziv, sedež, davčna številka),</w:t>
      </w:r>
    </w:p>
    <w:p w14:paraId="6E56FB32" w14:textId="77777777" w:rsidR="008B2650" w:rsidRPr="00EA5084" w:rsidRDefault="008B2650" w:rsidP="008B2650">
      <w:pPr>
        <w:widowControl w:val="0"/>
        <w:numPr>
          <w:ilvl w:val="0"/>
          <w:numId w:val="2"/>
        </w:numPr>
        <w:tabs>
          <w:tab w:val="left" w:pos="360"/>
        </w:tabs>
        <w:suppressAutoHyphens/>
        <w:spacing w:after="0" w:line="240" w:lineRule="auto"/>
        <w:ind w:left="284" w:hanging="284"/>
        <w:jc w:val="both"/>
        <w:rPr>
          <w:rFonts w:ascii="Calibri" w:eastAsia="SimSun" w:hAnsi="Calibri" w:cs="Calibri"/>
          <w:kern w:val="0"/>
          <w:lang w:eastAsia="ar-SA"/>
          <w14:ligatures w14:val="none"/>
        </w:rPr>
      </w:pPr>
      <w:r w:rsidRPr="00EA5084">
        <w:rPr>
          <w:rFonts w:ascii="Calibri" w:eastAsia="SimSun" w:hAnsi="Calibri" w:cs="Calibri"/>
          <w:kern w:val="0"/>
          <w:lang w:eastAsia="ar-SA"/>
          <w14:ligatures w14:val="none"/>
        </w:rPr>
        <w:t>se izrecno strinjamo, z javno predstavitvijo in publiciranjem natečajnih elaboratov (na razstavah, na spletnih straneh in publikacijah naročnika in DAM ter v strokovnih in drugih medijih).</w:t>
      </w:r>
    </w:p>
    <w:p w14:paraId="19EF8F3F" w14:textId="77777777" w:rsidR="008B2650" w:rsidRPr="00D7160A" w:rsidRDefault="008B2650" w:rsidP="008B2650">
      <w:pPr>
        <w:widowControl w:val="0"/>
        <w:suppressAutoHyphens/>
        <w:spacing w:after="0" w:line="240" w:lineRule="auto"/>
        <w:jc w:val="both"/>
        <w:rPr>
          <w:rFonts w:ascii="Calibri" w:eastAsia="SimSun" w:hAnsi="Calibri" w:cs="Calibri"/>
          <w:kern w:val="0"/>
          <w:lang w:eastAsia="ar-SA"/>
          <w14:ligatures w14:val="none"/>
        </w:rPr>
      </w:pPr>
    </w:p>
    <w:p w14:paraId="165734E3" w14:textId="77777777" w:rsidR="008B2650" w:rsidRPr="00D7160A" w:rsidRDefault="008B2650" w:rsidP="008B2650">
      <w:pPr>
        <w:widowControl w:val="0"/>
        <w:suppressAutoHyphens/>
        <w:autoSpaceDE w:val="0"/>
        <w:spacing w:after="0" w:line="240" w:lineRule="auto"/>
        <w:ind w:left="426" w:hanging="426"/>
        <w:jc w:val="both"/>
        <w:rPr>
          <w:rFonts w:ascii="Calibri" w:eastAsia="SimSun" w:hAnsi="Calibri" w:cs="Calibri"/>
          <w:b/>
          <w:bCs/>
          <w:kern w:val="0"/>
          <w:lang w:eastAsia="ar-SA"/>
          <w14:ligatures w14:val="none"/>
        </w:rPr>
      </w:pPr>
      <w:r w:rsidRPr="00D7160A">
        <w:rPr>
          <w:rFonts w:ascii="Calibri" w:eastAsia="SimSun" w:hAnsi="Calibri" w:cs="Calibri"/>
          <w:b/>
          <w:bCs/>
          <w:kern w:val="0"/>
          <w:lang w:eastAsia="ar-SA"/>
          <w14:ligatures w14:val="none"/>
        </w:rPr>
        <w:t>A/</w:t>
      </w:r>
      <w:r w:rsidRPr="00D7160A">
        <w:rPr>
          <w:rFonts w:ascii="Calibri" w:eastAsia="SimSun" w:hAnsi="Calibri" w:cs="Calibri"/>
          <w:b/>
          <w:bCs/>
          <w:kern w:val="0"/>
          <w:lang w:eastAsia="ar-SA"/>
          <w14:ligatures w14:val="none"/>
        </w:rPr>
        <w:tab/>
        <w:t xml:space="preserve">Avtorji </w:t>
      </w:r>
      <w:r w:rsidRPr="00D7160A">
        <w:rPr>
          <w:rFonts w:ascii="Calibri" w:eastAsia="SimSun" w:hAnsi="Calibri" w:cs="Calibri"/>
          <w:kern w:val="0"/>
          <w:lang w:eastAsia="ar-SA"/>
          <w14:ligatures w14:val="none"/>
        </w:rPr>
        <w:t xml:space="preserve">kot bodo navedeni v objavi na portalu JN, v zaključnem poročilu, </w:t>
      </w:r>
      <w:r w:rsidRPr="00D7160A">
        <w:rPr>
          <w:rFonts w:ascii="Calibri" w:eastAsia="SimSun" w:hAnsi="Calibri" w:cs="Calibri"/>
          <w:bCs/>
          <w:kern w:val="0"/>
          <w:lang w:eastAsia="ar-SA"/>
          <w14:ligatures w14:val="none"/>
        </w:rPr>
        <w:t>na razstavi ter v drugih publikacijah</w:t>
      </w:r>
      <w:r w:rsidRPr="00D7160A">
        <w:rPr>
          <w:rFonts w:ascii="Calibri" w:eastAsia="SimSun" w:hAnsi="Calibri" w:cs="Calibri"/>
          <w:b/>
          <w:bCs/>
          <w:kern w:val="0"/>
          <w:lang w:eastAsia="ar-SA"/>
          <w14:ligatures w14:val="none"/>
        </w:rPr>
        <w:t>:</w:t>
      </w:r>
    </w:p>
    <w:p w14:paraId="2A94A981" w14:textId="77777777" w:rsidR="008B2650" w:rsidRPr="00D7160A" w:rsidRDefault="008B2650" w:rsidP="008B2650">
      <w:pPr>
        <w:widowControl w:val="0"/>
        <w:suppressAutoHyphens/>
        <w:autoSpaceDE w:val="0"/>
        <w:spacing w:after="0" w:line="240" w:lineRule="auto"/>
        <w:jc w:val="both"/>
        <w:rPr>
          <w:rFonts w:ascii="Calibri" w:eastAsia="SimSun" w:hAnsi="Calibri" w:cs="Calibri"/>
          <w:b/>
          <w:bCs/>
          <w:kern w:val="0"/>
          <w:lang w:eastAsia="ar-SA"/>
          <w14:ligatures w14:val="none"/>
        </w:rPr>
      </w:pPr>
    </w:p>
    <w:p w14:paraId="243786D1" w14:textId="77777777" w:rsidR="008B2650" w:rsidRPr="00D7160A" w:rsidRDefault="008B2650" w:rsidP="008B2650">
      <w:pPr>
        <w:widowControl w:val="0"/>
        <w:suppressAutoHyphens/>
        <w:autoSpaceDE w:val="0"/>
        <w:spacing w:before="60" w:after="0" w:line="240" w:lineRule="auto"/>
        <w:ind w:left="425"/>
        <w:jc w:val="both"/>
        <w:rPr>
          <w:rFonts w:ascii="Calibri" w:eastAsia="SimSun" w:hAnsi="Calibri" w:cs="Calibri"/>
          <w:kern w:val="0"/>
          <w:lang w:eastAsia="ar-SA"/>
          <w14:ligatures w14:val="none"/>
        </w:rPr>
      </w:pPr>
      <w:r w:rsidRPr="00D7160A">
        <w:rPr>
          <w:rFonts w:ascii="Calibri" w:eastAsia="SimSun" w:hAnsi="Calibri" w:cs="Calibri"/>
          <w:b/>
          <w:bCs/>
          <w:kern w:val="0"/>
          <w:lang w:eastAsia="ar-SA"/>
          <w14:ligatures w14:val="none"/>
        </w:rPr>
        <w:t>____________________________________________________________________________</w:t>
      </w:r>
    </w:p>
    <w:p w14:paraId="013BC850" w14:textId="77777777" w:rsidR="008B2650" w:rsidRPr="00D7160A" w:rsidRDefault="008B2650" w:rsidP="008B2650">
      <w:pPr>
        <w:widowControl w:val="0"/>
        <w:tabs>
          <w:tab w:val="right" w:pos="8789"/>
        </w:tabs>
        <w:suppressAutoHyphens/>
        <w:autoSpaceDE w:val="0"/>
        <w:spacing w:after="0" w:line="240" w:lineRule="auto"/>
        <w:ind w:left="426"/>
        <w:jc w:val="both"/>
        <w:rPr>
          <w:rFonts w:ascii="Calibri" w:eastAsia="SimSun" w:hAnsi="Calibri" w:cs="Calibri"/>
          <w:b/>
          <w:bCs/>
          <w:i/>
          <w:kern w:val="0"/>
          <w:lang w:eastAsia="ar-SA"/>
          <w14:ligatures w14:val="none"/>
        </w:rPr>
      </w:pPr>
      <w:r w:rsidRPr="00D7160A">
        <w:rPr>
          <w:rFonts w:ascii="Calibri" w:eastAsia="SimSun" w:hAnsi="Calibri" w:cs="Calibri"/>
          <w:i/>
          <w:kern w:val="0"/>
          <w:lang w:eastAsia="ar-SA"/>
          <w14:ligatures w14:val="none"/>
        </w:rPr>
        <w:t>Ime, Priimek., naziv</w:t>
      </w:r>
      <w:r w:rsidRPr="00D7160A">
        <w:rPr>
          <w:rFonts w:ascii="Calibri" w:eastAsia="SimSun" w:hAnsi="Calibri" w:cs="Calibri"/>
          <w:i/>
          <w:kern w:val="0"/>
          <w:lang w:eastAsia="ar-SA"/>
          <w14:ligatures w14:val="none"/>
        </w:rPr>
        <w:tab/>
        <w:t>podpis</w:t>
      </w:r>
    </w:p>
    <w:p w14:paraId="6D804401" w14:textId="77777777" w:rsidR="008B2650" w:rsidRPr="00D7160A" w:rsidRDefault="008B2650" w:rsidP="008B2650">
      <w:pPr>
        <w:widowControl w:val="0"/>
        <w:suppressAutoHyphens/>
        <w:autoSpaceDE w:val="0"/>
        <w:spacing w:before="60" w:after="0" w:line="240" w:lineRule="auto"/>
        <w:ind w:left="425"/>
        <w:jc w:val="both"/>
        <w:rPr>
          <w:rFonts w:ascii="Calibri" w:eastAsia="SimSun" w:hAnsi="Calibri" w:cs="Calibri"/>
          <w:i/>
          <w:kern w:val="0"/>
          <w:lang w:eastAsia="ar-SA"/>
          <w14:ligatures w14:val="none"/>
        </w:rPr>
      </w:pPr>
      <w:r w:rsidRPr="00D7160A">
        <w:rPr>
          <w:rFonts w:ascii="Calibri" w:eastAsia="SimSun" w:hAnsi="Calibri" w:cs="Calibri"/>
          <w:b/>
          <w:bCs/>
          <w:i/>
          <w:kern w:val="0"/>
          <w:lang w:eastAsia="ar-SA"/>
          <w14:ligatures w14:val="none"/>
        </w:rPr>
        <w:t>____________________________________________________________________________</w:t>
      </w:r>
    </w:p>
    <w:p w14:paraId="6CBDDB3D" w14:textId="77777777" w:rsidR="008B2650" w:rsidRPr="00D7160A" w:rsidRDefault="008B2650" w:rsidP="008B2650">
      <w:pPr>
        <w:widowControl w:val="0"/>
        <w:tabs>
          <w:tab w:val="right" w:pos="8789"/>
        </w:tabs>
        <w:suppressAutoHyphens/>
        <w:autoSpaceDE w:val="0"/>
        <w:spacing w:after="0" w:line="240" w:lineRule="auto"/>
        <w:ind w:left="426"/>
        <w:jc w:val="both"/>
        <w:rPr>
          <w:rFonts w:ascii="Calibri" w:eastAsia="SimSun" w:hAnsi="Calibri" w:cs="Calibri"/>
          <w:b/>
          <w:bCs/>
          <w:i/>
          <w:kern w:val="0"/>
          <w:lang w:eastAsia="ar-SA"/>
          <w14:ligatures w14:val="none"/>
        </w:rPr>
      </w:pPr>
      <w:r w:rsidRPr="00D7160A">
        <w:rPr>
          <w:rFonts w:ascii="Calibri" w:eastAsia="SimSun" w:hAnsi="Calibri" w:cs="Calibri"/>
          <w:i/>
          <w:kern w:val="0"/>
          <w:lang w:eastAsia="ar-SA"/>
          <w14:ligatures w14:val="none"/>
        </w:rPr>
        <w:t>Ime, Priimek., naziv</w:t>
      </w:r>
      <w:r w:rsidRPr="00D7160A">
        <w:rPr>
          <w:rFonts w:ascii="Calibri" w:eastAsia="SimSun" w:hAnsi="Calibri" w:cs="Calibri"/>
          <w:i/>
          <w:kern w:val="0"/>
          <w:lang w:eastAsia="ar-SA"/>
          <w14:ligatures w14:val="none"/>
        </w:rPr>
        <w:tab/>
        <w:t>podpis</w:t>
      </w:r>
    </w:p>
    <w:p w14:paraId="4A90A8B9" w14:textId="77777777" w:rsidR="008B2650" w:rsidRPr="00D7160A" w:rsidRDefault="008B2650" w:rsidP="008B2650">
      <w:pPr>
        <w:widowControl w:val="0"/>
        <w:suppressAutoHyphens/>
        <w:autoSpaceDE w:val="0"/>
        <w:spacing w:before="60" w:after="0" w:line="240" w:lineRule="auto"/>
        <w:ind w:left="425"/>
        <w:jc w:val="both"/>
        <w:rPr>
          <w:rFonts w:ascii="Calibri" w:eastAsia="SimSun" w:hAnsi="Calibri" w:cs="Calibri"/>
          <w:b/>
          <w:bCs/>
          <w:i/>
          <w:kern w:val="0"/>
          <w:lang w:eastAsia="ar-SA"/>
          <w14:ligatures w14:val="none"/>
        </w:rPr>
      </w:pPr>
      <w:r w:rsidRPr="00D7160A">
        <w:rPr>
          <w:rFonts w:ascii="Calibri" w:eastAsia="SimSun" w:hAnsi="Calibri" w:cs="Calibri"/>
          <w:b/>
          <w:bCs/>
          <w:i/>
          <w:kern w:val="0"/>
          <w:lang w:eastAsia="ar-SA"/>
          <w14:ligatures w14:val="none"/>
        </w:rPr>
        <w:t>____________________________________________________________________________</w:t>
      </w:r>
    </w:p>
    <w:p w14:paraId="2AA59AE6" w14:textId="77777777" w:rsidR="008B2650" w:rsidRPr="00D7160A" w:rsidRDefault="008B2650" w:rsidP="008B2650">
      <w:pPr>
        <w:widowControl w:val="0"/>
        <w:tabs>
          <w:tab w:val="right" w:pos="8789"/>
        </w:tabs>
        <w:suppressAutoHyphens/>
        <w:autoSpaceDE w:val="0"/>
        <w:spacing w:after="0" w:line="240" w:lineRule="auto"/>
        <w:ind w:left="426"/>
        <w:jc w:val="both"/>
        <w:rPr>
          <w:rFonts w:ascii="Calibri" w:eastAsia="SimSun" w:hAnsi="Calibri" w:cs="Calibri"/>
          <w:b/>
          <w:bCs/>
          <w:i/>
          <w:kern w:val="0"/>
          <w:lang w:eastAsia="ar-SA"/>
          <w14:ligatures w14:val="none"/>
        </w:rPr>
      </w:pPr>
      <w:r w:rsidRPr="00D7160A">
        <w:rPr>
          <w:rFonts w:ascii="Calibri" w:eastAsia="SimSun" w:hAnsi="Calibri" w:cs="Calibri"/>
          <w:i/>
          <w:kern w:val="0"/>
          <w:lang w:eastAsia="ar-SA"/>
          <w14:ligatures w14:val="none"/>
        </w:rPr>
        <w:t>Ime, Priimek., naziv</w:t>
      </w:r>
      <w:r w:rsidRPr="00D7160A">
        <w:rPr>
          <w:rFonts w:ascii="Calibri" w:eastAsia="SimSun" w:hAnsi="Calibri" w:cs="Calibri"/>
          <w:i/>
          <w:kern w:val="0"/>
          <w:lang w:eastAsia="ar-SA"/>
          <w14:ligatures w14:val="none"/>
        </w:rPr>
        <w:tab/>
        <w:t>podpis</w:t>
      </w:r>
    </w:p>
    <w:p w14:paraId="2E342D4B" w14:textId="77777777" w:rsidR="008B2650" w:rsidRPr="00D7160A" w:rsidRDefault="008B2650" w:rsidP="008B2650">
      <w:pPr>
        <w:widowControl w:val="0"/>
        <w:suppressAutoHyphens/>
        <w:autoSpaceDE w:val="0"/>
        <w:spacing w:before="60" w:after="0" w:line="240" w:lineRule="auto"/>
        <w:ind w:left="425"/>
        <w:jc w:val="both"/>
        <w:rPr>
          <w:rFonts w:ascii="Calibri" w:eastAsia="SimSun" w:hAnsi="Calibri" w:cs="Calibri"/>
          <w:i/>
          <w:kern w:val="0"/>
          <w:lang w:eastAsia="ar-SA"/>
          <w14:ligatures w14:val="none"/>
        </w:rPr>
      </w:pPr>
      <w:r w:rsidRPr="00D7160A">
        <w:rPr>
          <w:rFonts w:ascii="Calibri" w:eastAsia="SimSun" w:hAnsi="Calibri" w:cs="Calibri"/>
          <w:b/>
          <w:bCs/>
          <w:i/>
          <w:kern w:val="0"/>
          <w:lang w:eastAsia="ar-SA"/>
          <w14:ligatures w14:val="none"/>
        </w:rPr>
        <w:lastRenderedPageBreak/>
        <w:t>____________________________________________________________________________</w:t>
      </w:r>
    </w:p>
    <w:p w14:paraId="22BA5184" w14:textId="77777777" w:rsidR="008B2650" w:rsidRPr="00D7160A" w:rsidRDefault="008B2650" w:rsidP="008B2650">
      <w:pPr>
        <w:widowControl w:val="0"/>
        <w:tabs>
          <w:tab w:val="right" w:pos="8789"/>
        </w:tabs>
        <w:suppressAutoHyphens/>
        <w:autoSpaceDE w:val="0"/>
        <w:spacing w:after="0" w:line="240" w:lineRule="auto"/>
        <w:ind w:left="426"/>
        <w:jc w:val="both"/>
        <w:rPr>
          <w:rFonts w:ascii="Calibri" w:eastAsia="SimSun" w:hAnsi="Calibri" w:cs="Calibri"/>
          <w:b/>
          <w:bCs/>
          <w:i/>
          <w:kern w:val="0"/>
          <w:lang w:eastAsia="ar-SA"/>
          <w14:ligatures w14:val="none"/>
        </w:rPr>
      </w:pPr>
      <w:r w:rsidRPr="00D7160A">
        <w:rPr>
          <w:rFonts w:ascii="Calibri" w:eastAsia="SimSun" w:hAnsi="Calibri" w:cs="Calibri"/>
          <w:i/>
          <w:kern w:val="0"/>
          <w:lang w:eastAsia="ar-SA"/>
          <w14:ligatures w14:val="none"/>
        </w:rPr>
        <w:t>Ime, Priimek., naziv</w:t>
      </w:r>
      <w:r w:rsidRPr="00D7160A">
        <w:rPr>
          <w:rFonts w:ascii="Calibri" w:eastAsia="SimSun" w:hAnsi="Calibri" w:cs="Calibri"/>
          <w:i/>
          <w:kern w:val="0"/>
          <w:lang w:eastAsia="ar-SA"/>
          <w14:ligatures w14:val="none"/>
        </w:rPr>
        <w:tab/>
        <w:t>podpis</w:t>
      </w:r>
    </w:p>
    <w:p w14:paraId="60D6026D" w14:textId="77777777" w:rsidR="008B2650" w:rsidRPr="00D7160A" w:rsidRDefault="008B2650" w:rsidP="008B2650">
      <w:pPr>
        <w:widowControl w:val="0"/>
        <w:suppressAutoHyphens/>
        <w:autoSpaceDE w:val="0"/>
        <w:spacing w:before="60" w:after="0" w:line="240" w:lineRule="auto"/>
        <w:ind w:left="425"/>
        <w:jc w:val="both"/>
        <w:rPr>
          <w:rFonts w:ascii="Calibri" w:eastAsia="SimSun" w:hAnsi="Calibri" w:cs="Calibri"/>
          <w:i/>
          <w:kern w:val="0"/>
          <w:lang w:eastAsia="ar-SA"/>
          <w14:ligatures w14:val="none"/>
        </w:rPr>
      </w:pPr>
      <w:r w:rsidRPr="00D7160A">
        <w:rPr>
          <w:rFonts w:ascii="Calibri" w:eastAsia="SimSun" w:hAnsi="Calibri" w:cs="Calibri"/>
          <w:b/>
          <w:bCs/>
          <w:i/>
          <w:kern w:val="0"/>
          <w:lang w:eastAsia="ar-SA"/>
          <w14:ligatures w14:val="none"/>
        </w:rPr>
        <w:t>____________________________________________________________________________</w:t>
      </w:r>
    </w:p>
    <w:p w14:paraId="0D2808C3" w14:textId="77777777" w:rsidR="008B2650" w:rsidRPr="00D7160A" w:rsidRDefault="008B2650" w:rsidP="008B2650">
      <w:pPr>
        <w:widowControl w:val="0"/>
        <w:tabs>
          <w:tab w:val="right" w:pos="8789"/>
        </w:tabs>
        <w:suppressAutoHyphens/>
        <w:autoSpaceDE w:val="0"/>
        <w:spacing w:after="0" w:line="240" w:lineRule="auto"/>
        <w:ind w:left="426"/>
        <w:jc w:val="both"/>
        <w:rPr>
          <w:rFonts w:ascii="Calibri" w:eastAsia="SimSun" w:hAnsi="Calibri" w:cs="Calibri"/>
          <w:b/>
          <w:bCs/>
          <w:i/>
          <w:kern w:val="0"/>
          <w:lang w:eastAsia="ar-SA"/>
          <w14:ligatures w14:val="none"/>
        </w:rPr>
      </w:pPr>
      <w:r w:rsidRPr="00D7160A">
        <w:rPr>
          <w:rFonts w:ascii="Calibri" w:eastAsia="SimSun" w:hAnsi="Calibri" w:cs="Calibri"/>
          <w:i/>
          <w:kern w:val="0"/>
          <w:lang w:eastAsia="ar-SA"/>
          <w14:ligatures w14:val="none"/>
        </w:rPr>
        <w:t>Ime, Priimek., naziv</w:t>
      </w:r>
      <w:r w:rsidRPr="00D7160A">
        <w:rPr>
          <w:rFonts w:ascii="Calibri" w:eastAsia="SimSun" w:hAnsi="Calibri" w:cs="Calibri"/>
          <w:i/>
          <w:kern w:val="0"/>
          <w:lang w:eastAsia="ar-SA"/>
          <w14:ligatures w14:val="none"/>
        </w:rPr>
        <w:tab/>
        <w:t>podpis</w:t>
      </w:r>
    </w:p>
    <w:p w14:paraId="53E4C94D" w14:textId="77777777" w:rsidR="008B2650" w:rsidRPr="00D7160A" w:rsidRDefault="008B2650" w:rsidP="008B2650">
      <w:pPr>
        <w:widowControl w:val="0"/>
        <w:suppressAutoHyphens/>
        <w:autoSpaceDE w:val="0"/>
        <w:spacing w:before="60" w:after="0" w:line="240" w:lineRule="auto"/>
        <w:ind w:left="425"/>
        <w:jc w:val="both"/>
        <w:rPr>
          <w:rFonts w:ascii="Calibri" w:eastAsia="SimSun" w:hAnsi="Calibri" w:cs="Calibri"/>
          <w:i/>
          <w:kern w:val="0"/>
          <w:lang w:eastAsia="ar-SA"/>
          <w14:ligatures w14:val="none"/>
        </w:rPr>
      </w:pPr>
      <w:r w:rsidRPr="00D7160A">
        <w:rPr>
          <w:rFonts w:ascii="Calibri" w:eastAsia="SimSun" w:hAnsi="Calibri" w:cs="Calibri"/>
          <w:b/>
          <w:bCs/>
          <w:i/>
          <w:kern w:val="0"/>
          <w:lang w:eastAsia="ar-SA"/>
          <w14:ligatures w14:val="none"/>
        </w:rPr>
        <w:t>____________________________________________________________________________</w:t>
      </w:r>
    </w:p>
    <w:p w14:paraId="0B0B6C1D" w14:textId="77777777" w:rsidR="008B2650" w:rsidRPr="00D7160A" w:rsidRDefault="008B2650" w:rsidP="008B2650">
      <w:pPr>
        <w:widowControl w:val="0"/>
        <w:tabs>
          <w:tab w:val="right" w:pos="8789"/>
        </w:tabs>
        <w:suppressAutoHyphens/>
        <w:autoSpaceDE w:val="0"/>
        <w:spacing w:after="0" w:line="240" w:lineRule="auto"/>
        <w:ind w:left="426"/>
        <w:jc w:val="both"/>
        <w:rPr>
          <w:rFonts w:ascii="Calibri" w:eastAsia="SimSun" w:hAnsi="Calibri" w:cs="Calibri"/>
          <w:b/>
          <w:bCs/>
          <w:i/>
          <w:kern w:val="0"/>
          <w:lang w:eastAsia="ar-SA"/>
          <w14:ligatures w14:val="none"/>
        </w:rPr>
      </w:pPr>
      <w:r w:rsidRPr="00D7160A">
        <w:rPr>
          <w:rFonts w:ascii="Calibri" w:eastAsia="SimSun" w:hAnsi="Calibri" w:cs="Calibri"/>
          <w:i/>
          <w:kern w:val="0"/>
          <w:lang w:eastAsia="ar-SA"/>
          <w14:ligatures w14:val="none"/>
        </w:rPr>
        <w:t>Ime, Priimek., naziv</w:t>
      </w:r>
      <w:r w:rsidRPr="00D7160A">
        <w:rPr>
          <w:rFonts w:ascii="Calibri" w:eastAsia="SimSun" w:hAnsi="Calibri" w:cs="Calibri"/>
          <w:i/>
          <w:kern w:val="0"/>
          <w:lang w:eastAsia="ar-SA"/>
          <w14:ligatures w14:val="none"/>
        </w:rPr>
        <w:tab/>
        <w:t>podpis</w:t>
      </w:r>
    </w:p>
    <w:p w14:paraId="503F3F8B" w14:textId="77777777" w:rsidR="008B2650" w:rsidRPr="00D7160A" w:rsidRDefault="008B2650" w:rsidP="008B2650">
      <w:pPr>
        <w:widowControl w:val="0"/>
        <w:suppressAutoHyphens/>
        <w:autoSpaceDE w:val="0"/>
        <w:spacing w:before="60" w:after="0" w:line="240" w:lineRule="auto"/>
        <w:ind w:left="425"/>
        <w:jc w:val="both"/>
        <w:rPr>
          <w:rFonts w:ascii="Calibri" w:eastAsia="SimSun" w:hAnsi="Calibri" w:cs="Calibri"/>
          <w:i/>
          <w:kern w:val="0"/>
          <w:lang w:eastAsia="ar-SA"/>
          <w14:ligatures w14:val="none"/>
        </w:rPr>
      </w:pPr>
      <w:r w:rsidRPr="00D7160A">
        <w:rPr>
          <w:rFonts w:ascii="Calibri" w:eastAsia="SimSun" w:hAnsi="Calibri" w:cs="Calibri"/>
          <w:b/>
          <w:bCs/>
          <w:i/>
          <w:kern w:val="0"/>
          <w:lang w:eastAsia="ar-SA"/>
          <w14:ligatures w14:val="none"/>
        </w:rPr>
        <w:t>____________________________________________________________________________</w:t>
      </w:r>
    </w:p>
    <w:p w14:paraId="25759B61" w14:textId="77777777" w:rsidR="008B2650" w:rsidRPr="00D7160A" w:rsidRDefault="008B2650" w:rsidP="008B2650">
      <w:pPr>
        <w:widowControl w:val="0"/>
        <w:tabs>
          <w:tab w:val="right" w:pos="8789"/>
        </w:tabs>
        <w:suppressAutoHyphens/>
        <w:autoSpaceDE w:val="0"/>
        <w:spacing w:after="0" w:line="240" w:lineRule="auto"/>
        <w:ind w:left="426"/>
        <w:jc w:val="both"/>
        <w:rPr>
          <w:rFonts w:ascii="Calibri" w:eastAsia="SimSun" w:hAnsi="Calibri" w:cs="Calibri"/>
          <w:b/>
          <w:bCs/>
          <w:i/>
          <w:kern w:val="0"/>
          <w:lang w:eastAsia="ar-SA"/>
          <w14:ligatures w14:val="none"/>
        </w:rPr>
      </w:pPr>
      <w:r w:rsidRPr="00D7160A">
        <w:rPr>
          <w:rFonts w:ascii="Calibri" w:eastAsia="SimSun" w:hAnsi="Calibri" w:cs="Calibri"/>
          <w:i/>
          <w:kern w:val="0"/>
          <w:lang w:eastAsia="ar-SA"/>
          <w14:ligatures w14:val="none"/>
        </w:rPr>
        <w:t>Ime, Priimek., naziv</w:t>
      </w:r>
      <w:r w:rsidRPr="00D7160A">
        <w:rPr>
          <w:rFonts w:ascii="Calibri" w:eastAsia="SimSun" w:hAnsi="Calibri" w:cs="Calibri"/>
          <w:i/>
          <w:kern w:val="0"/>
          <w:lang w:eastAsia="ar-SA"/>
          <w14:ligatures w14:val="none"/>
        </w:rPr>
        <w:tab/>
        <w:t>podpis</w:t>
      </w:r>
    </w:p>
    <w:p w14:paraId="2BD69096" w14:textId="77777777" w:rsidR="008B2650" w:rsidRPr="00D7160A" w:rsidRDefault="008B2650" w:rsidP="008B2650">
      <w:pPr>
        <w:widowControl w:val="0"/>
        <w:suppressAutoHyphens/>
        <w:autoSpaceDE w:val="0"/>
        <w:spacing w:after="0" w:line="240" w:lineRule="auto"/>
        <w:rPr>
          <w:rFonts w:ascii="Calibri" w:eastAsia="SimSun" w:hAnsi="Calibri" w:cs="Calibri"/>
          <w:b/>
          <w:bCs/>
          <w:kern w:val="0"/>
          <w:lang w:eastAsia="ar-SA"/>
          <w14:ligatures w14:val="none"/>
        </w:rPr>
      </w:pPr>
    </w:p>
    <w:p w14:paraId="617594BF" w14:textId="77777777" w:rsidR="008B2650" w:rsidRPr="00D7160A" w:rsidRDefault="008B2650" w:rsidP="008B2650">
      <w:pPr>
        <w:widowControl w:val="0"/>
        <w:suppressAutoHyphens/>
        <w:autoSpaceDE w:val="0"/>
        <w:spacing w:after="0" w:line="240" w:lineRule="auto"/>
        <w:ind w:left="426" w:hanging="426"/>
        <w:rPr>
          <w:rFonts w:ascii="Calibri" w:eastAsia="SimSun" w:hAnsi="Calibri" w:cs="Calibri"/>
          <w:b/>
          <w:bCs/>
          <w:kern w:val="0"/>
          <w:lang w:eastAsia="ar-SA"/>
          <w14:ligatures w14:val="none"/>
        </w:rPr>
      </w:pPr>
    </w:p>
    <w:p w14:paraId="76D83D73" w14:textId="77777777" w:rsidR="008B2650" w:rsidRPr="00D7160A" w:rsidRDefault="008B2650" w:rsidP="008B2650">
      <w:pPr>
        <w:widowControl w:val="0"/>
        <w:suppressAutoHyphens/>
        <w:autoSpaceDE w:val="0"/>
        <w:spacing w:after="0" w:line="240" w:lineRule="auto"/>
        <w:ind w:left="426" w:hanging="426"/>
        <w:rPr>
          <w:rFonts w:ascii="Calibri" w:eastAsia="SimSun" w:hAnsi="Calibri" w:cs="Calibri"/>
          <w:kern w:val="0"/>
          <w:lang w:eastAsia="ar-SA"/>
          <w14:ligatures w14:val="none"/>
        </w:rPr>
      </w:pPr>
      <w:r w:rsidRPr="00D7160A">
        <w:rPr>
          <w:rFonts w:ascii="Calibri" w:eastAsia="SimSun" w:hAnsi="Calibri" w:cs="Calibri"/>
          <w:b/>
          <w:bCs/>
          <w:kern w:val="0"/>
          <w:lang w:eastAsia="ar-SA"/>
          <w14:ligatures w14:val="none"/>
        </w:rPr>
        <w:t>B/</w:t>
      </w:r>
      <w:r w:rsidRPr="00D7160A">
        <w:rPr>
          <w:rFonts w:ascii="Calibri" w:eastAsia="SimSun" w:hAnsi="Calibri" w:cs="Calibri"/>
          <w:b/>
          <w:bCs/>
          <w:kern w:val="0"/>
          <w:lang w:eastAsia="ar-SA"/>
          <w14:ligatures w14:val="none"/>
        </w:rPr>
        <w:tab/>
        <w:t xml:space="preserve">Imena sodelavcev, konzultantov, izvedencev ipd. </w:t>
      </w:r>
      <w:r w:rsidRPr="00D7160A">
        <w:rPr>
          <w:rFonts w:ascii="Calibri" w:eastAsia="SimSun" w:hAnsi="Calibri" w:cs="Calibri"/>
          <w:bCs/>
          <w:kern w:val="0"/>
          <w:lang w:eastAsia="ar-SA"/>
          <w14:ligatures w14:val="none"/>
        </w:rPr>
        <w:t>kot bodo navedeni na razstavi ter v drugih publikacijah</w:t>
      </w:r>
      <w:r w:rsidRPr="00D7160A">
        <w:rPr>
          <w:rFonts w:ascii="Calibri" w:eastAsia="SimSun" w:hAnsi="Calibri" w:cs="Calibri"/>
          <w:b/>
          <w:bCs/>
          <w:kern w:val="0"/>
          <w:lang w:eastAsia="ar-SA"/>
          <w14:ligatures w14:val="none"/>
        </w:rPr>
        <w:t xml:space="preserve"> </w:t>
      </w:r>
    </w:p>
    <w:p w14:paraId="60BA4B5A" w14:textId="77777777" w:rsidR="008B2650" w:rsidRPr="00D7160A" w:rsidRDefault="008B2650" w:rsidP="008B2650">
      <w:pPr>
        <w:widowControl w:val="0"/>
        <w:suppressAutoHyphens/>
        <w:autoSpaceDE w:val="0"/>
        <w:spacing w:after="0" w:line="240" w:lineRule="auto"/>
        <w:ind w:left="426"/>
        <w:rPr>
          <w:rFonts w:ascii="Calibri" w:eastAsia="SimSun" w:hAnsi="Calibri" w:cs="Calibri"/>
          <w:bCs/>
          <w:i/>
          <w:kern w:val="0"/>
          <w:lang w:eastAsia="ar-SA"/>
          <w14:ligatures w14:val="none"/>
        </w:rPr>
      </w:pPr>
      <w:r w:rsidRPr="00D7160A">
        <w:rPr>
          <w:rFonts w:ascii="Calibri" w:eastAsia="SimSun" w:hAnsi="Calibri" w:cs="Calibri"/>
          <w:i/>
          <w:kern w:val="0"/>
          <w:lang w:eastAsia="ar-SA"/>
          <w14:ligatures w14:val="none"/>
        </w:rPr>
        <w:t xml:space="preserve">Ime, Priimek, naziv, navedba gospodarskega subjekta </w:t>
      </w:r>
    </w:p>
    <w:p w14:paraId="65E9AF28" w14:textId="77777777" w:rsidR="008B2650" w:rsidRPr="00D7160A" w:rsidRDefault="008B2650" w:rsidP="008B2650">
      <w:pPr>
        <w:widowControl w:val="0"/>
        <w:suppressAutoHyphens/>
        <w:autoSpaceDE w:val="0"/>
        <w:spacing w:after="120" w:line="240" w:lineRule="auto"/>
        <w:ind w:left="425"/>
        <w:rPr>
          <w:rFonts w:ascii="Calibri" w:eastAsia="SimSun" w:hAnsi="Calibri" w:cs="Calibri"/>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50F18E36" w14:textId="77777777" w:rsidR="008B2650" w:rsidRPr="00D7160A" w:rsidRDefault="008B2650" w:rsidP="008B2650">
      <w:pPr>
        <w:widowControl w:val="0"/>
        <w:suppressAutoHyphens/>
        <w:autoSpaceDE w:val="0"/>
        <w:spacing w:after="120" w:line="240" w:lineRule="auto"/>
        <w:ind w:left="425"/>
        <w:rPr>
          <w:rFonts w:ascii="Calibri" w:eastAsia="SimSun" w:hAnsi="Calibri" w:cs="Calibri"/>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5DE9910C" w14:textId="77777777" w:rsidR="008B2650" w:rsidRPr="00D7160A" w:rsidRDefault="008B2650" w:rsidP="008B2650">
      <w:pPr>
        <w:widowControl w:val="0"/>
        <w:suppressAutoHyphens/>
        <w:autoSpaceDE w:val="0"/>
        <w:spacing w:after="120" w:line="240" w:lineRule="auto"/>
        <w:ind w:left="425"/>
        <w:rPr>
          <w:rFonts w:ascii="Calibri" w:eastAsia="SimSun" w:hAnsi="Calibri" w:cs="Calibri"/>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646E549F" w14:textId="77777777" w:rsidR="008B2650" w:rsidRPr="00D7160A" w:rsidRDefault="008B2650" w:rsidP="008B2650">
      <w:pPr>
        <w:widowControl w:val="0"/>
        <w:suppressAutoHyphens/>
        <w:autoSpaceDE w:val="0"/>
        <w:spacing w:after="120" w:line="240" w:lineRule="auto"/>
        <w:ind w:left="425"/>
        <w:rPr>
          <w:rFonts w:ascii="Calibri" w:eastAsia="SimSun" w:hAnsi="Calibri" w:cs="Calibri"/>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77B13ABD" w14:textId="77777777" w:rsidR="008B2650" w:rsidRPr="00D7160A" w:rsidRDefault="008B2650" w:rsidP="008B2650">
      <w:pPr>
        <w:widowControl w:val="0"/>
        <w:suppressAutoHyphens/>
        <w:autoSpaceDE w:val="0"/>
        <w:spacing w:after="120" w:line="240" w:lineRule="auto"/>
        <w:ind w:left="425"/>
        <w:rPr>
          <w:rFonts w:ascii="Calibri" w:eastAsia="SimSun" w:hAnsi="Calibri" w:cs="Calibri"/>
          <w:b/>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652762D6" w14:textId="77777777" w:rsidR="008B2650" w:rsidRPr="00D7160A" w:rsidRDefault="008B2650" w:rsidP="008B2650">
      <w:pPr>
        <w:widowControl w:val="0"/>
        <w:suppressAutoHyphens/>
        <w:autoSpaceDE w:val="0"/>
        <w:spacing w:after="120" w:line="240" w:lineRule="auto"/>
        <w:ind w:left="425"/>
        <w:rPr>
          <w:rFonts w:ascii="Calibri" w:eastAsia="SimSun" w:hAnsi="Calibri" w:cs="Calibri"/>
          <w:b/>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3307A773" w14:textId="77777777" w:rsidR="008B2650" w:rsidRPr="00D7160A" w:rsidRDefault="008B2650" w:rsidP="008B2650">
      <w:pPr>
        <w:widowControl w:val="0"/>
        <w:suppressAutoHyphens/>
        <w:autoSpaceDE w:val="0"/>
        <w:spacing w:after="120" w:line="240" w:lineRule="auto"/>
        <w:ind w:left="425"/>
        <w:rPr>
          <w:rFonts w:ascii="Calibri" w:eastAsia="SimSun" w:hAnsi="Calibri" w:cs="Calibri"/>
          <w:b/>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47AFBC58" w14:textId="77777777" w:rsidR="008B2650" w:rsidRPr="00D7160A" w:rsidRDefault="008B2650" w:rsidP="008B2650">
      <w:pPr>
        <w:widowControl w:val="0"/>
        <w:suppressAutoHyphens/>
        <w:autoSpaceDE w:val="0"/>
        <w:spacing w:after="120" w:line="240" w:lineRule="auto"/>
        <w:ind w:left="425"/>
        <w:rPr>
          <w:rFonts w:ascii="Calibri" w:eastAsia="SimSun" w:hAnsi="Calibri" w:cs="Calibri"/>
          <w:b/>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3BD96671" w14:textId="77777777" w:rsidR="008B2650" w:rsidRPr="00D7160A" w:rsidRDefault="008B2650" w:rsidP="008B2650">
      <w:pPr>
        <w:widowControl w:val="0"/>
        <w:suppressAutoHyphens/>
        <w:autoSpaceDE w:val="0"/>
        <w:spacing w:after="120" w:line="240" w:lineRule="auto"/>
        <w:ind w:left="425"/>
        <w:rPr>
          <w:rFonts w:ascii="Calibri" w:eastAsia="SimSun" w:hAnsi="Calibri" w:cs="Calibri"/>
          <w:b/>
          <w:bCs/>
          <w:kern w:val="0"/>
          <w:lang w:eastAsia="ar-SA"/>
          <w14:ligatures w14:val="none"/>
        </w:rPr>
      </w:pPr>
      <w:r w:rsidRPr="00D7160A">
        <w:rPr>
          <w:rFonts w:ascii="Calibri" w:eastAsia="SimSun" w:hAnsi="Calibri" w:cs="Calibri"/>
          <w:bCs/>
          <w:kern w:val="0"/>
          <w:lang w:eastAsia="ar-SA"/>
          <w14:ligatures w14:val="none"/>
        </w:rPr>
        <w:t>____________________________________________________________________________</w:t>
      </w:r>
    </w:p>
    <w:p w14:paraId="1E3BDB2A" w14:textId="77777777" w:rsidR="008B2650" w:rsidRPr="00D7160A" w:rsidRDefault="008B2650" w:rsidP="008B2650">
      <w:pPr>
        <w:widowControl w:val="0"/>
        <w:suppressAutoHyphens/>
        <w:autoSpaceDE w:val="0"/>
        <w:spacing w:after="0" w:line="240" w:lineRule="auto"/>
        <w:jc w:val="both"/>
        <w:rPr>
          <w:rFonts w:ascii="Calibri" w:eastAsia="SimSun" w:hAnsi="Calibri" w:cs="Calibri"/>
          <w:b/>
          <w:bCs/>
          <w:kern w:val="0"/>
          <w:lang w:eastAsia="ar-SA"/>
          <w14:ligatures w14:val="none"/>
        </w:rPr>
      </w:pPr>
    </w:p>
    <w:p w14:paraId="79539320" w14:textId="77777777" w:rsidR="008B2650" w:rsidRPr="00D7160A" w:rsidRDefault="008B2650" w:rsidP="008B2650">
      <w:pPr>
        <w:widowControl w:val="0"/>
        <w:suppressAutoHyphens/>
        <w:autoSpaceDE w:val="0"/>
        <w:spacing w:after="0" w:line="240" w:lineRule="auto"/>
        <w:jc w:val="both"/>
        <w:rPr>
          <w:rFonts w:ascii="Calibri" w:eastAsia="SimSun" w:hAnsi="Calibri" w:cs="Calibri"/>
          <w:b/>
          <w:bCs/>
          <w:kern w:val="0"/>
          <w:lang w:eastAsia="ar-SA"/>
          <w14:ligatures w14:val="none"/>
        </w:rPr>
      </w:pPr>
    </w:p>
    <w:p w14:paraId="16402DA9" w14:textId="77777777" w:rsidR="008B2650" w:rsidRPr="00D7160A" w:rsidRDefault="008B2650" w:rsidP="008B2650">
      <w:pPr>
        <w:widowControl w:val="0"/>
        <w:suppressAutoHyphens/>
        <w:autoSpaceDE w:val="0"/>
        <w:spacing w:after="0" w:line="240" w:lineRule="auto"/>
        <w:rPr>
          <w:rFonts w:ascii="Calibri" w:eastAsia="SimSun" w:hAnsi="Calibri" w:cs="Calibri"/>
          <w:b/>
          <w:bCs/>
          <w:kern w:val="0"/>
          <w:lang w:eastAsia="ar-SA"/>
          <w14:ligatures w14:val="none"/>
        </w:rPr>
      </w:pPr>
      <w:r w:rsidRPr="00D7160A">
        <w:rPr>
          <w:rFonts w:ascii="Calibri" w:eastAsia="SimSun" w:hAnsi="Calibri" w:cs="Calibri"/>
          <w:b/>
          <w:bCs/>
          <w:kern w:val="0"/>
          <w:lang w:eastAsia="ar-SA"/>
          <w14:ligatures w14:val="none"/>
        </w:rPr>
        <w:t xml:space="preserve">Opozorilo: </w:t>
      </w:r>
    </w:p>
    <w:p w14:paraId="372469C3" w14:textId="77777777" w:rsidR="008B2650" w:rsidRPr="00D7160A" w:rsidRDefault="008B2650" w:rsidP="008B2650">
      <w:pPr>
        <w:widowControl w:val="0"/>
        <w:numPr>
          <w:ilvl w:val="0"/>
          <w:numId w:val="3"/>
        </w:numPr>
        <w:tabs>
          <w:tab w:val="left" w:pos="360"/>
        </w:tabs>
        <w:suppressAutoHyphens/>
        <w:autoSpaceDE w:val="0"/>
        <w:spacing w:after="0" w:line="240" w:lineRule="auto"/>
        <w:jc w:val="both"/>
        <w:rPr>
          <w:rFonts w:ascii="Calibri" w:eastAsia="SimSun" w:hAnsi="Calibri" w:cs="Calibri"/>
          <w:i/>
          <w:kern w:val="0"/>
          <w:lang w:eastAsia="ar-SA"/>
          <w14:ligatures w14:val="none"/>
        </w:rPr>
      </w:pPr>
      <w:r w:rsidRPr="00D7160A">
        <w:rPr>
          <w:rFonts w:ascii="Calibri" w:eastAsia="SimSun" w:hAnsi="Calibri" w:cs="Calibri"/>
          <w:i/>
          <w:kern w:val="0"/>
          <w:lang w:eastAsia="ar-SA"/>
          <w14:ligatures w14:val="none"/>
        </w:rPr>
        <w:t xml:space="preserve">Zaradi omejitve števila znakov za objave se na portalu JN objavlja samo imena avtorjev (točka A) brez nazivov. Nazive se zapisuje kot predpisano (npr. univ. dipl. inž. arh. in ne z okrajšavo </w:t>
      </w:r>
      <w:proofErr w:type="spellStart"/>
      <w:r w:rsidRPr="00D7160A">
        <w:rPr>
          <w:rFonts w:ascii="Calibri" w:eastAsia="SimSun" w:hAnsi="Calibri" w:cs="Calibri"/>
          <w:i/>
          <w:kern w:val="0"/>
          <w:lang w:eastAsia="ar-SA"/>
          <w14:ligatures w14:val="none"/>
        </w:rPr>
        <w:t>u.d.i.a</w:t>
      </w:r>
      <w:proofErr w:type="spellEnd"/>
      <w:r w:rsidRPr="00D7160A">
        <w:rPr>
          <w:rFonts w:ascii="Calibri" w:eastAsia="SimSun" w:hAnsi="Calibri" w:cs="Calibri"/>
          <w:i/>
          <w:kern w:val="0"/>
          <w:lang w:eastAsia="ar-SA"/>
          <w14:ligatures w14:val="none"/>
        </w:rPr>
        <w:t>.)</w:t>
      </w:r>
    </w:p>
    <w:p w14:paraId="0AFA2E9E" w14:textId="77777777" w:rsidR="008B2650" w:rsidRPr="00D7160A" w:rsidRDefault="008B2650" w:rsidP="008B2650">
      <w:pPr>
        <w:widowControl w:val="0"/>
        <w:numPr>
          <w:ilvl w:val="0"/>
          <w:numId w:val="3"/>
        </w:numPr>
        <w:tabs>
          <w:tab w:val="left" w:pos="360"/>
        </w:tabs>
        <w:suppressAutoHyphens/>
        <w:autoSpaceDE w:val="0"/>
        <w:spacing w:after="0" w:line="240" w:lineRule="auto"/>
        <w:jc w:val="both"/>
        <w:rPr>
          <w:rFonts w:ascii="Calibri" w:eastAsia="SimSun" w:hAnsi="Calibri" w:cs="Calibri"/>
          <w:i/>
          <w:kern w:val="0"/>
          <w:u w:val="single"/>
          <w:lang w:eastAsia="ar-SA"/>
          <w14:ligatures w14:val="none"/>
        </w:rPr>
      </w:pPr>
      <w:r w:rsidRPr="00D7160A">
        <w:rPr>
          <w:rFonts w:ascii="Calibri" w:eastAsia="SimSun" w:hAnsi="Calibri" w:cs="Calibri"/>
          <w:i/>
          <w:kern w:val="0"/>
          <w:u w:val="single"/>
          <w:lang w:eastAsia="ar-SA"/>
          <w14:ligatures w14:val="none"/>
        </w:rPr>
        <w:t>Ob vseh elaboratih na razstavi bodo prikazana imena avtorjev, sodelavcev in konzultantov, tako kot bodo napisana v zgornji prilogi.</w:t>
      </w:r>
    </w:p>
    <w:p w14:paraId="3ADB0F88" w14:textId="77777777" w:rsidR="008B2650" w:rsidRPr="00D7160A" w:rsidRDefault="008B2650" w:rsidP="008B2650">
      <w:pPr>
        <w:widowControl w:val="0"/>
        <w:numPr>
          <w:ilvl w:val="0"/>
          <w:numId w:val="3"/>
        </w:numPr>
        <w:tabs>
          <w:tab w:val="left" w:pos="360"/>
        </w:tabs>
        <w:suppressAutoHyphens/>
        <w:autoSpaceDE w:val="0"/>
        <w:spacing w:after="0" w:line="240" w:lineRule="auto"/>
        <w:jc w:val="both"/>
        <w:rPr>
          <w:rFonts w:ascii="Calibri" w:eastAsia="SimSun" w:hAnsi="Calibri" w:cs="Calibri"/>
          <w:i/>
          <w:kern w:val="0"/>
          <w:u w:val="single"/>
          <w:lang w:eastAsia="sl-SI"/>
          <w14:ligatures w14:val="none"/>
        </w:rPr>
      </w:pPr>
      <w:r w:rsidRPr="00D7160A">
        <w:rPr>
          <w:rFonts w:ascii="Calibri" w:eastAsia="SimSun" w:hAnsi="Calibri" w:cs="Calibri"/>
          <w:i/>
          <w:kern w:val="0"/>
          <w:u w:val="single"/>
          <w:lang w:eastAsia="sl-SI"/>
          <w14:ligatures w14:val="none"/>
        </w:rPr>
        <w:t>Pozivamo vas, da ste pri navedbi podatkov pazljivi, ker jih naknadno ni mogoče spreminjati.</w:t>
      </w:r>
    </w:p>
    <w:p w14:paraId="00EFADBA" w14:textId="77777777" w:rsidR="008B2650" w:rsidRPr="00D7160A" w:rsidRDefault="008B2650" w:rsidP="008B2650">
      <w:pPr>
        <w:autoSpaceDE w:val="0"/>
        <w:spacing w:after="0" w:line="240" w:lineRule="auto"/>
        <w:ind w:left="360"/>
        <w:rPr>
          <w:rFonts w:ascii="Calibri" w:eastAsia="SimSun" w:hAnsi="Calibri" w:cs="Calibri"/>
          <w:i/>
          <w:kern w:val="0"/>
          <w:lang w:eastAsia="sl-SI"/>
          <w14:ligatures w14:val="none"/>
        </w:rPr>
      </w:pPr>
    </w:p>
    <w:p w14:paraId="05E85978" w14:textId="77777777" w:rsidR="008B2650" w:rsidRPr="00D7160A" w:rsidRDefault="008B2650" w:rsidP="008B2650">
      <w:pPr>
        <w:widowControl w:val="0"/>
        <w:suppressAutoHyphens/>
        <w:spacing w:after="0" w:line="240" w:lineRule="auto"/>
        <w:rPr>
          <w:rFonts w:ascii="Calibri" w:eastAsia="SimSun" w:hAnsi="Calibri" w:cs="Calibri"/>
          <w:b/>
          <w:kern w:val="0"/>
          <w:lang w:eastAsia="ar-SA"/>
          <w14:ligatures w14:val="none"/>
        </w:rPr>
      </w:pPr>
    </w:p>
    <w:p w14:paraId="3DBCFA1B" w14:textId="77777777" w:rsidR="008B2650" w:rsidRPr="00EA5084" w:rsidRDefault="008B2650" w:rsidP="008B2650">
      <w:pPr>
        <w:widowControl w:val="0"/>
        <w:suppressAutoHyphens/>
        <w:spacing w:after="0" w:line="240" w:lineRule="auto"/>
        <w:rPr>
          <w:rFonts w:ascii="Calibri" w:eastAsia="SimSun" w:hAnsi="Calibri" w:cs="Calibri"/>
          <w:b/>
          <w:kern w:val="0"/>
          <w:lang w:eastAsia="ar-SA"/>
          <w14:ligatures w14:val="none"/>
        </w:rPr>
      </w:pPr>
    </w:p>
    <w:p w14:paraId="2ECDE902" w14:textId="73410DEB" w:rsidR="00EA0147" w:rsidRPr="00EA5084" w:rsidRDefault="002E5CEC" w:rsidP="00EA0147">
      <w:pPr>
        <w:widowControl w:val="0"/>
        <w:tabs>
          <w:tab w:val="right" w:leader="dot" w:pos="9354"/>
        </w:tabs>
        <w:suppressAutoHyphens/>
        <w:spacing w:after="0" w:line="240" w:lineRule="auto"/>
        <w:ind w:right="-2"/>
        <w:jc w:val="both"/>
        <w:rPr>
          <w:rFonts w:ascii="Calibri" w:eastAsia="Times New Roman" w:hAnsi="Calibri" w:cs="Calibri"/>
          <w:kern w:val="0"/>
          <w:lang w:eastAsia="ar-SA"/>
          <w14:ligatures w14:val="none"/>
        </w:rPr>
      </w:pPr>
      <w:r w:rsidRPr="00EA5084">
        <w:rPr>
          <w:rFonts w:ascii="Calibri" w:eastAsia="Times New Roman" w:hAnsi="Calibri" w:cs="Calibri"/>
          <w:kern w:val="0"/>
          <w:lang w:eastAsia="ar-SA"/>
          <w14:ligatures w14:val="none"/>
        </w:rPr>
        <w:t>D</w:t>
      </w:r>
      <w:r w:rsidR="00EA0147" w:rsidRPr="00EA5084">
        <w:rPr>
          <w:rFonts w:ascii="Calibri" w:eastAsia="Times New Roman" w:hAnsi="Calibri" w:cs="Calibri"/>
          <w:kern w:val="0"/>
          <w:lang w:eastAsia="ar-SA"/>
          <w14:ligatures w14:val="none"/>
        </w:rPr>
        <w:t>ne</w:t>
      </w:r>
      <w:r w:rsidRPr="00EA5084">
        <w:rPr>
          <w:rFonts w:ascii="Calibri" w:eastAsia="Times New Roman" w:hAnsi="Calibri" w:cs="Calibri"/>
          <w:kern w:val="0"/>
          <w:lang w:eastAsia="ar-SA"/>
          <w14:ligatures w14:val="none"/>
        </w:rPr>
        <w:t xml:space="preserve">: </w:t>
      </w:r>
      <w:r w:rsidR="00EA0147" w:rsidRPr="00EA5084">
        <w:rPr>
          <w:rFonts w:ascii="Calibri" w:eastAsia="Times New Roman" w:hAnsi="Calibri" w:cs="Calibri"/>
          <w:kern w:val="0"/>
          <w:lang w:eastAsia="ar-SA"/>
          <w14:ligatures w14:val="none"/>
        </w:rPr>
        <w:t>___</w:t>
      </w:r>
      <w:r w:rsidR="00B5131F">
        <w:rPr>
          <w:rFonts w:ascii="Calibri" w:eastAsia="Times New Roman" w:hAnsi="Calibri" w:cs="Calibri"/>
          <w:kern w:val="0"/>
          <w:lang w:eastAsia="ar-SA"/>
          <w14:ligatures w14:val="none"/>
        </w:rPr>
        <w:t>_______</w:t>
      </w:r>
      <w:r w:rsidR="00EA0147" w:rsidRPr="00EA5084">
        <w:rPr>
          <w:rFonts w:ascii="Calibri" w:eastAsia="Times New Roman" w:hAnsi="Calibri" w:cs="Calibri"/>
          <w:kern w:val="0"/>
          <w:lang w:eastAsia="ar-SA"/>
          <w14:ligatures w14:val="none"/>
        </w:rPr>
        <w:t>___________</w:t>
      </w:r>
    </w:p>
    <w:p w14:paraId="2C70C460" w14:textId="77777777" w:rsidR="00EA0147" w:rsidRPr="00DC63AC" w:rsidRDefault="00EA0147" w:rsidP="00EA0147">
      <w:pPr>
        <w:widowControl w:val="0"/>
        <w:suppressAutoHyphens/>
        <w:spacing w:after="0" w:line="240" w:lineRule="auto"/>
        <w:jc w:val="both"/>
        <w:rPr>
          <w:rFonts w:ascii="Calibri" w:eastAsia="Times New Roman" w:hAnsi="Calibri" w:cs="Calibri"/>
          <w:color w:val="0070C0"/>
          <w:kern w:val="0"/>
          <w:sz w:val="20"/>
          <w:szCs w:val="20"/>
          <w:lang w:eastAsia="ar-SA"/>
          <w14:ligatures w14:val="none"/>
        </w:rPr>
      </w:pPr>
    </w:p>
    <w:p w14:paraId="15D3B4E9" w14:textId="77777777" w:rsidR="008B2650" w:rsidRDefault="008B2650" w:rsidP="008B2650">
      <w:pPr>
        <w:spacing w:after="0" w:line="240" w:lineRule="auto"/>
        <w:rPr>
          <w:rFonts w:ascii="Calibri" w:eastAsia="SimSun" w:hAnsi="Calibri" w:cs="Calibri"/>
          <w:b/>
          <w:kern w:val="0"/>
          <w:lang w:eastAsia="sl-SI"/>
          <w14:ligatures w14:val="none"/>
        </w:rPr>
      </w:pPr>
    </w:p>
    <w:p w14:paraId="3AE8B8AB" w14:textId="77777777" w:rsidR="00EA0147" w:rsidRDefault="00EA0147" w:rsidP="008B2650">
      <w:pPr>
        <w:spacing w:after="0" w:line="240" w:lineRule="auto"/>
        <w:rPr>
          <w:rFonts w:ascii="Calibri" w:eastAsia="SimSun" w:hAnsi="Calibri" w:cs="Calibri"/>
          <w:b/>
          <w:kern w:val="0"/>
          <w:lang w:eastAsia="sl-SI"/>
          <w14:ligatures w14:val="none"/>
        </w:rPr>
      </w:pPr>
    </w:p>
    <w:p w14:paraId="03A9FEF6" w14:textId="77777777" w:rsidR="00EA0147" w:rsidRDefault="00EA0147" w:rsidP="008B2650">
      <w:pPr>
        <w:spacing w:after="0" w:line="240" w:lineRule="auto"/>
        <w:rPr>
          <w:rFonts w:ascii="Calibri" w:eastAsia="SimSun" w:hAnsi="Calibri" w:cs="Calibri"/>
          <w:b/>
          <w:kern w:val="0"/>
          <w:lang w:eastAsia="sl-SI"/>
          <w14:ligatures w14:val="none"/>
        </w:rPr>
      </w:pPr>
    </w:p>
    <w:p w14:paraId="3A816EA9" w14:textId="77777777" w:rsidR="00EA0147" w:rsidRDefault="00EA0147" w:rsidP="008B2650">
      <w:pPr>
        <w:spacing w:after="0" w:line="240" w:lineRule="auto"/>
        <w:rPr>
          <w:rFonts w:ascii="Calibri" w:eastAsia="SimSun" w:hAnsi="Calibri" w:cs="Calibri"/>
          <w:b/>
          <w:kern w:val="0"/>
          <w:lang w:eastAsia="sl-SI"/>
          <w14:ligatures w14:val="none"/>
        </w:rPr>
      </w:pPr>
    </w:p>
    <w:p w14:paraId="2F1EED02" w14:textId="77777777" w:rsidR="00EA0147" w:rsidRDefault="00EA0147" w:rsidP="008B2650">
      <w:pPr>
        <w:spacing w:after="0" w:line="240" w:lineRule="auto"/>
        <w:rPr>
          <w:rFonts w:ascii="Calibri" w:eastAsia="SimSun" w:hAnsi="Calibri" w:cs="Calibri"/>
          <w:b/>
          <w:kern w:val="0"/>
          <w:lang w:eastAsia="sl-SI"/>
          <w14:ligatures w14:val="none"/>
        </w:rPr>
      </w:pPr>
    </w:p>
    <w:p w14:paraId="09CE6F5A" w14:textId="77777777" w:rsidR="00EA0147" w:rsidRPr="00D7160A" w:rsidRDefault="00EA0147" w:rsidP="008B2650">
      <w:pPr>
        <w:spacing w:after="0" w:line="240" w:lineRule="auto"/>
        <w:rPr>
          <w:rFonts w:ascii="Calibri" w:eastAsia="SimSun" w:hAnsi="Calibri" w:cs="Calibri"/>
          <w:b/>
          <w:kern w:val="0"/>
          <w:lang w:eastAsia="sl-SI"/>
          <w14:ligatures w14:val="none"/>
        </w:rPr>
      </w:pPr>
    </w:p>
    <w:p w14:paraId="75D013BA" w14:textId="77777777" w:rsidR="008B2650" w:rsidRPr="00E116F1" w:rsidRDefault="008B2650" w:rsidP="008B2650"/>
    <w:p w14:paraId="4A91B28B" w14:textId="77777777" w:rsidR="008B2650" w:rsidRPr="00E116F1" w:rsidRDefault="008B2650" w:rsidP="008B2650">
      <w:pPr>
        <w:widowControl w:val="0"/>
        <w:suppressAutoHyphens/>
        <w:spacing w:after="0" w:line="240" w:lineRule="auto"/>
        <w:rPr>
          <w:rFonts w:ascii="Calibri" w:eastAsia="SimSun" w:hAnsi="Calibri" w:cs="Calibri"/>
          <w:b/>
          <w:kern w:val="0"/>
          <w:lang w:eastAsia="ar-SA"/>
          <w14:ligatures w14:val="none"/>
        </w:rPr>
      </w:pPr>
      <w:r w:rsidRPr="00E116F1">
        <w:rPr>
          <w:rFonts w:ascii="Calibri" w:eastAsia="SimSun" w:hAnsi="Calibri" w:cs="Calibri"/>
          <w:b/>
          <w:kern w:val="0"/>
          <w:lang w:eastAsia="ar-SA"/>
          <w14:ligatures w14:val="none"/>
        </w:rPr>
        <w:t>Navodilo:</w:t>
      </w:r>
    </w:p>
    <w:p w14:paraId="527B4E98" w14:textId="67F3EC63" w:rsidR="008B2650" w:rsidRPr="00E116F1" w:rsidRDefault="008B2650" w:rsidP="006064AC">
      <w:pPr>
        <w:pStyle w:val="Odstavekseznama"/>
        <w:numPr>
          <w:ilvl w:val="0"/>
          <w:numId w:val="15"/>
        </w:numPr>
        <w:rPr>
          <w:rFonts w:ascii="Calibri" w:hAnsi="Calibri" w:cs="Calibri"/>
          <w:i/>
          <w:iCs/>
        </w:rPr>
      </w:pPr>
      <w:r w:rsidRPr="00E116F1">
        <w:rPr>
          <w:rFonts w:ascii="Calibri" w:hAnsi="Calibri" w:cs="Calibri"/>
          <w:i/>
          <w:iCs/>
        </w:rPr>
        <w:t>Vložite v 3. del ponudbe »NAKNADNI PREIZKUS« (predložitev v sistem e-JN</w:t>
      </w:r>
      <w:r w:rsidR="0022577D" w:rsidRPr="00E116F1">
        <w:rPr>
          <w:rFonts w:ascii="Calibri" w:hAnsi="Calibri" w:cs="Calibri"/>
          <w:i/>
          <w:iCs/>
          <w:lang w:eastAsia="x-none"/>
        </w:rPr>
        <w:t xml:space="preserve"> v razdelek »Ostale priloge«</w:t>
      </w:r>
      <w:r w:rsidRPr="00E116F1">
        <w:rPr>
          <w:rFonts w:ascii="Calibri" w:hAnsi="Calibri" w:cs="Calibri"/>
          <w:i/>
          <w:iCs/>
        </w:rPr>
        <w:t>).</w:t>
      </w:r>
    </w:p>
    <w:p w14:paraId="5F82FDBA" w14:textId="5ED310CC" w:rsidR="000265D5" w:rsidRDefault="000265D5">
      <w:r>
        <w:br w:type="page"/>
      </w:r>
    </w:p>
    <w:p w14:paraId="17674F0F" w14:textId="77777777" w:rsidR="000265D5" w:rsidRDefault="000265D5" w:rsidP="000265D5">
      <w:pPr>
        <w:tabs>
          <w:tab w:val="right" w:leader="underscore" w:pos="9019"/>
        </w:tabs>
        <w:spacing w:after="0" w:line="290" w:lineRule="exact"/>
        <w:jc w:val="both"/>
        <w:rPr>
          <w:rFonts w:ascii="Calibri" w:eastAsia="SimSun" w:hAnsi="Calibri" w:cs="Calibri"/>
          <w:b/>
          <w:kern w:val="0"/>
          <w:lang w:eastAsia="sl-SI"/>
          <w14:ligatures w14:val="none"/>
        </w:rPr>
        <w:sectPr w:rsidR="000265D5" w:rsidSect="000265D5">
          <w:headerReference w:type="even" r:id="rId18"/>
          <w:headerReference w:type="default" r:id="rId19"/>
          <w:footerReference w:type="default" r:id="rId20"/>
          <w:headerReference w:type="first" r:id="rId21"/>
          <w:pgSz w:w="11906" w:h="16838"/>
          <w:pgMar w:top="1417" w:right="1417" w:bottom="1417" w:left="1417" w:header="708" w:footer="708" w:gutter="0"/>
          <w:cols w:space="708"/>
          <w:docGrid w:linePitch="360"/>
        </w:sectPr>
      </w:pPr>
    </w:p>
    <w:p w14:paraId="0892B88C" w14:textId="3086A8B0" w:rsidR="000265D5" w:rsidRPr="00D7160A" w:rsidRDefault="000265D5" w:rsidP="000265D5">
      <w:pPr>
        <w:tabs>
          <w:tab w:val="right" w:leader="underscore" w:pos="9019"/>
        </w:tabs>
        <w:spacing w:after="0" w:line="290" w:lineRule="exact"/>
        <w:jc w:val="both"/>
        <w:rPr>
          <w:rFonts w:ascii="Calibri" w:eastAsia="SimSun" w:hAnsi="Calibri" w:cs="Calibri"/>
          <w:b/>
          <w:kern w:val="0"/>
          <w:lang w:eastAsia="sl-SI"/>
          <w14:ligatures w14:val="none"/>
        </w:rPr>
      </w:pPr>
      <w:r w:rsidRPr="00D7160A">
        <w:rPr>
          <w:rFonts w:ascii="Calibri" w:eastAsia="SimSun" w:hAnsi="Calibri" w:cs="Calibri"/>
          <w:b/>
          <w:kern w:val="0"/>
          <w:lang w:eastAsia="sl-SI"/>
          <w14:ligatures w14:val="none"/>
        </w:rPr>
        <w:lastRenderedPageBreak/>
        <w:t>Naslovnica za p</w:t>
      </w:r>
      <w:r w:rsidR="00F60AB1">
        <w:rPr>
          <w:rFonts w:ascii="Calibri" w:eastAsia="SimSun" w:hAnsi="Calibri" w:cs="Calibri"/>
          <w:b/>
          <w:kern w:val="0"/>
          <w:lang w:eastAsia="sl-SI"/>
          <w14:ligatures w14:val="none"/>
        </w:rPr>
        <w:t>rijavo</w:t>
      </w:r>
      <w:r w:rsidRPr="00D7160A">
        <w:rPr>
          <w:rFonts w:ascii="Calibri" w:eastAsia="SimSun" w:hAnsi="Calibri" w:cs="Calibri"/>
          <w:b/>
          <w:kern w:val="0"/>
          <w:lang w:eastAsia="sl-SI"/>
          <w14:ligatures w14:val="none"/>
        </w:rPr>
        <w:t>:</w:t>
      </w:r>
    </w:p>
    <w:p w14:paraId="7FBE995D" w14:textId="77777777" w:rsidR="000265D5" w:rsidRPr="00D7160A" w:rsidRDefault="000265D5" w:rsidP="000265D5">
      <w:pPr>
        <w:tabs>
          <w:tab w:val="right" w:leader="underscore" w:pos="9019"/>
        </w:tabs>
        <w:spacing w:after="0" w:line="290" w:lineRule="exact"/>
        <w:jc w:val="both"/>
        <w:rPr>
          <w:rFonts w:ascii="Calibri" w:eastAsia="SimSun" w:hAnsi="Calibri" w:cs="Calibri"/>
          <w:b/>
          <w:kern w:val="0"/>
          <w:lang w:eastAsia="sl-SI"/>
          <w14:ligatures w14:val="none"/>
        </w:r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160"/>
        <w:gridCol w:w="7450"/>
      </w:tblGrid>
      <w:tr w:rsidR="000265D5" w:rsidRPr="00D7160A" w14:paraId="5A948395" w14:textId="77777777" w:rsidTr="00A8101E">
        <w:trPr>
          <w:cantSplit/>
        </w:trPr>
        <w:tc>
          <w:tcPr>
            <w:tcW w:w="4248" w:type="dxa"/>
          </w:tcPr>
          <w:p w14:paraId="4E0E8211" w14:textId="77777777" w:rsidR="000265D5" w:rsidRPr="0033602D" w:rsidRDefault="000265D5" w:rsidP="00A8101E">
            <w:pPr>
              <w:suppressAutoHyphens/>
              <w:snapToGrid w:val="0"/>
              <w:spacing w:after="0" w:line="240" w:lineRule="auto"/>
              <w:jc w:val="both"/>
              <w:rPr>
                <w:rFonts w:ascii="Calibri" w:eastAsia="SimSun" w:hAnsi="Calibri" w:cs="Calibri"/>
                <w:kern w:val="0"/>
                <w:lang w:eastAsia="ar-SA"/>
                <w14:ligatures w14:val="none"/>
              </w:rPr>
            </w:pPr>
          </w:p>
          <w:p w14:paraId="1DA094A1" w14:textId="77777777" w:rsidR="000265D5" w:rsidRPr="0033602D" w:rsidRDefault="000265D5" w:rsidP="00A8101E">
            <w:pPr>
              <w:suppressAutoHyphens/>
              <w:snapToGrid w:val="0"/>
              <w:spacing w:after="0" w:line="240" w:lineRule="auto"/>
              <w:jc w:val="both"/>
              <w:rPr>
                <w:rFonts w:ascii="Calibri" w:eastAsia="SimSun" w:hAnsi="Calibri" w:cs="Calibri"/>
                <w:b/>
                <w:kern w:val="0"/>
                <w:lang w:eastAsia="ar-SA"/>
                <w14:ligatures w14:val="none"/>
              </w:rPr>
            </w:pPr>
            <w:r w:rsidRPr="0033602D">
              <w:rPr>
                <w:rFonts w:ascii="Calibri" w:eastAsia="SimSun" w:hAnsi="Calibri" w:cs="Calibri"/>
                <w:b/>
                <w:kern w:val="0"/>
                <w:lang w:eastAsia="ar-SA"/>
                <w14:ligatures w14:val="none"/>
              </w:rPr>
              <w:t>ŠIFRA NATEČAJNEGA ELABORATA:</w:t>
            </w:r>
          </w:p>
          <w:p w14:paraId="34729EC9" w14:textId="77777777" w:rsidR="000265D5" w:rsidRPr="0033602D" w:rsidRDefault="000265D5" w:rsidP="00A8101E">
            <w:pPr>
              <w:suppressAutoHyphens/>
              <w:spacing w:after="0" w:line="240" w:lineRule="auto"/>
              <w:jc w:val="both"/>
              <w:rPr>
                <w:rFonts w:ascii="Calibri" w:eastAsia="SimSun" w:hAnsi="Calibri" w:cs="Calibri"/>
                <w:bCs/>
                <w:kern w:val="0"/>
                <w:lang w:eastAsia="ar-SA"/>
                <w14:ligatures w14:val="none"/>
              </w:rPr>
            </w:pPr>
          </w:p>
          <w:p w14:paraId="2C4244A3" w14:textId="77777777" w:rsidR="000265D5" w:rsidRPr="0033602D" w:rsidRDefault="000265D5" w:rsidP="00A8101E">
            <w:pPr>
              <w:suppressAutoHyphens/>
              <w:spacing w:after="0" w:line="240" w:lineRule="auto"/>
              <w:jc w:val="both"/>
              <w:rPr>
                <w:rFonts w:ascii="Calibri" w:eastAsia="SimSun" w:hAnsi="Calibri" w:cs="Calibri"/>
                <w:bCs/>
                <w:kern w:val="0"/>
                <w:lang w:eastAsia="ar-SA"/>
                <w14:ligatures w14:val="none"/>
              </w:rPr>
            </w:pPr>
          </w:p>
          <w:p w14:paraId="054FDCDD" w14:textId="77777777" w:rsidR="000265D5" w:rsidRPr="0033602D" w:rsidRDefault="000265D5" w:rsidP="00A8101E">
            <w:pPr>
              <w:suppressAutoHyphens/>
              <w:spacing w:after="0" w:line="240" w:lineRule="auto"/>
              <w:jc w:val="both"/>
              <w:rPr>
                <w:rFonts w:ascii="Calibri" w:eastAsia="SimSun" w:hAnsi="Calibri" w:cs="Calibri"/>
                <w:bCs/>
                <w:kern w:val="0"/>
                <w:lang w:eastAsia="ar-SA"/>
                <w14:ligatures w14:val="none"/>
              </w:rPr>
            </w:pPr>
          </w:p>
          <w:p w14:paraId="63D8ADE0" w14:textId="77777777" w:rsidR="000265D5" w:rsidRPr="0033602D" w:rsidRDefault="000265D5" w:rsidP="00A8101E">
            <w:pPr>
              <w:suppressAutoHyphens/>
              <w:spacing w:after="0" w:line="240" w:lineRule="auto"/>
              <w:jc w:val="both"/>
              <w:rPr>
                <w:rFonts w:ascii="Calibri" w:eastAsia="SimSun" w:hAnsi="Calibri" w:cs="Calibri"/>
                <w:b/>
                <w:kern w:val="0"/>
                <w:lang w:eastAsia="ar-SA"/>
                <w14:ligatures w14:val="none"/>
              </w:rPr>
            </w:pPr>
          </w:p>
          <w:p w14:paraId="0A934EEF" w14:textId="77777777" w:rsidR="000265D5" w:rsidRPr="0033602D" w:rsidRDefault="000265D5" w:rsidP="00A8101E">
            <w:pPr>
              <w:suppressAutoHyphens/>
              <w:spacing w:after="0" w:line="240" w:lineRule="auto"/>
              <w:jc w:val="both"/>
              <w:rPr>
                <w:rFonts w:ascii="Calibri" w:eastAsia="SimSun" w:hAnsi="Calibri" w:cs="Calibri"/>
                <w:b/>
                <w:kern w:val="0"/>
                <w:lang w:eastAsia="ar-SA"/>
                <w14:ligatures w14:val="none"/>
              </w:rPr>
            </w:pPr>
          </w:p>
        </w:tc>
        <w:tc>
          <w:tcPr>
            <w:tcW w:w="2160" w:type="dxa"/>
          </w:tcPr>
          <w:p w14:paraId="5047D128" w14:textId="77777777" w:rsidR="000265D5" w:rsidRPr="00D7160A" w:rsidRDefault="000265D5" w:rsidP="00A8101E">
            <w:pPr>
              <w:suppressAutoHyphens/>
              <w:snapToGrid w:val="0"/>
              <w:spacing w:after="0" w:line="240" w:lineRule="auto"/>
              <w:jc w:val="both"/>
              <w:rPr>
                <w:rFonts w:ascii="Calibri" w:eastAsia="SimSun" w:hAnsi="Calibri" w:cs="Calibri"/>
                <w:bCs/>
                <w:kern w:val="0"/>
                <w:lang w:eastAsia="ar-SA"/>
                <w14:ligatures w14:val="none"/>
              </w:rPr>
            </w:pPr>
          </w:p>
        </w:tc>
        <w:tc>
          <w:tcPr>
            <w:tcW w:w="7450" w:type="dxa"/>
            <w:vMerge w:val="restart"/>
          </w:tcPr>
          <w:p w14:paraId="6E2FDD6B" w14:textId="77777777" w:rsidR="000265D5" w:rsidRPr="00D7160A" w:rsidRDefault="000265D5" w:rsidP="00A8101E">
            <w:pPr>
              <w:suppressAutoHyphens/>
              <w:snapToGrid w:val="0"/>
              <w:spacing w:after="0" w:line="240" w:lineRule="auto"/>
              <w:jc w:val="both"/>
              <w:rPr>
                <w:rFonts w:ascii="Calibri" w:eastAsia="SimSun" w:hAnsi="Calibri" w:cs="Calibri"/>
                <w:bCs/>
                <w:kern w:val="0"/>
                <w:lang w:eastAsia="ar-SA"/>
                <w14:ligatures w14:val="none"/>
              </w:rPr>
            </w:pPr>
          </w:p>
          <w:p w14:paraId="3D4E55AC" w14:textId="77777777" w:rsidR="000265D5" w:rsidRPr="00D7160A" w:rsidRDefault="000265D5" w:rsidP="00A8101E">
            <w:pPr>
              <w:suppressAutoHyphens/>
              <w:spacing w:after="0" w:line="240" w:lineRule="auto"/>
              <w:jc w:val="both"/>
              <w:rPr>
                <w:rFonts w:ascii="Calibri" w:eastAsia="SimSun" w:hAnsi="Calibri" w:cs="Calibri"/>
                <w:bCs/>
                <w:kern w:val="0"/>
                <w:lang w:eastAsia="ar-SA"/>
                <w14:ligatures w14:val="none"/>
              </w:rPr>
            </w:pPr>
          </w:p>
          <w:p w14:paraId="01396E72" w14:textId="77777777" w:rsidR="000265D5" w:rsidRPr="00D7160A" w:rsidRDefault="000265D5" w:rsidP="00A8101E">
            <w:pPr>
              <w:suppressAutoHyphens/>
              <w:spacing w:after="0" w:line="240" w:lineRule="auto"/>
              <w:jc w:val="both"/>
              <w:rPr>
                <w:rFonts w:ascii="Calibri" w:eastAsia="SimSun" w:hAnsi="Calibri" w:cs="Calibri"/>
                <w:bCs/>
                <w:kern w:val="0"/>
                <w:lang w:eastAsia="ar-SA"/>
                <w14:ligatures w14:val="none"/>
              </w:rPr>
            </w:pPr>
          </w:p>
          <w:p w14:paraId="134EBF6B" w14:textId="77777777" w:rsidR="000265D5" w:rsidRPr="00D7160A" w:rsidRDefault="000265D5" w:rsidP="00A8101E">
            <w:pPr>
              <w:suppressAutoHyphens/>
              <w:spacing w:after="0" w:line="240" w:lineRule="auto"/>
              <w:jc w:val="both"/>
              <w:rPr>
                <w:rFonts w:ascii="Calibri" w:eastAsia="SimSun" w:hAnsi="Calibri" w:cs="Calibri"/>
                <w:bCs/>
                <w:kern w:val="0"/>
                <w:lang w:eastAsia="ar-SA"/>
                <w14:ligatures w14:val="none"/>
              </w:rPr>
            </w:pPr>
          </w:p>
          <w:p w14:paraId="4F122198" w14:textId="77777777" w:rsidR="000265D5" w:rsidRPr="00D7160A" w:rsidRDefault="000265D5" w:rsidP="00A8101E">
            <w:pPr>
              <w:suppressAutoHyphens/>
              <w:snapToGrid w:val="0"/>
              <w:spacing w:after="0" w:line="240" w:lineRule="auto"/>
              <w:jc w:val="both"/>
              <w:rPr>
                <w:rFonts w:ascii="Calibri" w:eastAsia="SimSun" w:hAnsi="Calibri" w:cs="Calibri"/>
                <w:b/>
                <w:kern w:val="0"/>
                <w:lang w:eastAsia="ar-SA"/>
                <w14:ligatures w14:val="none"/>
              </w:rPr>
            </w:pPr>
          </w:p>
          <w:p w14:paraId="059FB2A1" w14:textId="77777777" w:rsidR="000265D5" w:rsidRPr="00D7160A" w:rsidRDefault="000265D5" w:rsidP="00A8101E">
            <w:pPr>
              <w:suppressAutoHyphens/>
              <w:spacing w:after="0" w:line="240" w:lineRule="auto"/>
              <w:ind w:left="61"/>
              <w:jc w:val="both"/>
              <w:rPr>
                <w:rFonts w:ascii="Calibri" w:eastAsia="SimSun" w:hAnsi="Calibri" w:cs="Calibri"/>
                <w:bCs/>
                <w:kern w:val="0"/>
                <w:lang w:eastAsia="ar-SA"/>
                <w14:ligatures w14:val="none"/>
              </w:rPr>
            </w:pPr>
          </w:p>
        </w:tc>
      </w:tr>
      <w:tr w:rsidR="000265D5" w:rsidRPr="00D7160A" w14:paraId="7FA238AE" w14:textId="77777777" w:rsidTr="00A8101E">
        <w:trPr>
          <w:cantSplit/>
        </w:trPr>
        <w:tc>
          <w:tcPr>
            <w:tcW w:w="6408" w:type="dxa"/>
            <w:gridSpan w:val="2"/>
          </w:tcPr>
          <w:p w14:paraId="0E88D4B5" w14:textId="77777777" w:rsidR="000265D5" w:rsidRPr="0033602D" w:rsidRDefault="000265D5" w:rsidP="00A8101E">
            <w:pPr>
              <w:suppressAutoHyphens/>
              <w:snapToGrid w:val="0"/>
              <w:spacing w:after="0" w:line="240" w:lineRule="auto"/>
              <w:jc w:val="both"/>
              <w:rPr>
                <w:rFonts w:ascii="Calibri" w:eastAsia="SimSun" w:hAnsi="Calibri" w:cs="Calibri"/>
                <w:b/>
                <w:bCs/>
                <w:kern w:val="0"/>
                <w:lang w:eastAsia="ar-SA"/>
                <w14:ligatures w14:val="none"/>
              </w:rPr>
            </w:pPr>
          </w:p>
          <w:p w14:paraId="3254D49C" w14:textId="77777777" w:rsidR="000265D5" w:rsidRPr="0033602D" w:rsidRDefault="000265D5" w:rsidP="00A8101E">
            <w:pPr>
              <w:suppressAutoHyphens/>
              <w:spacing w:after="0" w:line="240" w:lineRule="auto"/>
              <w:jc w:val="both"/>
              <w:rPr>
                <w:rFonts w:ascii="Calibri" w:eastAsia="SimSun" w:hAnsi="Calibri" w:cs="Calibri"/>
                <w:b/>
                <w:bCs/>
                <w:kern w:val="0"/>
                <w:lang w:eastAsia="ar-SA"/>
                <w14:ligatures w14:val="none"/>
              </w:rPr>
            </w:pPr>
            <w:r w:rsidRPr="0033602D">
              <w:rPr>
                <w:rFonts w:ascii="Calibri" w:eastAsia="SimSun" w:hAnsi="Calibri" w:cs="Calibri"/>
                <w:b/>
                <w:bCs/>
                <w:kern w:val="0"/>
                <w:lang w:eastAsia="ar-SA"/>
                <w14:ligatures w14:val="none"/>
              </w:rPr>
              <w:t>»NE ODPIRAJ – PRIJAVA«</w:t>
            </w:r>
          </w:p>
          <w:p w14:paraId="7B6D28A1" w14:textId="77777777" w:rsidR="000265D5" w:rsidRPr="0033602D" w:rsidRDefault="000265D5" w:rsidP="00A8101E">
            <w:pPr>
              <w:suppressAutoHyphens/>
              <w:spacing w:after="0" w:line="240" w:lineRule="auto"/>
              <w:jc w:val="both"/>
              <w:rPr>
                <w:rFonts w:ascii="Calibri" w:eastAsia="SimSun" w:hAnsi="Calibri" w:cs="Calibri"/>
                <w:b/>
                <w:bCs/>
                <w:smallCaps/>
                <w:spacing w:val="5"/>
                <w:kern w:val="0"/>
                <w:u w:val="single"/>
                <w:lang w:eastAsia="sl-SI"/>
                <w14:ligatures w14:val="none"/>
              </w:rPr>
            </w:pPr>
          </w:p>
          <w:p w14:paraId="25BC9F07" w14:textId="77777777" w:rsidR="000265D5" w:rsidRPr="0033602D" w:rsidRDefault="000265D5" w:rsidP="00A8101E">
            <w:pPr>
              <w:suppressAutoHyphens/>
              <w:spacing w:after="0" w:line="240" w:lineRule="auto"/>
              <w:jc w:val="both"/>
              <w:rPr>
                <w:rFonts w:ascii="Calibri" w:eastAsia="SimSun" w:hAnsi="Calibri" w:cs="Calibri"/>
                <w:b/>
                <w:kern w:val="0"/>
                <w:lang w:eastAsia="sl-SI"/>
                <w14:ligatures w14:val="none"/>
              </w:rPr>
            </w:pPr>
            <w:r w:rsidRPr="0033602D">
              <w:rPr>
                <w:rFonts w:ascii="Calibri" w:eastAsia="SimSun" w:hAnsi="Calibri" w:cs="Calibri"/>
                <w:b/>
                <w:kern w:val="0"/>
                <w:lang w:eastAsia="sl-SI"/>
                <w14:ligatures w14:val="none"/>
              </w:rPr>
              <w:t xml:space="preserve">Javni, projektni, odprti, anonimni, enostopenjski natečaj za izbiro strokovno najprimernejše rešitve za: </w:t>
            </w:r>
            <w:r w:rsidRPr="0033602D">
              <w:rPr>
                <w:rFonts w:ascii="Calibri" w:eastAsia="SimSun" w:hAnsi="Calibri" w:cs="Calibri"/>
                <w:b/>
                <w:kern w:val="0"/>
                <w:lang w:val="sr-Latn-RS" w:eastAsia="sl-SI"/>
                <w14:ligatures w14:val="none"/>
              </w:rPr>
              <w:t>“Novogradnja prizidka Fakultete za energetiko UM na lokaciji Vrbina v Mestni občini Krško“</w:t>
            </w:r>
          </w:p>
          <w:p w14:paraId="502D90CE" w14:textId="77777777" w:rsidR="000265D5" w:rsidRPr="0033602D" w:rsidRDefault="000265D5" w:rsidP="00A8101E">
            <w:pPr>
              <w:suppressAutoHyphens/>
              <w:spacing w:after="0" w:line="240" w:lineRule="auto"/>
              <w:jc w:val="both"/>
              <w:rPr>
                <w:rFonts w:ascii="Calibri" w:eastAsia="SimSun" w:hAnsi="Calibri" w:cs="Calibri"/>
                <w:b/>
                <w:bCs/>
                <w:kern w:val="0"/>
                <w:lang w:eastAsia="ar-SA"/>
                <w14:ligatures w14:val="none"/>
              </w:rPr>
            </w:pPr>
          </w:p>
        </w:tc>
        <w:tc>
          <w:tcPr>
            <w:tcW w:w="7450" w:type="dxa"/>
            <w:vMerge/>
          </w:tcPr>
          <w:p w14:paraId="7F1910B0" w14:textId="77777777" w:rsidR="000265D5" w:rsidRPr="00D7160A" w:rsidRDefault="000265D5" w:rsidP="00A8101E">
            <w:pPr>
              <w:suppressAutoHyphens/>
              <w:spacing w:after="0" w:line="240" w:lineRule="auto"/>
              <w:ind w:left="61"/>
              <w:jc w:val="both"/>
              <w:rPr>
                <w:rFonts w:ascii="Calibri" w:eastAsia="SimSun" w:hAnsi="Calibri" w:cs="Calibri"/>
                <w:bCs/>
                <w:kern w:val="0"/>
                <w:lang w:eastAsia="ar-SA"/>
                <w14:ligatures w14:val="none"/>
              </w:rPr>
            </w:pPr>
          </w:p>
        </w:tc>
      </w:tr>
      <w:tr w:rsidR="000265D5" w:rsidRPr="00D7160A" w14:paraId="5451BA7C" w14:textId="77777777" w:rsidTr="00A8101E">
        <w:trPr>
          <w:cantSplit/>
        </w:trPr>
        <w:tc>
          <w:tcPr>
            <w:tcW w:w="6408" w:type="dxa"/>
            <w:gridSpan w:val="2"/>
          </w:tcPr>
          <w:p w14:paraId="0D655816" w14:textId="77777777" w:rsidR="000265D5" w:rsidRPr="0033602D" w:rsidRDefault="000265D5" w:rsidP="00A8101E">
            <w:pPr>
              <w:suppressAutoHyphens/>
              <w:snapToGrid w:val="0"/>
              <w:spacing w:after="0" w:line="240" w:lineRule="auto"/>
              <w:jc w:val="both"/>
              <w:rPr>
                <w:rFonts w:ascii="Calibri" w:eastAsia="SimSun" w:hAnsi="Calibri" w:cs="Calibri"/>
                <w:bCs/>
                <w:kern w:val="0"/>
                <w:lang w:eastAsia="ar-SA"/>
                <w14:ligatures w14:val="none"/>
              </w:rPr>
            </w:pPr>
          </w:p>
          <w:p w14:paraId="03F0F4A0" w14:textId="77777777" w:rsidR="000265D5" w:rsidRPr="0033602D" w:rsidRDefault="000265D5" w:rsidP="00A8101E">
            <w:pPr>
              <w:suppressAutoHyphens/>
              <w:spacing w:after="0" w:line="240" w:lineRule="auto"/>
              <w:jc w:val="both"/>
              <w:rPr>
                <w:rFonts w:ascii="Calibri" w:eastAsia="SimSun" w:hAnsi="Calibri" w:cs="Calibri"/>
                <w:b/>
                <w:kern w:val="0"/>
                <w:lang w:eastAsia="sl-SI"/>
                <w14:ligatures w14:val="none"/>
              </w:rPr>
            </w:pPr>
            <w:r w:rsidRPr="0033602D">
              <w:rPr>
                <w:rFonts w:ascii="Calibri" w:eastAsia="SimSun" w:hAnsi="Calibri" w:cs="Calibri"/>
                <w:b/>
                <w:kern w:val="0"/>
                <w:lang w:eastAsia="sl-SI"/>
                <w14:ligatures w14:val="none"/>
              </w:rPr>
              <w:t>DATUM IN URA PREJEMA:</w:t>
            </w:r>
          </w:p>
          <w:p w14:paraId="4DE54D2E" w14:textId="77777777" w:rsidR="000265D5" w:rsidRPr="0033602D" w:rsidRDefault="000265D5" w:rsidP="00A8101E">
            <w:pPr>
              <w:suppressAutoHyphens/>
              <w:spacing w:after="0" w:line="240" w:lineRule="auto"/>
              <w:jc w:val="both"/>
              <w:rPr>
                <w:rFonts w:ascii="Calibri" w:eastAsia="SimSun" w:hAnsi="Calibri" w:cs="Calibri"/>
                <w:b/>
                <w:bCs/>
                <w:smallCaps/>
                <w:spacing w:val="5"/>
                <w:kern w:val="0"/>
                <w:u w:val="single"/>
                <w:lang w:eastAsia="sl-SI"/>
                <w14:ligatures w14:val="none"/>
              </w:rPr>
            </w:pPr>
          </w:p>
          <w:p w14:paraId="70CEBA3F" w14:textId="77777777" w:rsidR="000265D5" w:rsidRPr="0033602D" w:rsidRDefault="000265D5" w:rsidP="00A8101E">
            <w:pPr>
              <w:suppressAutoHyphens/>
              <w:spacing w:after="0" w:line="240" w:lineRule="auto"/>
              <w:jc w:val="both"/>
              <w:rPr>
                <w:rFonts w:ascii="Calibri" w:eastAsia="SimSun" w:hAnsi="Calibri" w:cs="Calibri"/>
                <w:bCs/>
                <w:kern w:val="0"/>
                <w:lang w:eastAsia="ar-SA"/>
                <w14:ligatures w14:val="none"/>
              </w:rPr>
            </w:pPr>
          </w:p>
        </w:tc>
        <w:tc>
          <w:tcPr>
            <w:tcW w:w="7450" w:type="dxa"/>
          </w:tcPr>
          <w:p w14:paraId="45CBE93D" w14:textId="77777777" w:rsidR="000265D5" w:rsidRPr="00D7160A" w:rsidRDefault="000265D5" w:rsidP="00A8101E">
            <w:pPr>
              <w:suppressAutoHyphens/>
              <w:snapToGrid w:val="0"/>
              <w:spacing w:after="0" w:line="240" w:lineRule="auto"/>
              <w:jc w:val="both"/>
              <w:rPr>
                <w:rFonts w:ascii="Calibri" w:eastAsia="SimSun" w:hAnsi="Calibri" w:cs="Calibri"/>
                <w:bCs/>
                <w:kern w:val="0"/>
                <w:lang w:eastAsia="ar-SA"/>
                <w14:ligatures w14:val="none"/>
              </w:rPr>
            </w:pPr>
          </w:p>
          <w:p w14:paraId="3ABFA7CC" w14:textId="77777777" w:rsidR="000265D5" w:rsidRPr="00D7160A" w:rsidRDefault="000265D5" w:rsidP="00A8101E">
            <w:pPr>
              <w:suppressAutoHyphens/>
              <w:spacing w:after="0" w:line="240" w:lineRule="auto"/>
              <w:jc w:val="both"/>
              <w:rPr>
                <w:rFonts w:ascii="Calibri" w:eastAsia="SimSun" w:hAnsi="Calibri" w:cs="Calibri"/>
                <w:b/>
                <w:bCs/>
                <w:kern w:val="0"/>
                <w:lang w:eastAsia="ar-SA"/>
                <w14:ligatures w14:val="none"/>
              </w:rPr>
            </w:pPr>
          </w:p>
          <w:p w14:paraId="65950065" w14:textId="77777777" w:rsidR="000265D5" w:rsidRPr="00D7160A" w:rsidRDefault="000265D5" w:rsidP="00A8101E">
            <w:pPr>
              <w:suppressAutoHyphens/>
              <w:spacing w:after="0" w:line="240" w:lineRule="auto"/>
              <w:jc w:val="both"/>
              <w:rPr>
                <w:rFonts w:ascii="Calibri" w:eastAsia="SimSun" w:hAnsi="Calibri" w:cs="Calibri"/>
                <w:b/>
                <w:kern w:val="0"/>
                <w:lang w:val="sr-Latn-RS" w:eastAsia="sl-SI"/>
                <w14:ligatures w14:val="none"/>
              </w:rPr>
            </w:pPr>
            <w:r w:rsidRPr="00D7160A">
              <w:rPr>
                <w:rFonts w:ascii="Calibri" w:eastAsia="SimSun" w:hAnsi="Calibri" w:cs="Calibri"/>
                <w:b/>
                <w:kern w:val="0"/>
                <w:lang w:val="sr-Latn-RS" w:eastAsia="sl-SI"/>
                <w14:ligatures w14:val="none"/>
              </w:rPr>
              <w:t>Univerza v Mariboru</w:t>
            </w:r>
          </w:p>
          <w:p w14:paraId="203D00E1" w14:textId="77777777" w:rsidR="000265D5" w:rsidRPr="00D7160A" w:rsidRDefault="000265D5" w:rsidP="00A8101E">
            <w:pPr>
              <w:suppressAutoHyphens/>
              <w:spacing w:after="0" w:line="240" w:lineRule="auto"/>
              <w:jc w:val="both"/>
              <w:rPr>
                <w:rFonts w:ascii="Calibri" w:eastAsia="SimSun" w:hAnsi="Calibri" w:cs="Calibri"/>
                <w:b/>
                <w:kern w:val="0"/>
                <w:lang w:val="sr-Latn-RS" w:eastAsia="sl-SI"/>
                <w14:ligatures w14:val="none"/>
              </w:rPr>
            </w:pPr>
          </w:p>
          <w:p w14:paraId="5F577793" w14:textId="77777777" w:rsidR="000265D5" w:rsidRPr="00D7160A" w:rsidRDefault="000265D5" w:rsidP="00A8101E">
            <w:pPr>
              <w:suppressAutoHyphens/>
              <w:spacing w:after="0" w:line="240" w:lineRule="auto"/>
              <w:jc w:val="both"/>
              <w:rPr>
                <w:rFonts w:ascii="Calibri" w:eastAsia="SimSun" w:hAnsi="Calibri" w:cs="Calibri"/>
                <w:b/>
                <w:kern w:val="0"/>
                <w:lang w:val="sr-Latn-RS" w:eastAsia="sl-SI"/>
                <w14:ligatures w14:val="none"/>
              </w:rPr>
            </w:pPr>
            <w:r w:rsidRPr="00D7160A">
              <w:rPr>
                <w:rFonts w:ascii="Calibri" w:eastAsia="SimSun" w:hAnsi="Calibri" w:cs="Calibri"/>
                <w:b/>
                <w:kern w:val="0"/>
                <w:lang w:val="sr-Latn-RS" w:eastAsia="sl-SI"/>
                <w14:ligatures w14:val="none"/>
              </w:rPr>
              <w:t>Slomškov trg 15</w:t>
            </w:r>
          </w:p>
          <w:p w14:paraId="39933950" w14:textId="77777777" w:rsidR="000265D5" w:rsidRPr="00D7160A" w:rsidRDefault="000265D5" w:rsidP="00A8101E">
            <w:pPr>
              <w:suppressAutoHyphens/>
              <w:spacing w:after="0" w:line="240" w:lineRule="auto"/>
              <w:jc w:val="both"/>
              <w:rPr>
                <w:rFonts w:ascii="Calibri" w:eastAsia="SimSun" w:hAnsi="Calibri" w:cs="Calibri"/>
                <w:kern w:val="0"/>
                <w:lang w:val="sr-Latn-RS" w:eastAsia="sl-SI"/>
                <w14:ligatures w14:val="none"/>
              </w:rPr>
            </w:pPr>
          </w:p>
          <w:p w14:paraId="600A9604" w14:textId="77777777" w:rsidR="000265D5" w:rsidRPr="00D7160A" w:rsidRDefault="000265D5" w:rsidP="00A8101E">
            <w:pPr>
              <w:suppressAutoHyphens/>
              <w:spacing w:after="0" w:line="240" w:lineRule="auto"/>
              <w:jc w:val="both"/>
              <w:rPr>
                <w:rFonts w:ascii="Calibri" w:eastAsia="SimSun" w:hAnsi="Calibri" w:cs="Calibri"/>
                <w:bCs/>
                <w:kern w:val="0"/>
                <w:lang w:eastAsia="ar-SA"/>
                <w14:ligatures w14:val="none"/>
              </w:rPr>
            </w:pPr>
            <w:r w:rsidRPr="00D7160A">
              <w:rPr>
                <w:rFonts w:ascii="Calibri" w:eastAsia="SimSun" w:hAnsi="Calibri" w:cs="Calibri"/>
                <w:kern w:val="0"/>
                <w:lang w:val="sr-Latn-RS" w:eastAsia="sl-SI"/>
                <w14:ligatures w14:val="none"/>
              </w:rPr>
              <w:t>2000 Maribor</w:t>
            </w:r>
            <w:r w:rsidRPr="00D7160A">
              <w:rPr>
                <w:rFonts w:ascii="Calibri" w:eastAsia="SimSun" w:hAnsi="Calibri" w:cs="Calibri"/>
                <w:bCs/>
                <w:kern w:val="0"/>
                <w:lang w:eastAsia="ar-SA"/>
                <w14:ligatures w14:val="none"/>
              </w:rPr>
              <w:t xml:space="preserve"> </w:t>
            </w:r>
          </w:p>
          <w:p w14:paraId="1129FD22" w14:textId="77777777" w:rsidR="000265D5" w:rsidRPr="00D7160A" w:rsidRDefault="000265D5" w:rsidP="00A8101E">
            <w:pPr>
              <w:suppressAutoHyphens/>
              <w:spacing w:after="0" w:line="240" w:lineRule="auto"/>
              <w:jc w:val="both"/>
              <w:rPr>
                <w:rFonts w:ascii="Calibri" w:eastAsia="SimSun" w:hAnsi="Calibri" w:cs="Calibri"/>
                <w:kern w:val="0"/>
                <w:lang w:eastAsia="sl-SI"/>
                <w14:ligatures w14:val="none"/>
              </w:rPr>
            </w:pPr>
          </w:p>
          <w:p w14:paraId="12E0C77D" w14:textId="77777777" w:rsidR="000265D5" w:rsidRPr="00D7160A" w:rsidRDefault="000265D5" w:rsidP="00A8101E">
            <w:pPr>
              <w:suppressAutoHyphens/>
              <w:spacing w:after="0" w:line="240" w:lineRule="auto"/>
              <w:jc w:val="both"/>
              <w:rPr>
                <w:rFonts w:ascii="Calibri" w:eastAsia="SimSun" w:hAnsi="Calibri" w:cs="Calibri"/>
                <w:bCs/>
                <w:kern w:val="0"/>
                <w:lang w:eastAsia="ar-SA"/>
                <w14:ligatures w14:val="none"/>
              </w:rPr>
            </w:pPr>
          </w:p>
        </w:tc>
      </w:tr>
    </w:tbl>
    <w:p w14:paraId="5E6C0A1A" w14:textId="77777777" w:rsidR="000265D5" w:rsidRPr="00D7160A" w:rsidRDefault="000265D5" w:rsidP="000265D5">
      <w:pPr>
        <w:spacing w:after="0" w:line="240" w:lineRule="auto"/>
        <w:rPr>
          <w:rFonts w:ascii="Calibri" w:eastAsia="SimSun" w:hAnsi="Calibri" w:cs="Calibri"/>
          <w:kern w:val="0"/>
          <w:lang w:eastAsia="sl-SI"/>
          <w14:ligatures w14:val="none"/>
        </w:rPr>
      </w:pPr>
    </w:p>
    <w:p w14:paraId="71CC663A" w14:textId="77777777" w:rsidR="000265D5" w:rsidRPr="00D7160A" w:rsidRDefault="000265D5" w:rsidP="000265D5">
      <w:pPr>
        <w:spacing w:after="0" w:line="240" w:lineRule="auto"/>
        <w:rPr>
          <w:rFonts w:ascii="Calibri" w:eastAsia="SimSun" w:hAnsi="Calibri" w:cs="Calibri"/>
          <w:b/>
          <w:kern w:val="0"/>
          <w:lang w:eastAsia="sl-SI"/>
          <w14:ligatures w14:val="none"/>
        </w:rPr>
      </w:pPr>
    </w:p>
    <w:p w14:paraId="497AB6A8" w14:textId="77777777" w:rsidR="000265D5" w:rsidRPr="00D7160A" w:rsidRDefault="000265D5" w:rsidP="000265D5">
      <w:pPr>
        <w:spacing w:after="0" w:line="240" w:lineRule="auto"/>
        <w:rPr>
          <w:rFonts w:ascii="Calibri" w:eastAsia="SimSun" w:hAnsi="Calibri" w:cs="Calibri"/>
          <w:b/>
          <w:kern w:val="0"/>
          <w:lang w:eastAsia="sl-SI"/>
          <w14:ligatures w14:val="none"/>
        </w:rPr>
      </w:pPr>
    </w:p>
    <w:p w14:paraId="061A1F25" w14:textId="514357E2" w:rsidR="000265D5" w:rsidRDefault="000265D5">
      <w:r>
        <w:br w:type="page"/>
      </w:r>
    </w:p>
    <w:p w14:paraId="3CE6532F" w14:textId="77777777" w:rsidR="000265D5" w:rsidRDefault="000265D5" w:rsidP="00D7513E">
      <w:pPr>
        <w:pBdr>
          <w:bottom w:val="single" w:sz="8" w:space="1" w:color="auto"/>
        </w:pBdr>
        <w:spacing w:after="0" w:line="276" w:lineRule="auto"/>
        <w:contextualSpacing/>
        <w:jc w:val="both"/>
        <w:outlineLvl w:val="1"/>
        <w:rPr>
          <w:rFonts w:ascii="Calibri" w:eastAsia="Calibri" w:hAnsi="Calibri" w:cs="Calibri"/>
          <w:b/>
          <w:kern w:val="0"/>
          <w14:ligatures w14:val="none"/>
        </w:rPr>
        <w:sectPr w:rsidR="000265D5" w:rsidSect="000265D5">
          <w:pgSz w:w="16838" w:h="11906" w:orient="landscape"/>
          <w:pgMar w:top="1417" w:right="1417" w:bottom="1417" w:left="1417" w:header="708" w:footer="708" w:gutter="0"/>
          <w:cols w:space="708"/>
          <w:docGrid w:linePitch="360"/>
        </w:sectPr>
      </w:pPr>
    </w:p>
    <w:p w14:paraId="574BDFDB" w14:textId="71509EBB" w:rsidR="00D7513E" w:rsidRPr="007E6E8B" w:rsidRDefault="00D7513E" w:rsidP="00D7513E">
      <w:pPr>
        <w:pBdr>
          <w:bottom w:val="single" w:sz="8" w:space="1" w:color="auto"/>
        </w:pBdr>
        <w:spacing w:after="0" w:line="276" w:lineRule="auto"/>
        <w:contextualSpacing/>
        <w:jc w:val="both"/>
        <w:outlineLvl w:val="1"/>
        <w:rPr>
          <w:rFonts w:ascii="Calibri" w:eastAsia="Calibri" w:hAnsi="Calibri" w:cs="Calibri"/>
          <w:b/>
          <w:kern w:val="0"/>
          <w14:ligatures w14:val="none"/>
        </w:rPr>
      </w:pPr>
      <w:r w:rsidRPr="00D7160A">
        <w:rPr>
          <w:rFonts w:ascii="Calibri" w:eastAsia="Calibri" w:hAnsi="Calibri" w:cs="Calibri"/>
          <w:b/>
          <w:kern w:val="0"/>
          <w14:ligatures w14:val="none"/>
        </w:rPr>
        <w:lastRenderedPageBreak/>
        <w:t xml:space="preserve">Priloga  </w:t>
      </w:r>
      <w:r w:rsidRPr="00D7160A">
        <w:rPr>
          <w:rFonts w:ascii="Calibri" w:eastAsia="Calibri" w:hAnsi="Calibri" w:cs="Calibri"/>
          <w:b/>
          <w:kern w:val="0"/>
          <w14:ligatures w14:val="none"/>
        </w:rPr>
        <w:tab/>
        <w:t xml:space="preserve">KONTAKT </w:t>
      </w:r>
      <w:r w:rsidRPr="00D7160A">
        <w:rPr>
          <w:rFonts w:ascii="Calibri" w:eastAsia="Calibri" w:hAnsi="Calibri" w:cs="Calibri"/>
          <w:b/>
          <w:kern w:val="0"/>
          <w14:ligatures w14:val="none"/>
        </w:rPr>
        <w:tab/>
      </w:r>
      <w:r w:rsidRPr="00D7160A">
        <w:rPr>
          <w:rFonts w:ascii="Calibri" w:eastAsia="Calibri" w:hAnsi="Calibri" w:cs="Calibri"/>
          <w:b/>
          <w:kern w:val="0"/>
          <w14:ligatures w14:val="none"/>
        </w:rPr>
        <w:tab/>
        <w:t xml:space="preserve">šifra </w:t>
      </w:r>
      <w:r w:rsidRPr="007E6E8B">
        <w:rPr>
          <w:rFonts w:ascii="Calibri" w:eastAsia="Calibri" w:hAnsi="Calibri" w:cs="Calibri"/>
          <w:b/>
          <w:kern w:val="0"/>
          <w14:ligatures w14:val="none"/>
        </w:rPr>
        <w:t>natečajnega elaborata:</w:t>
      </w:r>
      <w:bookmarkEnd w:id="8"/>
      <w:bookmarkEnd w:id="9"/>
    </w:p>
    <w:p w14:paraId="14D7B080" w14:textId="77777777" w:rsidR="00D7513E" w:rsidRPr="007E6E8B" w:rsidRDefault="00D7513E" w:rsidP="00D7513E">
      <w:pPr>
        <w:widowControl w:val="0"/>
        <w:suppressAutoHyphens/>
        <w:spacing w:after="0" w:line="240" w:lineRule="auto"/>
        <w:rPr>
          <w:rFonts w:ascii="Calibri" w:eastAsia="SimSun" w:hAnsi="Calibri" w:cs="Calibri"/>
          <w:b/>
          <w:kern w:val="0"/>
          <w:lang w:eastAsia="sl-SI"/>
          <w14:ligatures w14:val="none"/>
        </w:rPr>
      </w:pPr>
    </w:p>
    <w:p w14:paraId="319ACD1B" w14:textId="77777777" w:rsidR="00D7513E" w:rsidRPr="007E6E8B" w:rsidRDefault="00D7513E" w:rsidP="00D7513E">
      <w:pPr>
        <w:spacing w:after="0" w:line="240" w:lineRule="auto"/>
        <w:ind w:right="-142"/>
        <w:outlineLvl w:val="3"/>
        <w:rPr>
          <w:rFonts w:ascii="Calibri" w:eastAsia="SimSun" w:hAnsi="Calibri" w:cs="Calibri"/>
          <w:kern w:val="0"/>
          <w:lang w:eastAsia="sl-SI"/>
          <w14:ligatures w14:val="none"/>
        </w:rPr>
      </w:pPr>
      <w:bookmarkStart w:id="11" w:name="_Hlk180472676"/>
      <w:r w:rsidRPr="007E6E8B">
        <w:rPr>
          <w:rFonts w:ascii="Calibri" w:eastAsia="SimSun" w:hAnsi="Calibri" w:cs="Calibri"/>
          <w:b/>
          <w:kern w:val="0"/>
          <w:lang w:eastAsia="sl-SI"/>
          <w14:ligatures w14:val="none"/>
        </w:rPr>
        <w:t xml:space="preserve">Javni, projektni, odprti, anonimni, enostopenjski natečaj za izbiro strokovno najprimernejše rešitve za: </w:t>
      </w:r>
      <w:r w:rsidRPr="007E6E8B">
        <w:rPr>
          <w:rFonts w:ascii="Calibri" w:eastAsia="SimSun" w:hAnsi="Calibri" w:cs="Calibri"/>
          <w:b/>
          <w:kern w:val="0"/>
          <w:lang w:val="sr-Latn-RS" w:eastAsia="sl-SI"/>
          <w14:ligatures w14:val="none"/>
        </w:rPr>
        <w:t>“Novogradnja prizidka Fakultete za energetiko UM na lokaciji Vrbina v Mestni občini Krško“</w:t>
      </w:r>
    </w:p>
    <w:p w14:paraId="1ABB5DE7" w14:textId="77777777" w:rsidR="00D7513E" w:rsidRPr="00D7160A" w:rsidRDefault="00D7513E" w:rsidP="00D7513E">
      <w:pPr>
        <w:spacing w:after="0" w:line="240" w:lineRule="auto"/>
        <w:rPr>
          <w:rFonts w:ascii="Calibri" w:eastAsia="SimSun" w:hAnsi="Calibri" w:cs="Calibri"/>
          <w:color w:val="FF0000"/>
          <w:kern w:val="0"/>
          <w:lang w:eastAsia="sl-SI"/>
          <w14:ligatures w14:val="none"/>
        </w:rPr>
      </w:pPr>
    </w:p>
    <w:bookmarkEnd w:id="11"/>
    <w:p w14:paraId="210E1946"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34EC484E"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r w:rsidRPr="00D7160A">
        <w:rPr>
          <w:rFonts w:ascii="Calibri" w:eastAsia="SimSun" w:hAnsi="Calibri" w:cs="Calibri"/>
          <w:b/>
          <w:kern w:val="0"/>
          <w:lang w:eastAsia="ar-SA"/>
          <w14:ligatures w14:val="none"/>
        </w:rPr>
        <w:t>Naslov</w:t>
      </w:r>
    </w:p>
    <w:p w14:paraId="3B18282C" w14:textId="5E623254" w:rsidR="001D1587" w:rsidRPr="00F60AB1" w:rsidRDefault="00D7513E" w:rsidP="00D7513E">
      <w:pPr>
        <w:widowControl w:val="0"/>
        <w:suppressAutoHyphens/>
        <w:spacing w:after="0" w:line="240" w:lineRule="auto"/>
        <w:rPr>
          <w:rFonts w:ascii="Calibri" w:eastAsia="SimSun" w:hAnsi="Calibri" w:cs="Calibri"/>
          <w:kern w:val="0"/>
          <w:lang w:eastAsia="ar-SA"/>
          <w14:ligatures w14:val="none"/>
        </w:rPr>
      </w:pPr>
      <w:r w:rsidRPr="00D7160A">
        <w:rPr>
          <w:rFonts w:ascii="Calibri" w:eastAsia="SimSun" w:hAnsi="Calibri" w:cs="Calibri"/>
          <w:kern w:val="0"/>
          <w:lang w:eastAsia="ar-SA"/>
          <w14:ligatures w14:val="none"/>
        </w:rPr>
        <w:t>samo ene pravne ali fizične osebe kamor se pošlje</w:t>
      </w:r>
      <w:r w:rsidR="00F60AB1">
        <w:rPr>
          <w:rFonts w:ascii="Calibri" w:eastAsia="SimSun" w:hAnsi="Calibri" w:cs="Calibri"/>
          <w:color w:val="0070C0"/>
          <w:kern w:val="0"/>
          <w:lang w:eastAsia="ar-SA"/>
          <w14:ligatures w14:val="none"/>
        </w:rPr>
        <w:t xml:space="preserve"> </w:t>
      </w:r>
      <w:r w:rsidRPr="00D7160A">
        <w:rPr>
          <w:rFonts w:ascii="Calibri" w:eastAsia="SimSun" w:hAnsi="Calibri" w:cs="Calibri"/>
          <w:kern w:val="0"/>
          <w:lang w:eastAsia="ar-SA"/>
          <w14:ligatures w14:val="none"/>
        </w:rPr>
        <w:t>morebitne poziv</w:t>
      </w:r>
      <w:r w:rsidR="00F60AB1">
        <w:rPr>
          <w:rFonts w:ascii="Calibri" w:eastAsia="SimSun" w:hAnsi="Calibri" w:cs="Calibri"/>
          <w:kern w:val="0"/>
          <w:lang w:eastAsia="ar-SA"/>
          <w14:ligatures w14:val="none"/>
        </w:rPr>
        <w:t>e ocenjevalne komisije.</w:t>
      </w:r>
    </w:p>
    <w:p w14:paraId="4BD8F488"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5D29DF9E"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2A74A4EA"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57E769CA" w14:textId="77777777" w:rsidR="00D7513E" w:rsidRPr="00D7160A" w:rsidRDefault="00D7513E" w:rsidP="00D7513E">
      <w:pPr>
        <w:widowControl w:val="0"/>
        <w:pBdr>
          <w:bottom w:val="single" w:sz="4" w:space="1" w:color="000000"/>
        </w:pBdr>
        <w:suppressAutoHyphens/>
        <w:spacing w:after="0" w:line="240" w:lineRule="auto"/>
        <w:rPr>
          <w:rFonts w:ascii="Calibri" w:eastAsia="SimSun" w:hAnsi="Calibri" w:cs="Calibri"/>
          <w:i/>
          <w:kern w:val="0"/>
          <w:lang w:eastAsia="ar-SA"/>
          <w14:ligatures w14:val="none"/>
        </w:rPr>
      </w:pPr>
      <w:r w:rsidRPr="00D7160A">
        <w:rPr>
          <w:rFonts w:ascii="Calibri" w:eastAsia="SimSun" w:hAnsi="Calibri" w:cs="Calibri"/>
          <w:i/>
          <w:kern w:val="0"/>
          <w:lang w:eastAsia="ar-SA"/>
          <w14:ligatures w14:val="none"/>
        </w:rPr>
        <w:t xml:space="preserve">ime in priimek / naziv </w:t>
      </w:r>
    </w:p>
    <w:p w14:paraId="63D260D8" w14:textId="77777777" w:rsidR="00D7513E" w:rsidRPr="00D7160A" w:rsidRDefault="00D7513E" w:rsidP="00D7513E">
      <w:pPr>
        <w:widowControl w:val="0"/>
        <w:suppressAutoHyphens/>
        <w:spacing w:after="0" w:line="240" w:lineRule="auto"/>
        <w:rPr>
          <w:rFonts w:ascii="Calibri" w:eastAsia="SimSun" w:hAnsi="Calibri" w:cs="Calibri"/>
          <w:i/>
          <w:kern w:val="0"/>
          <w:lang w:eastAsia="ar-SA"/>
          <w14:ligatures w14:val="none"/>
        </w:rPr>
      </w:pPr>
    </w:p>
    <w:p w14:paraId="18DA1EFB" w14:textId="77777777" w:rsidR="00D7513E" w:rsidRPr="00D7160A" w:rsidRDefault="00D7513E" w:rsidP="00D7513E">
      <w:pPr>
        <w:widowControl w:val="0"/>
        <w:pBdr>
          <w:bottom w:val="single" w:sz="4" w:space="1" w:color="000000"/>
        </w:pBdr>
        <w:suppressAutoHyphens/>
        <w:spacing w:after="0" w:line="240" w:lineRule="auto"/>
        <w:rPr>
          <w:rFonts w:ascii="Calibri" w:eastAsia="SimSun" w:hAnsi="Calibri" w:cs="Calibri"/>
          <w:i/>
          <w:kern w:val="0"/>
          <w:lang w:eastAsia="ar-SA"/>
          <w14:ligatures w14:val="none"/>
        </w:rPr>
      </w:pPr>
      <w:r w:rsidRPr="00D7160A">
        <w:rPr>
          <w:rFonts w:ascii="Calibri" w:eastAsia="SimSun" w:hAnsi="Calibri" w:cs="Calibri"/>
          <w:i/>
          <w:kern w:val="0"/>
          <w:lang w:eastAsia="ar-SA"/>
          <w14:ligatures w14:val="none"/>
        </w:rPr>
        <w:t xml:space="preserve">ulica </w:t>
      </w:r>
    </w:p>
    <w:p w14:paraId="02E334DD" w14:textId="77777777" w:rsidR="00D7513E" w:rsidRPr="00D7160A" w:rsidRDefault="00D7513E" w:rsidP="00D7513E">
      <w:pPr>
        <w:widowControl w:val="0"/>
        <w:suppressAutoHyphens/>
        <w:spacing w:after="0" w:line="240" w:lineRule="auto"/>
        <w:rPr>
          <w:rFonts w:ascii="Calibri" w:eastAsia="SimSun" w:hAnsi="Calibri" w:cs="Calibri"/>
          <w:i/>
          <w:kern w:val="0"/>
          <w:lang w:eastAsia="ar-SA"/>
          <w14:ligatures w14:val="none"/>
        </w:rPr>
      </w:pPr>
    </w:p>
    <w:p w14:paraId="616FC62B" w14:textId="77777777" w:rsidR="00D7513E" w:rsidRPr="00D7160A" w:rsidRDefault="00D7513E" w:rsidP="00D7513E">
      <w:pPr>
        <w:widowControl w:val="0"/>
        <w:pBdr>
          <w:bottom w:val="single" w:sz="4" w:space="1" w:color="000000"/>
        </w:pBdr>
        <w:suppressAutoHyphens/>
        <w:spacing w:after="0" w:line="240" w:lineRule="auto"/>
        <w:rPr>
          <w:rFonts w:ascii="Calibri" w:eastAsia="SimSun" w:hAnsi="Calibri" w:cs="Calibri"/>
          <w:i/>
          <w:kern w:val="0"/>
          <w:lang w:eastAsia="ar-SA"/>
          <w14:ligatures w14:val="none"/>
        </w:rPr>
      </w:pPr>
      <w:r w:rsidRPr="00D7160A">
        <w:rPr>
          <w:rFonts w:ascii="Calibri" w:eastAsia="SimSun" w:hAnsi="Calibri" w:cs="Calibri"/>
          <w:i/>
          <w:kern w:val="0"/>
          <w:lang w:eastAsia="ar-SA"/>
          <w14:ligatures w14:val="none"/>
        </w:rPr>
        <w:t>kraj</w:t>
      </w:r>
    </w:p>
    <w:p w14:paraId="18124F32" w14:textId="77777777" w:rsidR="00D7513E" w:rsidRPr="00D7160A" w:rsidRDefault="00D7513E" w:rsidP="00D7513E">
      <w:pPr>
        <w:widowControl w:val="0"/>
        <w:suppressAutoHyphens/>
        <w:spacing w:after="0" w:line="240" w:lineRule="auto"/>
        <w:rPr>
          <w:rFonts w:ascii="Calibri" w:eastAsia="SimSun" w:hAnsi="Calibri" w:cs="Calibri"/>
          <w:i/>
          <w:kern w:val="0"/>
          <w:lang w:eastAsia="ar-SA"/>
          <w14:ligatures w14:val="none"/>
        </w:rPr>
      </w:pPr>
    </w:p>
    <w:p w14:paraId="1174E70A" w14:textId="77777777" w:rsidR="00D7513E" w:rsidRPr="00D7160A" w:rsidRDefault="00D7513E" w:rsidP="00D7513E">
      <w:pPr>
        <w:widowControl w:val="0"/>
        <w:pBdr>
          <w:bottom w:val="single" w:sz="4" w:space="1" w:color="000000"/>
        </w:pBdr>
        <w:suppressAutoHyphens/>
        <w:spacing w:after="0" w:line="240" w:lineRule="auto"/>
        <w:rPr>
          <w:rFonts w:ascii="Calibri" w:eastAsia="SimSun" w:hAnsi="Calibri" w:cs="Calibri"/>
          <w:i/>
          <w:kern w:val="0"/>
          <w:lang w:eastAsia="ar-SA"/>
          <w14:ligatures w14:val="none"/>
        </w:rPr>
      </w:pPr>
      <w:r w:rsidRPr="00D7160A">
        <w:rPr>
          <w:rFonts w:ascii="Calibri" w:eastAsia="SimSun" w:hAnsi="Calibri" w:cs="Calibri"/>
          <w:i/>
          <w:kern w:val="0"/>
          <w:lang w:eastAsia="ar-SA"/>
          <w14:ligatures w14:val="none"/>
        </w:rPr>
        <w:t>e-naslov</w:t>
      </w:r>
    </w:p>
    <w:p w14:paraId="4CD0351C"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6A926223" w14:textId="77777777" w:rsidR="00D7513E" w:rsidRPr="00D7160A" w:rsidRDefault="00D7513E" w:rsidP="00D7513E">
      <w:pPr>
        <w:widowControl w:val="0"/>
        <w:pBdr>
          <w:bottom w:val="single" w:sz="4" w:space="1" w:color="000000"/>
        </w:pBdr>
        <w:suppressAutoHyphens/>
        <w:spacing w:after="0" w:line="240" w:lineRule="auto"/>
        <w:rPr>
          <w:rFonts w:ascii="Calibri" w:eastAsia="SimSun" w:hAnsi="Calibri" w:cs="Calibri"/>
          <w:i/>
          <w:kern w:val="0"/>
          <w:lang w:eastAsia="ar-SA"/>
          <w14:ligatures w14:val="none"/>
        </w:rPr>
      </w:pPr>
      <w:r w:rsidRPr="00D7160A">
        <w:rPr>
          <w:rFonts w:ascii="Calibri" w:eastAsia="SimSun" w:hAnsi="Calibri" w:cs="Calibri"/>
          <w:i/>
          <w:kern w:val="0"/>
          <w:lang w:eastAsia="ar-SA"/>
          <w14:ligatures w14:val="none"/>
        </w:rPr>
        <w:t>telefonska številka</w:t>
      </w:r>
    </w:p>
    <w:p w14:paraId="0CCBD94C" w14:textId="77777777" w:rsidR="00D7513E" w:rsidRPr="00D7160A" w:rsidRDefault="00D7513E" w:rsidP="00D7513E">
      <w:pPr>
        <w:widowControl w:val="0"/>
        <w:suppressAutoHyphens/>
        <w:spacing w:after="0" w:line="240" w:lineRule="auto"/>
        <w:rPr>
          <w:rFonts w:ascii="Calibri" w:eastAsia="SimSun" w:hAnsi="Calibri" w:cs="Calibri"/>
          <w:b/>
          <w:kern w:val="0"/>
          <w:lang w:eastAsia="ar-SA"/>
          <w14:ligatures w14:val="none"/>
        </w:rPr>
      </w:pPr>
    </w:p>
    <w:p w14:paraId="035BE066" w14:textId="77777777" w:rsidR="00D7513E" w:rsidRPr="00D7160A" w:rsidRDefault="00D7513E" w:rsidP="00D7513E">
      <w:pPr>
        <w:widowControl w:val="0"/>
        <w:suppressAutoHyphens/>
        <w:spacing w:after="0" w:line="240" w:lineRule="auto"/>
        <w:rPr>
          <w:rFonts w:ascii="Calibri" w:eastAsia="SimSun" w:hAnsi="Calibri" w:cs="Calibri"/>
          <w:b/>
          <w:kern w:val="0"/>
          <w:lang w:eastAsia="ar-SA"/>
          <w14:ligatures w14:val="none"/>
        </w:rPr>
      </w:pPr>
    </w:p>
    <w:p w14:paraId="76BC6DD6" w14:textId="77777777" w:rsidR="00D7513E" w:rsidRPr="00D7160A" w:rsidRDefault="00D7513E" w:rsidP="00D7513E">
      <w:pPr>
        <w:widowControl w:val="0"/>
        <w:suppressAutoHyphens/>
        <w:spacing w:after="0" w:line="240" w:lineRule="auto"/>
        <w:rPr>
          <w:rFonts w:ascii="Calibri" w:eastAsia="SimSun" w:hAnsi="Calibri" w:cs="Calibri"/>
          <w:b/>
          <w:kern w:val="0"/>
          <w:lang w:eastAsia="ar-SA"/>
          <w14:ligatures w14:val="none"/>
        </w:rPr>
      </w:pPr>
    </w:p>
    <w:p w14:paraId="35CEA134" w14:textId="77777777" w:rsidR="00D7513E" w:rsidRPr="00D7160A" w:rsidRDefault="00D7513E" w:rsidP="00D7513E">
      <w:pPr>
        <w:widowControl w:val="0"/>
        <w:suppressAutoHyphens/>
        <w:spacing w:after="0" w:line="240" w:lineRule="auto"/>
        <w:rPr>
          <w:rFonts w:ascii="Calibri" w:eastAsia="SimSun" w:hAnsi="Calibri" w:cs="Calibri"/>
          <w:b/>
          <w:kern w:val="0"/>
          <w:lang w:eastAsia="ar-SA"/>
          <w14:ligatures w14:val="none"/>
        </w:rPr>
      </w:pPr>
    </w:p>
    <w:p w14:paraId="530B2879" w14:textId="77777777" w:rsidR="00D7513E" w:rsidRPr="00D7160A" w:rsidRDefault="00D7513E" w:rsidP="00D7513E">
      <w:pPr>
        <w:spacing w:after="0" w:line="240" w:lineRule="auto"/>
        <w:rPr>
          <w:rFonts w:ascii="Calibri" w:eastAsia="SimSun" w:hAnsi="Calibri" w:cs="Calibri"/>
          <w:kern w:val="0"/>
          <w:lang w:eastAsia="sl-SI"/>
          <w14:ligatures w14:val="none"/>
        </w:rPr>
      </w:pPr>
      <w:r w:rsidRPr="00D7160A">
        <w:rPr>
          <w:rFonts w:ascii="Calibri" w:eastAsia="SimSun" w:hAnsi="Calibri" w:cs="Calibri"/>
          <w:b/>
          <w:kern w:val="0"/>
          <w:lang w:eastAsia="sl-SI"/>
          <w14:ligatures w14:val="none"/>
        </w:rPr>
        <w:t>PODATKI naj ne izdajajo imena avtorja</w:t>
      </w:r>
      <w:r>
        <w:rPr>
          <w:rFonts w:ascii="Calibri" w:eastAsia="SimSun" w:hAnsi="Calibri" w:cs="Calibri"/>
          <w:b/>
          <w:kern w:val="0"/>
          <w:lang w:eastAsia="sl-SI"/>
          <w14:ligatures w14:val="none"/>
        </w:rPr>
        <w:t xml:space="preserve"> (tudi ne ponudnika/gospodarskega subjekta)</w:t>
      </w:r>
      <w:r w:rsidRPr="00D7160A">
        <w:rPr>
          <w:rFonts w:ascii="Calibri" w:eastAsia="SimSun" w:hAnsi="Calibri" w:cs="Calibri"/>
          <w:b/>
          <w:kern w:val="0"/>
          <w:lang w:eastAsia="sl-SI"/>
          <w14:ligatures w14:val="none"/>
        </w:rPr>
        <w:t>!</w:t>
      </w:r>
    </w:p>
    <w:p w14:paraId="6E1C88F7" w14:textId="77777777" w:rsidR="00D7513E" w:rsidRPr="00D7160A" w:rsidRDefault="00D7513E" w:rsidP="00D7513E">
      <w:pPr>
        <w:spacing w:after="0" w:line="240" w:lineRule="auto"/>
        <w:rPr>
          <w:rFonts w:ascii="Calibri" w:eastAsia="SimSun" w:hAnsi="Calibri" w:cs="Calibri"/>
          <w:kern w:val="0"/>
          <w:lang w:eastAsia="sl-SI"/>
          <w14:ligatures w14:val="none"/>
        </w:rPr>
      </w:pPr>
    </w:p>
    <w:p w14:paraId="57BF51DB" w14:textId="77777777" w:rsidR="00D7513E" w:rsidRPr="00D7160A" w:rsidRDefault="00D7513E" w:rsidP="00D7513E">
      <w:pPr>
        <w:spacing w:after="0" w:line="240" w:lineRule="auto"/>
        <w:rPr>
          <w:rFonts w:ascii="Calibri" w:eastAsia="SimSun" w:hAnsi="Calibri" w:cs="Calibri"/>
          <w:kern w:val="0"/>
          <w:lang w:eastAsia="sl-SI"/>
          <w14:ligatures w14:val="none"/>
        </w:rPr>
      </w:pPr>
    </w:p>
    <w:p w14:paraId="61B42E93" w14:textId="77777777" w:rsidR="00D7513E" w:rsidRPr="00D7160A" w:rsidRDefault="00D7513E" w:rsidP="00D7513E">
      <w:pPr>
        <w:spacing w:after="0" w:line="240" w:lineRule="auto"/>
        <w:rPr>
          <w:rFonts w:ascii="Calibri" w:eastAsia="SimSun" w:hAnsi="Calibri" w:cs="Calibri"/>
          <w:i/>
          <w:kern w:val="0"/>
          <w:u w:val="single"/>
          <w:lang w:eastAsia="sl-SI"/>
          <w14:ligatures w14:val="none"/>
        </w:rPr>
      </w:pPr>
      <w:r w:rsidRPr="00D7160A">
        <w:rPr>
          <w:rFonts w:ascii="Calibri" w:eastAsia="SimSun" w:hAnsi="Calibri" w:cs="Calibri"/>
          <w:i/>
          <w:kern w:val="0"/>
          <w:u w:val="single"/>
          <w:lang w:eastAsia="sl-SI"/>
          <w14:ligatures w14:val="none"/>
        </w:rPr>
        <w:t>Geslo</w:t>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r>
      <w:r w:rsidRPr="00D7160A">
        <w:rPr>
          <w:rFonts w:ascii="Calibri" w:eastAsia="SimSun" w:hAnsi="Calibri" w:cs="Calibri"/>
          <w:i/>
          <w:kern w:val="0"/>
          <w:u w:val="single"/>
          <w:lang w:eastAsia="sl-SI"/>
          <w14:ligatures w14:val="none"/>
        </w:rPr>
        <w:tab/>
        <w:t>____________________________________________________</w:t>
      </w:r>
    </w:p>
    <w:p w14:paraId="586BAC72" w14:textId="77777777" w:rsidR="00D7513E" w:rsidRPr="00D7160A" w:rsidRDefault="00D7513E" w:rsidP="00D7513E">
      <w:pPr>
        <w:spacing w:after="0" w:line="240" w:lineRule="auto"/>
        <w:rPr>
          <w:rFonts w:ascii="Calibri" w:eastAsia="SimSun" w:hAnsi="Calibri" w:cs="Calibri"/>
          <w:i/>
          <w:kern w:val="0"/>
          <w:lang w:eastAsia="sl-SI"/>
          <w14:ligatures w14:val="none"/>
        </w:rPr>
      </w:pPr>
      <w:r w:rsidRPr="00D7160A">
        <w:rPr>
          <w:rFonts w:ascii="Calibri" w:eastAsia="SimSun" w:hAnsi="Calibri" w:cs="Calibri"/>
          <w:i/>
          <w:kern w:val="0"/>
          <w:lang w:eastAsia="sl-SI"/>
          <w14:ligatures w14:val="none"/>
        </w:rPr>
        <w:t>Za preverjanje istovetnosti navedite poljubno geslo sestavljeno iz 5 znakov, ki ne krši anonimnosti in hkrati ni šifra vašega elaborata.</w:t>
      </w:r>
    </w:p>
    <w:p w14:paraId="35C37299"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2610219D"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53E64931"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4492CFBE"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4F3877ED"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445D9903"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55C3E0BB"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56913B33"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1C99087E"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35E79201"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0FD90E1A"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14FEB7D7" w14:textId="77777777" w:rsidR="00D7513E" w:rsidRPr="00D7160A" w:rsidRDefault="00D7513E" w:rsidP="00D7513E">
      <w:pPr>
        <w:widowControl w:val="0"/>
        <w:suppressAutoHyphens/>
        <w:spacing w:after="0" w:line="240" w:lineRule="auto"/>
        <w:rPr>
          <w:rFonts w:ascii="Calibri" w:eastAsia="SimSun" w:hAnsi="Calibri" w:cs="Calibri"/>
          <w:kern w:val="0"/>
          <w:lang w:eastAsia="ar-SA"/>
          <w14:ligatures w14:val="none"/>
        </w:rPr>
      </w:pPr>
    </w:p>
    <w:p w14:paraId="0ADF7605" w14:textId="77777777" w:rsidR="00D7513E" w:rsidRPr="006B7983" w:rsidRDefault="00D7513E" w:rsidP="00D7513E">
      <w:pPr>
        <w:widowControl w:val="0"/>
        <w:suppressAutoHyphens/>
        <w:spacing w:after="0" w:line="240" w:lineRule="auto"/>
        <w:rPr>
          <w:rFonts w:ascii="Calibri" w:eastAsia="SimSun" w:hAnsi="Calibri" w:cs="Calibri"/>
          <w:b/>
          <w:kern w:val="0"/>
          <w:lang w:eastAsia="ar-SA"/>
          <w14:ligatures w14:val="none"/>
        </w:rPr>
      </w:pPr>
    </w:p>
    <w:p w14:paraId="39BF5929" w14:textId="77777777" w:rsidR="00D7513E" w:rsidRPr="006B7983" w:rsidRDefault="00D7513E" w:rsidP="00D7513E">
      <w:pPr>
        <w:widowControl w:val="0"/>
        <w:suppressAutoHyphens/>
        <w:spacing w:after="0" w:line="240" w:lineRule="auto"/>
        <w:rPr>
          <w:rFonts w:ascii="Calibri" w:eastAsia="SimSun" w:hAnsi="Calibri" w:cs="Calibri"/>
          <w:b/>
          <w:kern w:val="0"/>
          <w:lang w:eastAsia="ar-SA"/>
          <w14:ligatures w14:val="none"/>
        </w:rPr>
      </w:pPr>
      <w:r w:rsidRPr="006B7983">
        <w:rPr>
          <w:rFonts w:ascii="Calibri" w:eastAsia="SimSun" w:hAnsi="Calibri" w:cs="Calibri"/>
          <w:b/>
          <w:kern w:val="0"/>
          <w:lang w:eastAsia="ar-SA"/>
          <w14:ligatures w14:val="none"/>
        </w:rPr>
        <w:t>Navodilo:</w:t>
      </w:r>
    </w:p>
    <w:p w14:paraId="7CCC4E56" w14:textId="13840264" w:rsidR="00D7513E" w:rsidRPr="006B7983" w:rsidRDefault="00D7513E" w:rsidP="00D7513E">
      <w:pPr>
        <w:pStyle w:val="Odstavekseznama"/>
        <w:widowControl w:val="0"/>
        <w:numPr>
          <w:ilvl w:val="0"/>
          <w:numId w:val="6"/>
        </w:numPr>
        <w:suppressAutoHyphens/>
        <w:spacing w:after="0" w:line="240" w:lineRule="auto"/>
        <w:rPr>
          <w:rFonts w:ascii="Calibri" w:eastAsia="SimSun" w:hAnsi="Calibri" w:cs="Calibri"/>
          <w:i/>
          <w:kern w:val="0"/>
          <w:lang w:eastAsia="ar-SA"/>
          <w14:ligatures w14:val="none"/>
        </w:rPr>
      </w:pPr>
      <w:r w:rsidRPr="006B7983">
        <w:rPr>
          <w:rFonts w:ascii="Calibri" w:eastAsia="SimSun" w:hAnsi="Calibri" w:cs="Calibri"/>
          <w:i/>
          <w:kern w:val="0"/>
          <w:lang w:eastAsia="ar-SA"/>
          <w14:ligatures w14:val="none"/>
        </w:rPr>
        <w:t>Vložite v kuverto »KONTAKT«</w:t>
      </w:r>
      <w:r w:rsidR="003C5384" w:rsidRPr="006B7983">
        <w:rPr>
          <w:rFonts w:ascii="Calibri" w:eastAsia="SimSun" w:hAnsi="Calibri" w:cs="Calibri"/>
          <w:i/>
          <w:kern w:val="0"/>
          <w:lang w:eastAsia="ar-SA"/>
          <w14:ligatures w14:val="none"/>
        </w:rPr>
        <w:t xml:space="preserve"> in v ovoj </w:t>
      </w:r>
      <w:r w:rsidR="00AA760B" w:rsidRPr="006B7983">
        <w:rPr>
          <w:rFonts w:ascii="Calibri" w:eastAsia="SimSun" w:hAnsi="Calibri" w:cs="Calibri"/>
          <w:i/>
          <w:kern w:val="0"/>
          <w:lang w:eastAsia="ar-SA"/>
          <w14:ligatures w14:val="none"/>
        </w:rPr>
        <w:t>»NATEČAJNI ELABORAT«</w:t>
      </w:r>
      <w:r w:rsidRPr="006B7983">
        <w:rPr>
          <w:rFonts w:ascii="Calibri" w:eastAsia="SimSun" w:hAnsi="Calibri" w:cs="Calibri"/>
          <w:i/>
          <w:kern w:val="0"/>
          <w:lang w:eastAsia="ar-SA"/>
          <w14:ligatures w14:val="none"/>
        </w:rPr>
        <w:t xml:space="preserve"> </w:t>
      </w:r>
    </w:p>
    <w:sectPr w:rsidR="00D7513E" w:rsidRPr="006B7983" w:rsidSect="00026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02111" w14:textId="77777777" w:rsidR="0012291C" w:rsidRDefault="0012291C">
      <w:pPr>
        <w:spacing w:after="0" w:line="240" w:lineRule="auto"/>
      </w:pPr>
      <w:r>
        <w:separator/>
      </w:r>
    </w:p>
  </w:endnote>
  <w:endnote w:type="continuationSeparator" w:id="0">
    <w:p w14:paraId="74E958C1" w14:textId="77777777" w:rsidR="0012291C" w:rsidRDefault="0012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golian Baiti">
    <w:panose1 w:val="03000500000000000000"/>
    <w:charset w:val="00"/>
    <w:family w:val="script"/>
    <w:pitch w:val="variable"/>
    <w:sig w:usb0="80000023" w:usb1="00000000" w:usb2="00020000" w:usb3="00000000" w:csb0="0000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5CE7" w14:textId="2115BD7F" w:rsidR="00411B75" w:rsidRDefault="00A70470">
    <w:pPr>
      <w:pStyle w:val="Noga"/>
      <w:pBdr>
        <w:top w:val="single" w:sz="4" w:space="1" w:color="auto"/>
      </w:pBdr>
      <w:rPr>
        <w:i/>
        <w:sz w:val="18"/>
      </w:rPr>
    </w:pPr>
    <w:r w:rsidRPr="00A70470">
      <w:rPr>
        <w:rFonts w:ascii="Calibri" w:eastAsia="SimSun" w:hAnsi="Calibri" w:cs="Calibri"/>
        <w:kern w:val="0"/>
        <w:sz w:val="18"/>
        <w:szCs w:val="18"/>
        <w:lang w:val="sr-Latn-RS" w:eastAsia="sl-SI"/>
        <w14:ligatures w14:val="none"/>
      </w:rPr>
      <w:t>Natečaj Novogradnja prizidka Fakultete za energetiko UM na lokaciji Vrbina v Mestni občini Krško</w:t>
    </w:r>
    <w:r w:rsidR="00E266B6">
      <w:rPr>
        <w:rFonts w:ascii="Calibri" w:eastAsia="SimSun" w:hAnsi="Calibri" w:cs="Calibri"/>
        <w:kern w:val="0"/>
        <w:sz w:val="18"/>
        <w:szCs w:val="18"/>
        <w:lang w:val="sr-Latn-RS" w:eastAsia="sl-SI"/>
        <w14:ligatures w14:val="none"/>
      </w:rPr>
      <w:t xml:space="preserve"> - ponudba</w:t>
    </w:r>
    <w:r w:rsidR="00411B75">
      <w:rPr>
        <w:i/>
        <w:sz w:val="18"/>
      </w:rPr>
      <w:tab/>
    </w:r>
    <w:r w:rsidR="00411B75">
      <w:rPr>
        <w:i/>
        <w:sz w:val="18"/>
      </w:rPr>
      <w:tab/>
    </w:r>
    <w:r w:rsidR="00411B75">
      <w:rPr>
        <w:i/>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62510" w14:textId="77777777" w:rsidR="00276027" w:rsidRDefault="00276027">
    <w:pPr>
      <w:pStyle w:val="Noga"/>
      <w:pBdr>
        <w:top w:val="single" w:sz="4" w:space="1" w:color="auto"/>
      </w:pBdr>
      <w:rPr>
        <w:i/>
        <w:sz w:val="18"/>
      </w:rPr>
    </w:pPr>
    <w:r w:rsidRPr="00A70470">
      <w:rPr>
        <w:rFonts w:ascii="Calibri" w:eastAsia="SimSun" w:hAnsi="Calibri" w:cs="Calibri"/>
        <w:kern w:val="0"/>
        <w:sz w:val="18"/>
        <w:szCs w:val="18"/>
        <w:lang w:val="sr-Latn-RS" w:eastAsia="sl-SI"/>
        <w14:ligatures w14:val="none"/>
      </w:rPr>
      <w:t>Natečaj Novogradnja prizidka Fakultete za energetiko UM na lokaciji Vrbina v Mestni občini Krško</w:t>
    </w:r>
    <w:r>
      <w:rPr>
        <w:rFonts w:ascii="Calibri" w:eastAsia="SimSun" w:hAnsi="Calibri" w:cs="Calibri"/>
        <w:kern w:val="0"/>
        <w:sz w:val="18"/>
        <w:szCs w:val="18"/>
        <w:lang w:val="sr-Latn-RS" w:eastAsia="sl-SI"/>
        <w14:ligatures w14:val="none"/>
      </w:rPr>
      <w:t xml:space="preserve"> - ponudba</w:t>
    </w:r>
    <w:r>
      <w:rPr>
        <w:i/>
        <w:sz w:val="18"/>
      </w:rPr>
      <w:tab/>
    </w:r>
    <w:r>
      <w:rPr>
        <w:i/>
        <w:sz w:val="18"/>
      </w:rPr>
      <w:tab/>
    </w:r>
    <w:r>
      <w:rPr>
        <w:i/>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CE4BB" w14:textId="6D206439" w:rsidR="001E4739" w:rsidRDefault="005846D5">
    <w:pPr>
      <w:pStyle w:val="Noga"/>
      <w:pBdr>
        <w:top w:val="single" w:sz="4" w:space="1" w:color="auto"/>
      </w:pBdr>
      <w:rPr>
        <w:i/>
        <w:sz w:val="18"/>
      </w:rPr>
    </w:pPr>
    <w:bookmarkStart w:id="10" w:name="_Hlk180587934"/>
    <w:r w:rsidRPr="005846D5">
      <w:rPr>
        <w:rFonts w:ascii="Calibri" w:eastAsia="SimSun" w:hAnsi="Calibri" w:cs="Calibri"/>
        <w:kern w:val="0"/>
        <w:sz w:val="18"/>
        <w:szCs w:val="18"/>
        <w:lang w:val="sr-Latn-RS" w:eastAsia="sl-SI"/>
        <w14:ligatures w14:val="none"/>
      </w:rPr>
      <w:t>Natečaj Novogradnja prizidka Fakultete za energetiko UM na lokaciji Vrbina v Mestni občini Krško</w:t>
    </w:r>
    <w:bookmarkEnd w:id="10"/>
    <w:r w:rsidR="00E266B6">
      <w:rPr>
        <w:rFonts w:ascii="Calibri" w:eastAsia="SimSun" w:hAnsi="Calibri" w:cs="Calibri"/>
        <w:kern w:val="0"/>
        <w:sz w:val="18"/>
        <w:szCs w:val="18"/>
        <w:lang w:val="sr-Latn-RS" w:eastAsia="sl-SI"/>
        <w14:ligatures w14:val="none"/>
      </w:rPr>
      <w:t xml:space="preserve"> - ponudba</w:t>
    </w:r>
    <w:r w:rsidR="001E4739">
      <w:rPr>
        <w:i/>
        <w:sz w:val="18"/>
      </w:rPr>
      <w:tab/>
    </w:r>
    <w:r w:rsidR="001E4739">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21294" w14:textId="77777777" w:rsidR="0012291C" w:rsidRDefault="0012291C">
      <w:pPr>
        <w:spacing w:after="0" w:line="240" w:lineRule="auto"/>
      </w:pPr>
      <w:r>
        <w:separator/>
      </w:r>
    </w:p>
  </w:footnote>
  <w:footnote w:type="continuationSeparator" w:id="0">
    <w:p w14:paraId="3C0929EC" w14:textId="77777777" w:rsidR="0012291C" w:rsidRDefault="00122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15BF0" w14:textId="77777777" w:rsidR="001E4739" w:rsidRDefault="001E47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A87C9" w14:textId="77777777" w:rsidR="001E4739" w:rsidRDefault="001E473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32868" w14:textId="77777777" w:rsidR="001E4739" w:rsidRDefault="001E473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1"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2"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3A6807"/>
    <w:multiLevelType w:val="hybridMultilevel"/>
    <w:tmpl w:val="0AE0998C"/>
    <w:lvl w:ilvl="0" w:tplc="4344086A">
      <w:numFmt w:val="bullet"/>
      <w:lvlText w:val="-"/>
      <w:lvlJc w:val="left"/>
      <w:pPr>
        <w:ind w:left="720" w:hanging="360"/>
      </w:pPr>
      <w:rPr>
        <w:rFonts w:ascii="Calibri" w:eastAsia="SimSun" w:hAnsi="Calibri" w:cs="Calibri"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0B379C"/>
    <w:multiLevelType w:val="hybridMultilevel"/>
    <w:tmpl w:val="11BA8ED6"/>
    <w:lvl w:ilvl="0" w:tplc="D5C20340">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 w15:restartNumberingAfterBreak="0">
    <w:nsid w:val="24992CD8"/>
    <w:multiLevelType w:val="hybridMultilevel"/>
    <w:tmpl w:val="C038CC94"/>
    <w:lvl w:ilvl="0" w:tplc="3370A0D0">
      <w:numFmt w:val="bullet"/>
      <w:lvlText w:val="-"/>
      <w:lvlJc w:val="left"/>
      <w:pPr>
        <w:ind w:left="720" w:hanging="360"/>
      </w:pPr>
      <w:rPr>
        <w:rFonts w:ascii="Calibri" w:eastAsia="SimSu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2E45DD"/>
    <w:multiLevelType w:val="hybridMultilevel"/>
    <w:tmpl w:val="E464589C"/>
    <w:lvl w:ilvl="0" w:tplc="00000004">
      <w:start w:val="2"/>
      <w:numFmt w:val="bullet"/>
      <w:lvlText w:val="-"/>
      <w:lvlJc w:val="left"/>
      <w:pPr>
        <w:ind w:left="720" w:hanging="360"/>
      </w:pPr>
      <w:rPr>
        <w:rFonts w:ascii="Times New Roman" w:hAnsi="Times New Roman" w:cs="Times New Roman"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8C18B7"/>
    <w:multiLevelType w:val="hybridMultilevel"/>
    <w:tmpl w:val="EDE61216"/>
    <w:lvl w:ilvl="0" w:tplc="1460E738">
      <w:start w:val="4"/>
      <w:numFmt w:val="bullet"/>
      <w:lvlText w:val="-"/>
      <w:lvlJc w:val="left"/>
      <w:pPr>
        <w:ind w:left="720" w:hanging="360"/>
      </w:pPr>
      <w:rPr>
        <w:rFonts w:ascii="Calibri" w:eastAsia="SimSu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1710FB1"/>
    <w:multiLevelType w:val="hybridMultilevel"/>
    <w:tmpl w:val="389C1454"/>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26D69C4"/>
    <w:multiLevelType w:val="hybridMultilevel"/>
    <w:tmpl w:val="A596D854"/>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30666E5"/>
    <w:multiLevelType w:val="singleLevel"/>
    <w:tmpl w:val="530666E5"/>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2E42ED"/>
    <w:multiLevelType w:val="hybridMultilevel"/>
    <w:tmpl w:val="88AEFDE4"/>
    <w:lvl w:ilvl="0" w:tplc="76948CD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D4208A"/>
    <w:multiLevelType w:val="hybridMultilevel"/>
    <w:tmpl w:val="193208C0"/>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DF4305"/>
    <w:multiLevelType w:val="singleLevel"/>
    <w:tmpl w:val="79DF4305"/>
    <w:lvl w:ilvl="0">
      <w:start w:val="1"/>
      <w:numFmt w:val="decimal"/>
      <w:lvlText w:val="%1."/>
      <w:lvlJc w:val="left"/>
      <w:pPr>
        <w:tabs>
          <w:tab w:val="num" w:pos="360"/>
        </w:tabs>
        <w:ind w:left="360" w:hanging="360"/>
      </w:pPr>
    </w:lvl>
  </w:abstractNum>
  <w:num w:numId="1" w16cid:durableId="717048540">
    <w:abstractNumId w:val="15"/>
  </w:num>
  <w:num w:numId="2" w16cid:durableId="580676622">
    <w:abstractNumId w:val="2"/>
  </w:num>
  <w:num w:numId="3" w16cid:durableId="754285850">
    <w:abstractNumId w:val="0"/>
  </w:num>
  <w:num w:numId="4" w16cid:durableId="734204525">
    <w:abstractNumId w:val="4"/>
  </w:num>
  <w:num w:numId="5" w16cid:durableId="886336105">
    <w:abstractNumId w:val="1"/>
  </w:num>
  <w:num w:numId="6" w16cid:durableId="1405883054">
    <w:abstractNumId w:val="5"/>
  </w:num>
  <w:num w:numId="7" w16cid:durableId="653872910">
    <w:abstractNumId w:val="3"/>
  </w:num>
  <w:num w:numId="8" w16cid:durableId="268974045">
    <w:abstractNumId w:val="12"/>
  </w:num>
  <w:num w:numId="9" w16cid:durableId="2019888481">
    <w:abstractNumId w:val="14"/>
  </w:num>
  <w:num w:numId="10" w16cid:durableId="2074236691">
    <w:abstractNumId w:val="11"/>
  </w:num>
  <w:num w:numId="11" w16cid:durableId="153496668">
    <w:abstractNumId w:val="6"/>
  </w:num>
  <w:num w:numId="12" w16cid:durableId="1941914074">
    <w:abstractNumId w:val="13"/>
  </w:num>
  <w:num w:numId="13" w16cid:durableId="1388383946">
    <w:abstractNumId w:val="8"/>
  </w:num>
  <w:num w:numId="14" w16cid:durableId="2112578735">
    <w:abstractNumId w:val="7"/>
  </w:num>
  <w:num w:numId="15" w16cid:durableId="1841584623">
    <w:abstractNumId w:val="9"/>
  </w:num>
  <w:num w:numId="16" w16cid:durableId="20659820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60A"/>
    <w:rsid w:val="00003BAB"/>
    <w:rsid w:val="00004F93"/>
    <w:rsid w:val="000154AD"/>
    <w:rsid w:val="00021EBF"/>
    <w:rsid w:val="00022D46"/>
    <w:rsid w:val="000265D5"/>
    <w:rsid w:val="00042F5C"/>
    <w:rsid w:val="0004795A"/>
    <w:rsid w:val="000516B0"/>
    <w:rsid w:val="00060CF7"/>
    <w:rsid w:val="00061F49"/>
    <w:rsid w:val="00065A74"/>
    <w:rsid w:val="00066D2C"/>
    <w:rsid w:val="00083190"/>
    <w:rsid w:val="00085BB5"/>
    <w:rsid w:val="00094D2E"/>
    <w:rsid w:val="000A53BE"/>
    <w:rsid w:val="000A57C1"/>
    <w:rsid w:val="000D4CFE"/>
    <w:rsid w:val="000D66A7"/>
    <w:rsid w:val="000E0302"/>
    <w:rsid w:val="000F52F2"/>
    <w:rsid w:val="001028A0"/>
    <w:rsid w:val="001124E9"/>
    <w:rsid w:val="00114376"/>
    <w:rsid w:val="00120F00"/>
    <w:rsid w:val="0012291C"/>
    <w:rsid w:val="0013254D"/>
    <w:rsid w:val="001447FD"/>
    <w:rsid w:val="00150EF7"/>
    <w:rsid w:val="00152398"/>
    <w:rsid w:val="001529F5"/>
    <w:rsid w:val="00156032"/>
    <w:rsid w:val="0017114E"/>
    <w:rsid w:val="001765D1"/>
    <w:rsid w:val="00182CCA"/>
    <w:rsid w:val="0018679F"/>
    <w:rsid w:val="00186DC2"/>
    <w:rsid w:val="00193523"/>
    <w:rsid w:val="0019374C"/>
    <w:rsid w:val="001967B1"/>
    <w:rsid w:val="00197460"/>
    <w:rsid w:val="001B0402"/>
    <w:rsid w:val="001D12BB"/>
    <w:rsid w:val="001D1587"/>
    <w:rsid w:val="001D3DA1"/>
    <w:rsid w:val="001E1C94"/>
    <w:rsid w:val="001E23B9"/>
    <w:rsid w:val="001E2834"/>
    <w:rsid w:val="001E4739"/>
    <w:rsid w:val="001E6A59"/>
    <w:rsid w:val="001F313A"/>
    <w:rsid w:val="001F5BF6"/>
    <w:rsid w:val="002111A6"/>
    <w:rsid w:val="0022577D"/>
    <w:rsid w:val="00232A3A"/>
    <w:rsid w:val="00237318"/>
    <w:rsid w:val="0025444C"/>
    <w:rsid w:val="0025552F"/>
    <w:rsid w:val="002645AE"/>
    <w:rsid w:val="00270897"/>
    <w:rsid w:val="00276027"/>
    <w:rsid w:val="00292E42"/>
    <w:rsid w:val="00293B76"/>
    <w:rsid w:val="002A1F4B"/>
    <w:rsid w:val="002A1FAC"/>
    <w:rsid w:val="002A2206"/>
    <w:rsid w:val="002A2DD7"/>
    <w:rsid w:val="002B7993"/>
    <w:rsid w:val="002B7E9C"/>
    <w:rsid w:val="002C200A"/>
    <w:rsid w:val="002D0DE0"/>
    <w:rsid w:val="002D3479"/>
    <w:rsid w:val="002D5465"/>
    <w:rsid w:val="002D5F27"/>
    <w:rsid w:val="002E0090"/>
    <w:rsid w:val="002E5CEC"/>
    <w:rsid w:val="002F431D"/>
    <w:rsid w:val="002F72F2"/>
    <w:rsid w:val="00301C79"/>
    <w:rsid w:val="00303805"/>
    <w:rsid w:val="00315812"/>
    <w:rsid w:val="00321EFB"/>
    <w:rsid w:val="0033602D"/>
    <w:rsid w:val="0034362F"/>
    <w:rsid w:val="00345594"/>
    <w:rsid w:val="0035249D"/>
    <w:rsid w:val="003556F6"/>
    <w:rsid w:val="00356C0F"/>
    <w:rsid w:val="00361223"/>
    <w:rsid w:val="00362E1B"/>
    <w:rsid w:val="003654E2"/>
    <w:rsid w:val="00372042"/>
    <w:rsid w:val="0037260C"/>
    <w:rsid w:val="00374D18"/>
    <w:rsid w:val="00375073"/>
    <w:rsid w:val="00375EF6"/>
    <w:rsid w:val="0037790F"/>
    <w:rsid w:val="00393BC4"/>
    <w:rsid w:val="00397FA1"/>
    <w:rsid w:val="003A1F3B"/>
    <w:rsid w:val="003A7395"/>
    <w:rsid w:val="003C5384"/>
    <w:rsid w:val="003C65BD"/>
    <w:rsid w:val="003D00D7"/>
    <w:rsid w:val="003D0212"/>
    <w:rsid w:val="003D3101"/>
    <w:rsid w:val="003F3924"/>
    <w:rsid w:val="004031A9"/>
    <w:rsid w:val="00411516"/>
    <w:rsid w:val="00411B75"/>
    <w:rsid w:val="00431C44"/>
    <w:rsid w:val="00440BFD"/>
    <w:rsid w:val="00445927"/>
    <w:rsid w:val="00467E70"/>
    <w:rsid w:val="004750FA"/>
    <w:rsid w:val="0049337D"/>
    <w:rsid w:val="004A7173"/>
    <w:rsid w:val="004B2AAB"/>
    <w:rsid w:val="004B5FA6"/>
    <w:rsid w:val="004B765B"/>
    <w:rsid w:val="004D115A"/>
    <w:rsid w:val="004D4887"/>
    <w:rsid w:val="004D5DBB"/>
    <w:rsid w:val="004D7460"/>
    <w:rsid w:val="004E0A12"/>
    <w:rsid w:val="004E31A6"/>
    <w:rsid w:val="005021E4"/>
    <w:rsid w:val="00505632"/>
    <w:rsid w:val="005105EB"/>
    <w:rsid w:val="0051237F"/>
    <w:rsid w:val="005170D9"/>
    <w:rsid w:val="0051712F"/>
    <w:rsid w:val="00523495"/>
    <w:rsid w:val="005271D8"/>
    <w:rsid w:val="00527FC6"/>
    <w:rsid w:val="005311EC"/>
    <w:rsid w:val="005366C5"/>
    <w:rsid w:val="0054065C"/>
    <w:rsid w:val="00542B9D"/>
    <w:rsid w:val="00542D81"/>
    <w:rsid w:val="005504AF"/>
    <w:rsid w:val="00556317"/>
    <w:rsid w:val="005615F0"/>
    <w:rsid w:val="00561FB5"/>
    <w:rsid w:val="00566635"/>
    <w:rsid w:val="00572D04"/>
    <w:rsid w:val="005846D5"/>
    <w:rsid w:val="00585DD3"/>
    <w:rsid w:val="00586F33"/>
    <w:rsid w:val="00591189"/>
    <w:rsid w:val="005A0FD3"/>
    <w:rsid w:val="005A1F70"/>
    <w:rsid w:val="005A5BE3"/>
    <w:rsid w:val="005A7B5B"/>
    <w:rsid w:val="005B0205"/>
    <w:rsid w:val="005B2926"/>
    <w:rsid w:val="005B2B4B"/>
    <w:rsid w:val="005C4854"/>
    <w:rsid w:val="005C4FE0"/>
    <w:rsid w:val="005D1D0E"/>
    <w:rsid w:val="005E149F"/>
    <w:rsid w:val="005E5194"/>
    <w:rsid w:val="005F10C8"/>
    <w:rsid w:val="005F27B7"/>
    <w:rsid w:val="005F298E"/>
    <w:rsid w:val="005F70F4"/>
    <w:rsid w:val="006064AC"/>
    <w:rsid w:val="00626DBE"/>
    <w:rsid w:val="00626E10"/>
    <w:rsid w:val="006279FB"/>
    <w:rsid w:val="00634CCC"/>
    <w:rsid w:val="00635A68"/>
    <w:rsid w:val="006420B3"/>
    <w:rsid w:val="00652FD8"/>
    <w:rsid w:val="006550D3"/>
    <w:rsid w:val="0065656F"/>
    <w:rsid w:val="00664846"/>
    <w:rsid w:val="00664CB9"/>
    <w:rsid w:val="00665622"/>
    <w:rsid w:val="00673A38"/>
    <w:rsid w:val="00675A47"/>
    <w:rsid w:val="006762C3"/>
    <w:rsid w:val="00681703"/>
    <w:rsid w:val="0068439C"/>
    <w:rsid w:val="006B1EDE"/>
    <w:rsid w:val="006B3C5D"/>
    <w:rsid w:val="006B7983"/>
    <w:rsid w:val="006C3954"/>
    <w:rsid w:val="006C7AD8"/>
    <w:rsid w:val="006D6E29"/>
    <w:rsid w:val="006E24CA"/>
    <w:rsid w:val="006E427C"/>
    <w:rsid w:val="006F4959"/>
    <w:rsid w:val="00700269"/>
    <w:rsid w:val="007024A7"/>
    <w:rsid w:val="007042D8"/>
    <w:rsid w:val="00722DDC"/>
    <w:rsid w:val="007318C3"/>
    <w:rsid w:val="00733D82"/>
    <w:rsid w:val="00740440"/>
    <w:rsid w:val="00745EBA"/>
    <w:rsid w:val="0074691B"/>
    <w:rsid w:val="007470AC"/>
    <w:rsid w:val="00747166"/>
    <w:rsid w:val="00747E64"/>
    <w:rsid w:val="00757191"/>
    <w:rsid w:val="007575FE"/>
    <w:rsid w:val="00765D6D"/>
    <w:rsid w:val="00777607"/>
    <w:rsid w:val="00781F17"/>
    <w:rsid w:val="00791811"/>
    <w:rsid w:val="00793923"/>
    <w:rsid w:val="007A068A"/>
    <w:rsid w:val="007A7E69"/>
    <w:rsid w:val="007C0354"/>
    <w:rsid w:val="007C1936"/>
    <w:rsid w:val="007C68F2"/>
    <w:rsid w:val="007D7642"/>
    <w:rsid w:val="007E145D"/>
    <w:rsid w:val="007E562E"/>
    <w:rsid w:val="007E6765"/>
    <w:rsid w:val="007E6E8B"/>
    <w:rsid w:val="007F1C3A"/>
    <w:rsid w:val="008011D5"/>
    <w:rsid w:val="00801E4A"/>
    <w:rsid w:val="00812AEC"/>
    <w:rsid w:val="00817AAB"/>
    <w:rsid w:val="00824093"/>
    <w:rsid w:val="0083765D"/>
    <w:rsid w:val="00841849"/>
    <w:rsid w:val="00851F73"/>
    <w:rsid w:val="00852253"/>
    <w:rsid w:val="0086703C"/>
    <w:rsid w:val="0087259C"/>
    <w:rsid w:val="00873860"/>
    <w:rsid w:val="0087735B"/>
    <w:rsid w:val="008842F2"/>
    <w:rsid w:val="00890258"/>
    <w:rsid w:val="00892F41"/>
    <w:rsid w:val="00894069"/>
    <w:rsid w:val="008A083B"/>
    <w:rsid w:val="008A1AA4"/>
    <w:rsid w:val="008A1CC2"/>
    <w:rsid w:val="008A35A3"/>
    <w:rsid w:val="008B2650"/>
    <w:rsid w:val="008C1D8C"/>
    <w:rsid w:val="008C480E"/>
    <w:rsid w:val="008C6D0A"/>
    <w:rsid w:val="008E6963"/>
    <w:rsid w:val="008E6C0D"/>
    <w:rsid w:val="00940B91"/>
    <w:rsid w:val="009467FD"/>
    <w:rsid w:val="009520D5"/>
    <w:rsid w:val="00952100"/>
    <w:rsid w:val="009544B5"/>
    <w:rsid w:val="00973031"/>
    <w:rsid w:val="00973521"/>
    <w:rsid w:val="00987BFD"/>
    <w:rsid w:val="00991229"/>
    <w:rsid w:val="009A7189"/>
    <w:rsid w:val="009B72B6"/>
    <w:rsid w:val="009C2EF9"/>
    <w:rsid w:val="009C44B7"/>
    <w:rsid w:val="009C510A"/>
    <w:rsid w:val="009C69D5"/>
    <w:rsid w:val="009C71D0"/>
    <w:rsid w:val="009C753A"/>
    <w:rsid w:val="009D0849"/>
    <w:rsid w:val="009D45F7"/>
    <w:rsid w:val="009D762F"/>
    <w:rsid w:val="009E7358"/>
    <w:rsid w:val="009E73A8"/>
    <w:rsid w:val="009F04BA"/>
    <w:rsid w:val="009F1408"/>
    <w:rsid w:val="009F1FED"/>
    <w:rsid w:val="009F553F"/>
    <w:rsid w:val="00A023FA"/>
    <w:rsid w:val="00A0719B"/>
    <w:rsid w:val="00A11FC4"/>
    <w:rsid w:val="00A1210A"/>
    <w:rsid w:val="00A47C58"/>
    <w:rsid w:val="00A70470"/>
    <w:rsid w:val="00A704AE"/>
    <w:rsid w:val="00A7436B"/>
    <w:rsid w:val="00A74557"/>
    <w:rsid w:val="00A75396"/>
    <w:rsid w:val="00A859DE"/>
    <w:rsid w:val="00A874E6"/>
    <w:rsid w:val="00A9067E"/>
    <w:rsid w:val="00A9555B"/>
    <w:rsid w:val="00AA760B"/>
    <w:rsid w:val="00AA7C3E"/>
    <w:rsid w:val="00AB0749"/>
    <w:rsid w:val="00AB2C9D"/>
    <w:rsid w:val="00AB30BA"/>
    <w:rsid w:val="00AB38D3"/>
    <w:rsid w:val="00AB43CE"/>
    <w:rsid w:val="00AC1496"/>
    <w:rsid w:val="00AC75AF"/>
    <w:rsid w:val="00AD0C5B"/>
    <w:rsid w:val="00AD1305"/>
    <w:rsid w:val="00AD25C9"/>
    <w:rsid w:val="00AD3294"/>
    <w:rsid w:val="00AD65BA"/>
    <w:rsid w:val="00AE25C9"/>
    <w:rsid w:val="00B071B7"/>
    <w:rsid w:val="00B16030"/>
    <w:rsid w:val="00B228CB"/>
    <w:rsid w:val="00B24C47"/>
    <w:rsid w:val="00B27FFC"/>
    <w:rsid w:val="00B3121D"/>
    <w:rsid w:val="00B35994"/>
    <w:rsid w:val="00B5131F"/>
    <w:rsid w:val="00B60B16"/>
    <w:rsid w:val="00B61C63"/>
    <w:rsid w:val="00B70131"/>
    <w:rsid w:val="00B80657"/>
    <w:rsid w:val="00B82C33"/>
    <w:rsid w:val="00B87C8F"/>
    <w:rsid w:val="00B96CCD"/>
    <w:rsid w:val="00BA0186"/>
    <w:rsid w:val="00BA47E1"/>
    <w:rsid w:val="00BA73E5"/>
    <w:rsid w:val="00BB5470"/>
    <w:rsid w:val="00BE1B78"/>
    <w:rsid w:val="00BF2620"/>
    <w:rsid w:val="00BF3361"/>
    <w:rsid w:val="00C06CF7"/>
    <w:rsid w:val="00C0758E"/>
    <w:rsid w:val="00C17A92"/>
    <w:rsid w:val="00C20871"/>
    <w:rsid w:val="00C234C7"/>
    <w:rsid w:val="00C45385"/>
    <w:rsid w:val="00C50C97"/>
    <w:rsid w:val="00C84769"/>
    <w:rsid w:val="00C86780"/>
    <w:rsid w:val="00C973F0"/>
    <w:rsid w:val="00CA05C3"/>
    <w:rsid w:val="00CB106F"/>
    <w:rsid w:val="00CB5BF1"/>
    <w:rsid w:val="00CB763B"/>
    <w:rsid w:val="00CC01BE"/>
    <w:rsid w:val="00CC0546"/>
    <w:rsid w:val="00CC2ABD"/>
    <w:rsid w:val="00CC51E0"/>
    <w:rsid w:val="00CC7773"/>
    <w:rsid w:val="00CD0E4A"/>
    <w:rsid w:val="00CD17EB"/>
    <w:rsid w:val="00CD347C"/>
    <w:rsid w:val="00CD6F07"/>
    <w:rsid w:val="00CE0FFC"/>
    <w:rsid w:val="00CE29E6"/>
    <w:rsid w:val="00CE60BF"/>
    <w:rsid w:val="00CE7745"/>
    <w:rsid w:val="00CF2066"/>
    <w:rsid w:val="00CF488F"/>
    <w:rsid w:val="00CF557B"/>
    <w:rsid w:val="00CF5610"/>
    <w:rsid w:val="00CF7DF9"/>
    <w:rsid w:val="00D00F53"/>
    <w:rsid w:val="00D126E7"/>
    <w:rsid w:val="00D35B1C"/>
    <w:rsid w:val="00D434A3"/>
    <w:rsid w:val="00D47BC3"/>
    <w:rsid w:val="00D513AB"/>
    <w:rsid w:val="00D55F2B"/>
    <w:rsid w:val="00D7160A"/>
    <w:rsid w:val="00D7513E"/>
    <w:rsid w:val="00D812A1"/>
    <w:rsid w:val="00D866FD"/>
    <w:rsid w:val="00D879C4"/>
    <w:rsid w:val="00D93647"/>
    <w:rsid w:val="00D94D5A"/>
    <w:rsid w:val="00DA1D57"/>
    <w:rsid w:val="00DA51E4"/>
    <w:rsid w:val="00DA56AD"/>
    <w:rsid w:val="00DB54B6"/>
    <w:rsid w:val="00DC63AC"/>
    <w:rsid w:val="00DD4DA9"/>
    <w:rsid w:val="00DD7060"/>
    <w:rsid w:val="00DD7EBD"/>
    <w:rsid w:val="00DE0FFA"/>
    <w:rsid w:val="00DE3E42"/>
    <w:rsid w:val="00DE5C98"/>
    <w:rsid w:val="00DF1C65"/>
    <w:rsid w:val="00DF6079"/>
    <w:rsid w:val="00E03ABA"/>
    <w:rsid w:val="00E04A6F"/>
    <w:rsid w:val="00E10CE0"/>
    <w:rsid w:val="00E116F1"/>
    <w:rsid w:val="00E12B34"/>
    <w:rsid w:val="00E266B6"/>
    <w:rsid w:val="00E34401"/>
    <w:rsid w:val="00E3708A"/>
    <w:rsid w:val="00E41108"/>
    <w:rsid w:val="00E44701"/>
    <w:rsid w:val="00E47BB4"/>
    <w:rsid w:val="00E51F0F"/>
    <w:rsid w:val="00E54A5C"/>
    <w:rsid w:val="00E623AD"/>
    <w:rsid w:val="00E65D09"/>
    <w:rsid w:val="00E66F57"/>
    <w:rsid w:val="00E81ABA"/>
    <w:rsid w:val="00E825E9"/>
    <w:rsid w:val="00E92878"/>
    <w:rsid w:val="00E948DC"/>
    <w:rsid w:val="00EA0147"/>
    <w:rsid w:val="00EA5084"/>
    <w:rsid w:val="00EB5CE8"/>
    <w:rsid w:val="00EB6971"/>
    <w:rsid w:val="00ED0031"/>
    <w:rsid w:val="00ED2E5F"/>
    <w:rsid w:val="00ED4309"/>
    <w:rsid w:val="00ED65B4"/>
    <w:rsid w:val="00EF079C"/>
    <w:rsid w:val="00F1242F"/>
    <w:rsid w:val="00F14BAC"/>
    <w:rsid w:val="00F17661"/>
    <w:rsid w:val="00F60AB1"/>
    <w:rsid w:val="00F6209E"/>
    <w:rsid w:val="00F86DD2"/>
    <w:rsid w:val="00FB4BF3"/>
    <w:rsid w:val="00FC7296"/>
    <w:rsid w:val="00FD0E8C"/>
    <w:rsid w:val="00FE55AE"/>
    <w:rsid w:val="00FE7A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C4641"/>
  <w15:chartTrackingRefBased/>
  <w15:docId w15:val="{F0A3E254-742B-4FF4-A867-F8FB31E9C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716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716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7160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7160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7160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7160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7160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7160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7160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7160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7160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7160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7160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7160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7160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7160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7160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7160A"/>
    <w:rPr>
      <w:rFonts w:eastAsiaTheme="majorEastAsia" w:cstheme="majorBidi"/>
      <w:color w:val="272727" w:themeColor="text1" w:themeTint="D8"/>
    </w:rPr>
  </w:style>
  <w:style w:type="paragraph" w:styleId="Naslov">
    <w:name w:val="Title"/>
    <w:basedOn w:val="Navaden"/>
    <w:next w:val="Navaden"/>
    <w:link w:val="NaslovZnak"/>
    <w:uiPriority w:val="10"/>
    <w:qFormat/>
    <w:rsid w:val="00D716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7160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7160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7160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7160A"/>
    <w:pPr>
      <w:spacing w:before="160"/>
      <w:jc w:val="center"/>
    </w:pPr>
    <w:rPr>
      <w:i/>
      <w:iCs/>
      <w:color w:val="404040" w:themeColor="text1" w:themeTint="BF"/>
    </w:rPr>
  </w:style>
  <w:style w:type="character" w:customStyle="1" w:styleId="CitatZnak">
    <w:name w:val="Citat Znak"/>
    <w:basedOn w:val="Privzetapisavaodstavka"/>
    <w:link w:val="Citat"/>
    <w:uiPriority w:val="29"/>
    <w:rsid w:val="00D7160A"/>
    <w:rPr>
      <w:i/>
      <w:iCs/>
      <w:color w:val="404040" w:themeColor="text1" w:themeTint="BF"/>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D7160A"/>
    <w:pPr>
      <w:ind w:left="720"/>
      <w:contextualSpacing/>
    </w:pPr>
  </w:style>
  <w:style w:type="character" w:styleId="Intenzivenpoudarek">
    <w:name w:val="Intense Emphasis"/>
    <w:basedOn w:val="Privzetapisavaodstavka"/>
    <w:uiPriority w:val="21"/>
    <w:qFormat/>
    <w:rsid w:val="00D7160A"/>
    <w:rPr>
      <w:i/>
      <w:iCs/>
      <w:color w:val="0F4761" w:themeColor="accent1" w:themeShade="BF"/>
    </w:rPr>
  </w:style>
  <w:style w:type="paragraph" w:styleId="Intenzivencitat">
    <w:name w:val="Intense Quote"/>
    <w:basedOn w:val="Navaden"/>
    <w:next w:val="Navaden"/>
    <w:link w:val="IntenzivencitatZnak"/>
    <w:uiPriority w:val="30"/>
    <w:qFormat/>
    <w:rsid w:val="00D716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7160A"/>
    <w:rPr>
      <w:i/>
      <w:iCs/>
      <w:color w:val="0F4761" w:themeColor="accent1" w:themeShade="BF"/>
    </w:rPr>
  </w:style>
  <w:style w:type="character" w:styleId="Intenzivensklic">
    <w:name w:val="Intense Reference"/>
    <w:basedOn w:val="Privzetapisavaodstavka"/>
    <w:uiPriority w:val="32"/>
    <w:qFormat/>
    <w:rsid w:val="00D7160A"/>
    <w:rPr>
      <w:b/>
      <w:bCs/>
      <w:smallCaps/>
      <w:color w:val="0F4761" w:themeColor="accent1" w:themeShade="BF"/>
      <w:spacing w:val="5"/>
    </w:rPr>
  </w:style>
  <w:style w:type="paragraph" w:styleId="Pripombabesedilo">
    <w:name w:val="annotation text"/>
    <w:basedOn w:val="Navaden"/>
    <w:link w:val="PripombabesediloZnak"/>
    <w:uiPriority w:val="99"/>
    <w:unhideWhenUsed/>
    <w:rsid w:val="00D7160A"/>
    <w:pPr>
      <w:spacing w:line="240" w:lineRule="auto"/>
    </w:pPr>
    <w:rPr>
      <w:sz w:val="20"/>
      <w:szCs w:val="20"/>
    </w:rPr>
  </w:style>
  <w:style w:type="character" w:customStyle="1" w:styleId="PripombabesediloZnak">
    <w:name w:val="Pripomba – besedilo Znak"/>
    <w:basedOn w:val="Privzetapisavaodstavka"/>
    <w:link w:val="Pripombabesedilo"/>
    <w:uiPriority w:val="99"/>
    <w:rsid w:val="00D7160A"/>
    <w:rPr>
      <w:sz w:val="20"/>
      <w:szCs w:val="20"/>
    </w:rPr>
  </w:style>
  <w:style w:type="paragraph" w:styleId="Noga">
    <w:name w:val="footer"/>
    <w:basedOn w:val="Navaden"/>
    <w:link w:val="NogaZnak"/>
    <w:uiPriority w:val="99"/>
    <w:unhideWhenUsed/>
    <w:rsid w:val="00D7160A"/>
    <w:pPr>
      <w:tabs>
        <w:tab w:val="center" w:pos="4536"/>
        <w:tab w:val="right" w:pos="9072"/>
      </w:tabs>
      <w:spacing w:after="0" w:line="240" w:lineRule="auto"/>
    </w:pPr>
  </w:style>
  <w:style w:type="character" w:customStyle="1" w:styleId="NogaZnak">
    <w:name w:val="Noga Znak"/>
    <w:basedOn w:val="Privzetapisavaodstavka"/>
    <w:link w:val="Noga"/>
    <w:uiPriority w:val="99"/>
    <w:rsid w:val="00D7160A"/>
  </w:style>
  <w:style w:type="paragraph" w:styleId="Glava">
    <w:name w:val="header"/>
    <w:aliases w:val="E-PVO-glava,body txt,Znak,Glava - napis"/>
    <w:basedOn w:val="Navaden"/>
    <w:link w:val="GlavaZnak"/>
    <w:uiPriority w:val="99"/>
    <w:unhideWhenUsed/>
    <w:rsid w:val="00D7160A"/>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7160A"/>
  </w:style>
  <w:style w:type="character" w:styleId="Pripombasklic">
    <w:name w:val="annotation reference"/>
    <w:rsid w:val="00D7160A"/>
    <w:rPr>
      <w:sz w:val="16"/>
      <w:szCs w:val="16"/>
    </w:rPr>
  </w:style>
  <w:style w:type="paragraph" w:styleId="Zadevapripombe">
    <w:name w:val="annotation subject"/>
    <w:basedOn w:val="Pripombabesedilo"/>
    <w:next w:val="Pripombabesedilo"/>
    <w:link w:val="ZadevapripombeZnak"/>
    <w:uiPriority w:val="99"/>
    <w:semiHidden/>
    <w:unhideWhenUsed/>
    <w:rsid w:val="00635A68"/>
    <w:rPr>
      <w:b/>
      <w:bCs/>
    </w:rPr>
  </w:style>
  <w:style w:type="character" w:customStyle="1" w:styleId="ZadevapripombeZnak">
    <w:name w:val="Zadeva pripombe Znak"/>
    <w:basedOn w:val="PripombabesediloZnak"/>
    <w:link w:val="Zadevapripombe"/>
    <w:uiPriority w:val="99"/>
    <w:semiHidden/>
    <w:rsid w:val="00635A68"/>
    <w:rPr>
      <w:b/>
      <w:bCs/>
      <w:sz w:val="20"/>
      <w:szCs w:val="20"/>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locked/>
    <w:rsid w:val="00F6209E"/>
  </w:style>
  <w:style w:type="table" w:styleId="Tabelamrea">
    <w:name w:val="Table Grid"/>
    <w:basedOn w:val="Navadnatabela"/>
    <w:uiPriority w:val="39"/>
    <w:rsid w:val="00F6209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F6209E"/>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6209E"/>
    <w:rPr>
      <w:rFonts w:ascii="Arial" w:eastAsia="Calibri" w:hAnsi="Arial" w:cs="Times New Roman"/>
      <w:i/>
      <w:kern w:val="0"/>
      <w:sz w:val="18"/>
      <w:szCs w:val="20"/>
      <w14:ligatures w14:val="none"/>
    </w:rPr>
  </w:style>
  <w:style w:type="character" w:styleId="Sprotnaopomba-sklic">
    <w:name w:val="footnote reference"/>
    <w:aliases w:val="Footnote number,-E Fußnotenzeichen"/>
    <w:uiPriority w:val="99"/>
    <w:unhideWhenUsed/>
    <w:rsid w:val="00F6209E"/>
    <w:rPr>
      <w:rFonts w:ascii="Arial" w:hAnsi="Arial"/>
      <w:i/>
      <w:sz w:val="18"/>
      <w:vertAlign w:val="superscript"/>
    </w:rPr>
  </w:style>
  <w:style w:type="character" w:styleId="Hiperpovezava">
    <w:name w:val="Hyperlink"/>
    <w:basedOn w:val="Privzetapisavaodstavka"/>
    <w:uiPriority w:val="99"/>
    <w:unhideWhenUsed/>
    <w:rsid w:val="007470AC"/>
    <w:rPr>
      <w:color w:val="467886" w:themeColor="hyperlink"/>
      <w:u w:val="single"/>
    </w:rPr>
  </w:style>
  <w:style w:type="character" w:styleId="Nerazreenaomemba">
    <w:name w:val="Unresolved Mention"/>
    <w:basedOn w:val="Privzetapisavaodstavka"/>
    <w:uiPriority w:val="99"/>
    <w:semiHidden/>
    <w:unhideWhenUsed/>
    <w:rsid w:val="007470AC"/>
    <w:rPr>
      <w:color w:val="605E5C"/>
      <w:shd w:val="clear" w:color="auto" w:fill="E1DFDD"/>
    </w:rPr>
  </w:style>
  <w:style w:type="paragraph" w:styleId="HTML-oblikovano">
    <w:name w:val="HTML Preformatted"/>
    <w:basedOn w:val="Navaden"/>
    <w:link w:val="HTML-oblikovanoZnak"/>
    <w:rsid w:val="001E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1E4739"/>
    <w:rPr>
      <w:rFonts w:ascii="Courier New" w:eastAsia="Times New Roman" w:hAnsi="Courier New" w:cs="Courier New"/>
      <w:color w:val="000000"/>
      <w:kern w:val="0"/>
      <w:sz w:val="18"/>
      <w:szCs w:val="18"/>
      <w:lang w:eastAsia="sl-SI"/>
      <w14:ligatures w14:val="none"/>
    </w:rPr>
  </w:style>
  <w:style w:type="table" w:customStyle="1" w:styleId="TableNormal">
    <w:name w:val="Table Normal"/>
    <w:uiPriority w:val="2"/>
    <w:semiHidden/>
    <w:unhideWhenUsed/>
    <w:qFormat/>
    <w:rsid w:val="00A023F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1-01-3056" TargetMode="External"/><Relationship Id="rId13" Type="http://schemas.openxmlformats.org/officeDocument/2006/relationships/hyperlink" Target="https://www.uradni-list.si/glasilo-uradni-list-rs/vsebina/2019-01-2877"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uradni-list.si/glasilo-uradni-list-rs/vsebina/2017-01-238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0301"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4075" TargetMode="External"/><Relationship Id="rId23" Type="http://schemas.openxmlformats.org/officeDocument/2006/relationships/theme" Target="theme/theme1.xml"/><Relationship Id="rId10" Type="http://schemas.openxmlformats.org/officeDocument/2006/relationships/hyperlink" Target="https://www.uradni-list.si/glasilo-uradni-list-rs/vsebina/2022-01-0014"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20-01-2765" TargetMode="External"/><Relationship Id="rId14" Type="http://schemas.openxmlformats.org/officeDocument/2006/relationships/hyperlink" Target="https://www.uradni-list.si/glasilo-uradni-list-rs/vsebina/2021-01-2581"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308251-4474-402C-8E87-BF4EFE4C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4647</Words>
  <Characters>26491</Characters>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2024-11-06T15:01:00Z</dcterms:created>
  <dcterms:modified xsi:type="dcterms:W3CDTF">2024-11-06T15:01:00Z</dcterms:modified>
</cp:coreProperties>
</file>